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A37AD8" w14:textId="77777777" w:rsidR="00131729" w:rsidRPr="004F6C5B" w:rsidRDefault="00131729" w:rsidP="004F6C5B">
      <w:pPr>
        <w:spacing w:after="0"/>
        <w:rPr>
          <w:rFonts w:ascii="Arial" w:hAnsi="Arial" w:cs="Arial"/>
          <w:color w:val="auto"/>
          <w:lang w:eastAsia="zh-CN"/>
        </w:rPr>
      </w:pPr>
      <w:bookmarkStart w:id="0" w:name="_GoBack"/>
      <w:bookmarkEnd w:id="0"/>
    </w:p>
    <w:p w14:paraId="32AC9865" w14:textId="5ED4D798" w:rsidR="00131729" w:rsidRPr="004F6C5B" w:rsidRDefault="00B91B51" w:rsidP="004F6C5B">
      <w:pPr>
        <w:spacing w:after="0"/>
        <w:rPr>
          <w:rFonts w:ascii="Arial" w:hAnsi="Arial" w:cs="Arial"/>
          <w:color w:val="auto"/>
          <w:lang w:eastAsia="zh-CN"/>
        </w:rPr>
      </w:pPr>
      <w:r w:rsidRPr="004F6C5B">
        <w:rPr>
          <w:rFonts w:ascii="Arial" w:hAnsi="Arial" w:cs="Arial"/>
          <w:noProof/>
          <w:color w:val="auto"/>
          <w:lang w:eastAsia="sl-SI"/>
        </w:rPr>
        <mc:AlternateContent>
          <mc:Choice Requires="wpg">
            <w:drawing>
              <wp:anchor distT="0" distB="0" distL="114300" distR="114300" simplePos="0" relativeHeight="251671040" behindDoc="1" locked="0" layoutInCell="1" allowOverlap="1" wp14:anchorId="44D74737" wp14:editId="6424476C">
                <wp:simplePos x="0" y="0"/>
                <wp:positionH relativeFrom="page">
                  <wp:posOffset>294005</wp:posOffset>
                </wp:positionH>
                <wp:positionV relativeFrom="page">
                  <wp:posOffset>274320</wp:posOffset>
                </wp:positionV>
                <wp:extent cx="6375400" cy="10153650"/>
                <wp:effectExtent l="0" t="0" r="0" b="1905"/>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A882DAA" w14:textId="77777777" w:rsidR="00D561C8" w:rsidRPr="008B496A" w:rsidRDefault="00D561C8"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Skupina 59" o:spid="_x0000_s1026" style="position:absolute;margin-left:23.15pt;margin-top:21.6pt;width:502pt;height:799.5pt;z-index:-251645440;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">
                <v:rect id="Pravokotnik 60"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tmfMIA&#10;AADaAAAADwAAAGRycy9kb3ducmV2LnhtbESPQWvCQBSE74X+h+UVeqsbQykSXSVIW5pjE0G8PbPP&#10;JJp9G7LbmPz7riB4HGbmG2a1GU0rBupdY1nBfBaBIC6tbrhSsCu+3hYgnEfW2FomBRM52Kyfn1aY&#10;aHvlXxpyX4kAYZeggtr7LpHSlTUZdDPbEQfvZHuDPsi+krrHa4CbVsZR9CENNhwWauxoW1N5yf+M&#10;AnccsmLq0v354Mpj+smmeM++lXp9GdMlCE+jf4Tv7R+tIIbblXA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y2Z8wgAAANoAAAAPAAAAAAAAAAAAAAAAAJgCAABkcnMvZG93&#10;bnJldi54bWxQSwUGAAAAAAQABAD1AAAAhwM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TSxMQA&#10;AADaAAAADwAAAGRycy9kb3ducmV2LnhtbESPT2sCMRTE74LfITzBW836p6Jbo4goeJC2ag89vm6e&#10;u4ubl2UTNfrpm0LB4zAzv2Fmi2AqcaXGlZYV9HsJCOLM6pJzBV/HzcsEhPPIGivLpOBODhbzdmuG&#10;qbY33tP14HMRIexSVFB4X6dSuqwgg65na+LonWxj0EfZ5FI3eItwU8lBkoylwZLjQoE1rQrKzoeL&#10;UfCO2Whavf6cvz+PJnxsH5PpOuyU6nbC8g2Ep+Cf4f/2VisYwt+Ve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E0sTEAAAA2gAAAA8AAAAAAAAAAAAAAAAAmAIAAGRycy9k&#10;b3ducmV2LnhtbFBLBQYAAAAABAAEAPUAAACJAwAAAAA=&#10;" adj="20665" filled="f" stroked="f" strokeweight="2pt">
                  <v:textbox inset=",0,14.4pt,0">
                    <w:txbxContent>
                      <w:p w14:paraId="5A882DAA" w14:textId="77777777" w:rsidR="00D561C8" w:rsidRPr="008B496A" w:rsidRDefault="00D561C8" w:rsidP="009730CC">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4F6C5B">
        <w:rPr>
          <w:rFonts w:ascii="Arial" w:hAnsi="Arial" w:cs="Arial"/>
          <w:color w:val="auto"/>
          <w:lang w:eastAsia="zh-CN"/>
        </w:rPr>
        <w:br w:type="page"/>
      </w:r>
    </w:p>
    <w:p w14:paraId="225F3223" w14:textId="4F22E809" w:rsidR="00131729" w:rsidRPr="004F6C5B" w:rsidRDefault="00131729" w:rsidP="004A1CDC">
      <w:pPr>
        <w:pStyle w:val="Slog3"/>
        <w:rPr>
          <w:rStyle w:val="Neenpoudarek"/>
          <w:rFonts w:ascii="Arial" w:hAnsi="Arial" w:cs="Arial"/>
          <w:bCs/>
          <w:i/>
          <w:iCs/>
          <w:color w:val="auto"/>
          <w:sz w:val="22"/>
          <w:szCs w:val="22"/>
        </w:rPr>
      </w:pPr>
      <w:bookmarkStart w:id="1" w:name="_Toc479851690"/>
      <w:r w:rsidRPr="004F6C5B">
        <w:rPr>
          <w:rStyle w:val="Neenpoudarek"/>
          <w:rFonts w:ascii="Arial" w:hAnsi="Arial" w:cs="Arial"/>
          <w:bCs/>
          <w:i/>
          <w:iCs/>
          <w:color w:val="auto"/>
          <w:sz w:val="22"/>
          <w:szCs w:val="22"/>
        </w:rPr>
        <w:lastRenderedPageBreak/>
        <w:t>P</w:t>
      </w:r>
      <w:r w:rsidR="004A1CDC" w:rsidRPr="004F6C5B">
        <w:rPr>
          <w:rStyle w:val="Neenpoudarek"/>
          <w:rFonts w:ascii="Arial" w:hAnsi="Arial" w:cs="Arial"/>
          <w:bCs/>
          <w:i/>
          <w:iCs/>
          <w:color w:val="auto"/>
          <w:sz w:val="22"/>
          <w:szCs w:val="22"/>
        </w:rPr>
        <w:t>riloga</w:t>
      </w:r>
      <w:r w:rsidRPr="004F6C5B">
        <w:rPr>
          <w:rStyle w:val="Neenpoudarek"/>
          <w:rFonts w:ascii="Arial" w:hAnsi="Arial" w:cs="Arial"/>
          <w:bCs/>
          <w:i/>
          <w:iCs/>
          <w:color w:val="auto"/>
          <w:sz w:val="22"/>
          <w:szCs w:val="22"/>
        </w:rPr>
        <w:t xml:space="preserve"> št. 1</w:t>
      </w:r>
      <w:bookmarkEnd w:id="1"/>
    </w:p>
    <w:p w14:paraId="39131B38" w14:textId="77777777" w:rsidR="00131729" w:rsidRPr="004F6C5B" w:rsidRDefault="00131729" w:rsidP="004F6C5B">
      <w:pPr>
        <w:pStyle w:val="Intenzivencitat"/>
      </w:pPr>
      <w:bookmarkStart w:id="2" w:name="_Toc479851691"/>
      <w:r w:rsidRPr="004F6C5B">
        <w:t>OBRAZEC PONUDBE</w:t>
      </w:r>
      <w:bookmarkEnd w:id="2"/>
    </w:p>
    <w:p w14:paraId="6CE79F99" w14:textId="39D8EA3D" w:rsidR="00042705" w:rsidRDefault="00131729" w:rsidP="004F6C5B">
      <w:pPr>
        <w:suppressAutoHyphens/>
        <w:autoSpaceDN w:val="0"/>
        <w:spacing w:after="0"/>
        <w:ind w:right="6"/>
        <w:jc w:val="both"/>
        <w:textAlignment w:val="baseline"/>
        <w:rPr>
          <w:rFonts w:ascii="Arial" w:hAnsi="Arial" w:cs="Arial"/>
          <w:color w:val="auto"/>
          <w:kern w:val="3"/>
          <w:lang w:eastAsia="zh-CN"/>
        </w:rPr>
      </w:pPr>
      <w:r w:rsidRPr="004F6C5B">
        <w:rPr>
          <w:rFonts w:ascii="Arial" w:hAnsi="Arial" w:cs="Arial"/>
          <w:color w:val="auto"/>
          <w:kern w:val="3"/>
          <w:lang w:eastAsia="zh-CN"/>
        </w:rPr>
        <w:t>Na osnovi javnega razpisa »</w:t>
      </w:r>
      <w:r w:rsidR="00470FE7">
        <w:rPr>
          <w:rFonts w:ascii="Arial" w:hAnsi="Arial" w:cs="Arial"/>
          <w:color w:val="auto"/>
          <w:kern w:val="3"/>
          <w:lang w:eastAsia="zh-CN"/>
        </w:rPr>
        <w:t>Gradbeno obrtniška in inštalacijska dela</w:t>
      </w:r>
      <w:r w:rsidRPr="004F6C5B">
        <w:rPr>
          <w:rFonts w:ascii="Arial" w:hAnsi="Arial" w:cs="Arial"/>
          <w:color w:val="auto"/>
          <w:kern w:val="3"/>
          <w:lang w:eastAsia="zh-CN"/>
        </w:rPr>
        <w:t xml:space="preserve">«, objavljenega na portalu javnih naročil dne </w:t>
      </w:r>
      <w:r w:rsidR="005F3491" w:rsidRPr="004F6C5B">
        <w:rPr>
          <w:rFonts w:ascii="Arial" w:hAnsi="Arial" w:cs="Arial"/>
          <w:color w:val="auto"/>
          <w:kern w:val="3"/>
          <w:lang w:eastAsia="zh-CN"/>
        </w:rPr>
        <w:t>_______________</w:t>
      </w:r>
      <w:r w:rsidRPr="004F6C5B">
        <w:rPr>
          <w:rFonts w:ascii="Arial" w:hAnsi="Arial" w:cs="Arial"/>
          <w:color w:val="auto"/>
          <w:kern w:val="3"/>
          <w:lang w:eastAsia="zh-CN"/>
        </w:rPr>
        <w:t>pod številko objave JN ______/201</w:t>
      </w:r>
      <w:r w:rsidR="00E03831">
        <w:rPr>
          <w:rFonts w:ascii="Arial" w:hAnsi="Arial" w:cs="Arial"/>
          <w:color w:val="auto"/>
          <w:kern w:val="3"/>
          <w:lang w:eastAsia="zh-CN"/>
        </w:rPr>
        <w:t>7___</w:t>
      </w:r>
      <w:r w:rsidR="00E52CF8" w:rsidRPr="004F6C5B">
        <w:rPr>
          <w:rFonts w:ascii="Arial" w:hAnsi="Arial" w:cs="Arial"/>
          <w:color w:val="auto"/>
          <w:kern w:val="3"/>
          <w:lang w:eastAsia="zh-CN"/>
        </w:rPr>
        <w:t xml:space="preserve"> in v Uradnem listu EU št. ________________________ z dne ______</w:t>
      </w:r>
      <w:r w:rsidRPr="004F6C5B">
        <w:rPr>
          <w:rFonts w:ascii="Arial" w:hAnsi="Arial" w:cs="Arial"/>
          <w:color w:val="auto"/>
          <w:kern w:val="3"/>
          <w:lang w:eastAsia="zh-CN"/>
        </w:rPr>
        <w:t>, dajemo ponudbo</w:t>
      </w:r>
      <w:r w:rsidR="00A86151">
        <w:rPr>
          <w:rFonts w:ascii="Arial" w:hAnsi="Arial" w:cs="Arial"/>
          <w:color w:val="auto"/>
          <w:kern w:val="3"/>
          <w:lang w:eastAsia="zh-CN"/>
        </w:rPr>
        <w:t xml:space="preserve"> za SKLOP</w:t>
      </w:r>
      <w:r w:rsidR="008870F8">
        <w:rPr>
          <w:rFonts w:ascii="Arial" w:hAnsi="Arial" w:cs="Arial"/>
          <w:color w:val="auto"/>
          <w:kern w:val="3"/>
          <w:lang w:eastAsia="zh-CN"/>
        </w:rPr>
        <w:t>/SKLOPE</w:t>
      </w:r>
      <w:r w:rsidR="00A86151">
        <w:rPr>
          <w:rFonts w:ascii="Arial" w:hAnsi="Arial" w:cs="Arial"/>
          <w:color w:val="auto"/>
          <w:kern w:val="3"/>
          <w:lang w:eastAsia="zh-CN"/>
        </w:rPr>
        <w:t xml:space="preserve"> _______</w:t>
      </w:r>
      <w:r w:rsidR="00FE113E">
        <w:rPr>
          <w:rFonts w:ascii="Arial" w:hAnsi="Arial" w:cs="Arial"/>
          <w:color w:val="auto"/>
          <w:kern w:val="3"/>
          <w:lang w:eastAsia="zh-CN"/>
        </w:rPr>
        <w:t>, kot sledi:</w:t>
      </w:r>
    </w:p>
    <w:p w14:paraId="582F5B71" w14:textId="77777777" w:rsidR="00FE113E" w:rsidRPr="004F6C5B" w:rsidRDefault="00FE113E" w:rsidP="00FE113E">
      <w:pPr>
        <w:suppressAutoHyphens/>
        <w:autoSpaceDN w:val="0"/>
        <w:spacing w:after="0" w:line="240" w:lineRule="auto"/>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6D1D02" w:rsidRPr="004F6C5B" w14:paraId="7D705C7E"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EBDE4C" w14:textId="77777777" w:rsidR="006D1D02" w:rsidRPr="00FE113E" w:rsidRDefault="006D1D02" w:rsidP="00D761D0">
            <w:pPr>
              <w:suppressAutoHyphens/>
              <w:autoSpaceDN w:val="0"/>
              <w:snapToGrid w:val="0"/>
              <w:spacing w:after="0"/>
              <w:ind w:right="6"/>
              <w:jc w:val="center"/>
              <w:textAlignment w:val="baseline"/>
              <w:rPr>
                <w:rFonts w:ascii="Arial" w:hAnsi="Arial" w:cs="Arial"/>
                <w:color w:val="auto"/>
                <w:kern w:val="3"/>
                <w:sz w:val="20"/>
                <w:lang w:eastAsia="zh-CN"/>
              </w:rPr>
            </w:pPr>
            <w:r w:rsidRPr="00FE113E">
              <w:rPr>
                <w:rFonts w:ascii="Arial" w:hAnsi="Arial" w:cs="Arial"/>
                <w:color w:val="auto"/>
                <w:kern w:val="3"/>
                <w:sz w:val="20"/>
                <w:lang w:eastAsia="zh-CN"/>
              </w:rPr>
              <w:t>SKLOP</w:t>
            </w:r>
          </w:p>
          <w:p w14:paraId="6F957233" w14:textId="33C02E85" w:rsidR="008870F8" w:rsidRPr="00776A6B" w:rsidRDefault="008870F8" w:rsidP="00D761D0">
            <w:pPr>
              <w:suppressAutoHyphens/>
              <w:autoSpaceDN w:val="0"/>
              <w:snapToGrid w:val="0"/>
              <w:spacing w:after="0"/>
              <w:ind w:right="6"/>
              <w:jc w:val="center"/>
              <w:textAlignment w:val="baseline"/>
              <w:rPr>
                <w:rFonts w:ascii="Arial" w:hAnsi="Arial" w:cs="Arial"/>
                <w:color w:val="auto"/>
                <w:kern w:val="3"/>
                <w:sz w:val="18"/>
                <w:szCs w:val="18"/>
                <w:lang w:eastAsia="zh-CN"/>
              </w:rPr>
            </w:pPr>
            <w:r w:rsidRPr="00FE113E">
              <w:rPr>
                <w:rFonts w:ascii="Arial" w:hAnsi="Arial" w:cs="Arial"/>
                <w:color w:val="auto"/>
                <w:kern w:val="3"/>
                <w:sz w:val="18"/>
                <w:lang w:eastAsia="zh-CN"/>
              </w:rPr>
              <w:t>(navede vse sklope, za katere oddaja ponudbo)</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AF39B" w14:textId="77777777" w:rsidR="006D1D02" w:rsidRPr="004F6C5B" w:rsidRDefault="006D1D02" w:rsidP="004F6C5B">
            <w:pPr>
              <w:suppressAutoHyphens/>
              <w:autoSpaceDN w:val="0"/>
              <w:snapToGrid w:val="0"/>
              <w:spacing w:after="0"/>
              <w:ind w:right="6"/>
              <w:textAlignment w:val="baseline"/>
              <w:rPr>
                <w:rFonts w:ascii="Arial" w:hAnsi="Arial" w:cs="Arial"/>
                <w:color w:val="auto"/>
                <w:kern w:val="3"/>
                <w:lang w:eastAsia="zh-CN"/>
              </w:rPr>
            </w:pPr>
          </w:p>
        </w:tc>
      </w:tr>
      <w:tr w:rsidR="00131729" w:rsidRPr="004F6C5B" w14:paraId="29DDA496"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15FDEC" w14:textId="77777777" w:rsidR="00131729" w:rsidRPr="004F6C5B" w:rsidRDefault="00131729" w:rsidP="00D761D0">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B19E8" w14:textId="77777777" w:rsidR="00131729" w:rsidRPr="004F6C5B" w:rsidRDefault="00131729" w:rsidP="004F6C5B">
            <w:pPr>
              <w:suppressAutoHyphens/>
              <w:autoSpaceDN w:val="0"/>
              <w:snapToGrid w:val="0"/>
              <w:spacing w:after="0"/>
              <w:ind w:right="6"/>
              <w:textAlignment w:val="baseline"/>
              <w:rPr>
                <w:rFonts w:ascii="Arial" w:hAnsi="Arial" w:cs="Arial"/>
                <w:color w:val="auto"/>
                <w:kern w:val="3"/>
                <w:lang w:eastAsia="zh-CN"/>
              </w:rPr>
            </w:pPr>
          </w:p>
        </w:tc>
      </w:tr>
      <w:tr w:rsidR="00131729" w:rsidRPr="004F6C5B" w14:paraId="722A2BDE"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FFD706" w14:textId="2BDEC204" w:rsidR="00131729" w:rsidRPr="004F6C5B" w:rsidRDefault="00131729" w:rsidP="00D761D0">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Datum: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E8D46E" w14:textId="77777777" w:rsidR="00131729" w:rsidRPr="004F6C5B" w:rsidRDefault="00131729" w:rsidP="004F6C5B">
            <w:pPr>
              <w:suppressAutoHyphens/>
              <w:autoSpaceDN w:val="0"/>
              <w:snapToGrid w:val="0"/>
              <w:spacing w:after="0"/>
              <w:ind w:right="6"/>
              <w:textAlignment w:val="baseline"/>
              <w:rPr>
                <w:rFonts w:ascii="Arial" w:hAnsi="Arial" w:cs="Arial"/>
                <w:color w:val="auto"/>
                <w:kern w:val="3"/>
                <w:lang w:eastAsia="zh-CN"/>
              </w:rPr>
            </w:pPr>
          </w:p>
        </w:tc>
      </w:tr>
    </w:tbl>
    <w:p w14:paraId="2A0A6C40" w14:textId="77777777" w:rsidR="00042705" w:rsidRPr="004F6C5B" w:rsidRDefault="00042705" w:rsidP="004F6C5B">
      <w:pPr>
        <w:tabs>
          <w:tab w:val="right" w:pos="2556"/>
          <w:tab w:val="right" w:pos="9017"/>
        </w:tabs>
        <w:spacing w:after="0"/>
        <w:ind w:right="6"/>
        <w:jc w:val="both"/>
        <w:rPr>
          <w:rFonts w:ascii="Arial" w:hAnsi="Arial" w:cs="Arial"/>
          <w:b/>
          <w:bCs/>
          <w:color w:val="auto"/>
        </w:rPr>
      </w:pPr>
    </w:p>
    <w:p w14:paraId="6166F82D" w14:textId="77777777" w:rsidR="00131729" w:rsidRPr="004F6C5B" w:rsidRDefault="00131729" w:rsidP="004F6C5B">
      <w:pPr>
        <w:tabs>
          <w:tab w:val="right" w:pos="2556"/>
          <w:tab w:val="right" w:pos="9017"/>
        </w:tabs>
        <w:spacing w:after="0"/>
        <w:ind w:right="6"/>
        <w:jc w:val="both"/>
        <w:rPr>
          <w:rFonts w:ascii="Arial" w:hAnsi="Arial" w:cs="Arial"/>
          <w:b/>
          <w:bCs/>
          <w:i/>
          <w:iCs/>
          <w:color w:val="auto"/>
        </w:rPr>
      </w:pPr>
      <w:r w:rsidRPr="004F6C5B">
        <w:rPr>
          <w:rFonts w:ascii="Arial" w:hAnsi="Arial" w:cs="Arial"/>
          <w:b/>
          <w:bCs/>
          <w:color w:val="auto"/>
        </w:rPr>
        <w:t xml:space="preserve">PONUDBO ODDAJAMO </w:t>
      </w:r>
      <w:r w:rsidRPr="004F6C5B">
        <w:rPr>
          <w:rFonts w:ascii="Arial" w:hAnsi="Arial" w:cs="Arial"/>
          <w:b/>
          <w:bCs/>
          <w:i/>
          <w:iCs/>
          <w:color w:val="auto"/>
        </w:rPr>
        <w:t>(ponudnik ustrezno obkroži):</w:t>
      </w:r>
    </w:p>
    <w:p w14:paraId="68CE80DA" w14:textId="77777777" w:rsidR="00E52CF8" w:rsidRPr="004F6C5B" w:rsidRDefault="00E52CF8" w:rsidP="004F6C5B">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131729" w:rsidRPr="004F6C5B" w14:paraId="107CFF45" w14:textId="77777777">
        <w:tc>
          <w:tcPr>
            <w:tcW w:w="3020" w:type="dxa"/>
          </w:tcPr>
          <w:p w14:paraId="464BCEC2" w14:textId="77777777" w:rsidR="00131729" w:rsidRPr="004F6C5B" w:rsidRDefault="00131729" w:rsidP="004F6C5B">
            <w:pPr>
              <w:tabs>
                <w:tab w:val="right" w:pos="2556"/>
                <w:tab w:val="right" w:pos="9017"/>
              </w:tabs>
              <w:spacing w:after="0"/>
              <w:ind w:right="6"/>
              <w:jc w:val="both"/>
              <w:rPr>
                <w:rFonts w:ascii="Arial" w:hAnsi="Arial" w:cs="Arial"/>
                <w:b/>
                <w:bCs/>
                <w:color w:val="auto"/>
              </w:rPr>
            </w:pPr>
            <w:r w:rsidRPr="004F6C5B">
              <w:rPr>
                <w:rFonts w:ascii="Arial" w:hAnsi="Arial" w:cs="Arial"/>
                <w:b/>
                <w:bCs/>
                <w:color w:val="auto"/>
              </w:rPr>
              <w:t>Samostojno</w:t>
            </w:r>
          </w:p>
        </w:tc>
        <w:tc>
          <w:tcPr>
            <w:tcW w:w="3020" w:type="dxa"/>
          </w:tcPr>
          <w:p w14:paraId="6547BE58" w14:textId="77777777" w:rsidR="00131729" w:rsidRPr="004F6C5B" w:rsidRDefault="00131729" w:rsidP="004F6C5B">
            <w:pPr>
              <w:tabs>
                <w:tab w:val="right" w:pos="2556"/>
                <w:tab w:val="right" w:pos="9017"/>
              </w:tabs>
              <w:spacing w:after="0"/>
              <w:ind w:right="6"/>
              <w:jc w:val="both"/>
              <w:rPr>
                <w:rFonts w:ascii="Arial" w:hAnsi="Arial" w:cs="Arial"/>
                <w:b/>
                <w:bCs/>
                <w:color w:val="auto"/>
              </w:rPr>
            </w:pPr>
            <w:r w:rsidRPr="004F6C5B">
              <w:rPr>
                <w:rFonts w:ascii="Arial" w:hAnsi="Arial" w:cs="Arial"/>
                <w:b/>
                <w:bCs/>
                <w:color w:val="auto"/>
              </w:rPr>
              <w:t>v skupnem nastopu*</w:t>
            </w:r>
          </w:p>
        </w:tc>
        <w:tc>
          <w:tcPr>
            <w:tcW w:w="3020" w:type="dxa"/>
          </w:tcPr>
          <w:p w14:paraId="0C5E15F5" w14:textId="77777777" w:rsidR="00131729" w:rsidRPr="004F6C5B" w:rsidRDefault="00131729" w:rsidP="004F6C5B">
            <w:pPr>
              <w:tabs>
                <w:tab w:val="right" w:pos="2556"/>
                <w:tab w:val="right" w:pos="9017"/>
              </w:tabs>
              <w:spacing w:after="0"/>
              <w:ind w:right="6"/>
              <w:jc w:val="both"/>
              <w:rPr>
                <w:rFonts w:ascii="Arial" w:hAnsi="Arial" w:cs="Arial"/>
                <w:b/>
                <w:bCs/>
                <w:color w:val="auto"/>
              </w:rPr>
            </w:pPr>
            <w:r w:rsidRPr="004F6C5B">
              <w:rPr>
                <w:rFonts w:ascii="Arial" w:hAnsi="Arial" w:cs="Arial"/>
                <w:b/>
                <w:bCs/>
                <w:color w:val="auto"/>
              </w:rPr>
              <w:t>s podizvajalci*</w:t>
            </w:r>
          </w:p>
        </w:tc>
      </w:tr>
    </w:tbl>
    <w:p w14:paraId="2659B470" w14:textId="77777777" w:rsidR="00131729" w:rsidRPr="004F6C5B" w:rsidRDefault="00131729" w:rsidP="004F6C5B">
      <w:pPr>
        <w:tabs>
          <w:tab w:val="right" w:pos="2556"/>
          <w:tab w:val="right" w:pos="9017"/>
        </w:tabs>
        <w:spacing w:after="0"/>
        <w:ind w:right="6"/>
        <w:jc w:val="both"/>
        <w:rPr>
          <w:rFonts w:ascii="Arial" w:hAnsi="Arial" w:cs="Arial"/>
          <w:b/>
          <w:bCs/>
          <w:color w:val="auto"/>
        </w:rPr>
      </w:pPr>
    </w:p>
    <w:p w14:paraId="5A6BF345" w14:textId="6377D1DD" w:rsidR="00131729" w:rsidRPr="004F6C5B" w:rsidRDefault="00131729" w:rsidP="004F6C5B">
      <w:pPr>
        <w:tabs>
          <w:tab w:val="right" w:pos="2556"/>
          <w:tab w:val="right" w:pos="9017"/>
        </w:tabs>
        <w:spacing w:after="0"/>
        <w:ind w:right="6"/>
        <w:jc w:val="both"/>
        <w:rPr>
          <w:rFonts w:ascii="Arial" w:hAnsi="Arial" w:cs="Arial"/>
          <w:i/>
          <w:iCs/>
          <w:color w:val="auto"/>
        </w:rPr>
      </w:pPr>
      <w:r w:rsidRPr="004F6C5B">
        <w:rPr>
          <w:rFonts w:ascii="Arial" w:hAnsi="Arial" w:cs="Arial"/>
          <w:i/>
          <w:iCs/>
          <w:color w:val="auto"/>
        </w:rPr>
        <w:t>*V primeru, da ponudnik ponudbo oddaja v skupnem nastopu ali s podizvajalci, ponudnik</w:t>
      </w:r>
      <w:r w:rsidR="00F10A8A" w:rsidRPr="004F6C5B">
        <w:rPr>
          <w:rFonts w:ascii="Arial" w:hAnsi="Arial" w:cs="Arial"/>
          <w:i/>
          <w:iCs/>
          <w:color w:val="auto"/>
        </w:rPr>
        <w:t xml:space="preserve"> (poleg zase)</w:t>
      </w:r>
      <w:r w:rsidRPr="004F6C5B">
        <w:rPr>
          <w:rFonts w:ascii="Arial" w:hAnsi="Arial" w:cs="Arial"/>
          <w:i/>
          <w:iCs/>
          <w:color w:val="auto"/>
        </w:rPr>
        <w:t xml:space="preserve"> </w:t>
      </w:r>
      <w:r w:rsidR="00F10A8A" w:rsidRPr="004F6C5B">
        <w:rPr>
          <w:rFonts w:ascii="Arial" w:hAnsi="Arial" w:cs="Arial"/>
          <w:i/>
          <w:iCs/>
          <w:color w:val="auto"/>
        </w:rPr>
        <w:t xml:space="preserve">tudi </w:t>
      </w:r>
      <w:r w:rsidRPr="004F6C5B">
        <w:rPr>
          <w:rFonts w:ascii="Arial" w:hAnsi="Arial" w:cs="Arial"/>
          <w:i/>
          <w:iCs/>
          <w:color w:val="auto"/>
        </w:rPr>
        <w:t>za vsakega partnerja ali podizvajalca predloži izpolnjen obrazec Podatki o ponudniku in drugih gospodarskih subjektih na prilogi št. 2.</w:t>
      </w:r>
    </w:p>
    <w:p w14:paraId="0E8F29BA" w14:textId="77777777" w:rsidR="00500297" w:rsidRPr="004F6C5B" w:rsidRDefault="00500297" w:rsidP="004F6C5B">
      <w:pPr>
        <w:tabs>
          <w:tab w:val="right" w:pos="2556"/>
          <w:tab w:val="right" w:pos="9017"/>
        </w:tabs>
        <w:spacing w:after="0"/>
        <w:ind w:right="6"/>
        <w:jc w:val="both"/>
        <w:rPr>
          <w:rFonts w:ascii="Arial" w:hAnsi="Arial" w:cs="Arial"/>
          <w:i/>
          <w:iCs/>
          <w:color w:val="auto"/>
        </w:rPr>
      </w:pPr>
    </w:p>
    <w:p w14:paraId="7A607BF3" w14:textId="77777777" w:rsidR="00131729" w:rsidRPr="004F6C5B" w:rsidRDefault="00131729" w:rsidP="004F6C5B">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4F6C5B">
        <w:rPr>
          <w:rFonts w:ascii="Arial" w:hAnsi="Arial" w:cs="Arial"/>
          <w:b/>
          <w:bCs/>
          <w:color w:val="auto"/>
          <w:kern w:val="3"/>
          <w:lang w:eastAsia="zh-CN"/>
        </w:rPr>
        <w:t>PONUDNIK</w:t>
      </w:r>
      <w:r w:rsidRPr="004F6C5B">
        <w:rPr>
          <w:rStyle w:val="Sprotnaopomba-sklic"/>
          <w:rFonts w:ascii="Arial" w:hAnsi="Arial" w:cs="Arial"/>
          <w:b/>
          <w:bCs/>
          <w:color w:val="auto"/>
          <w:kern w:val="3"/>
          <w:lang w:eastAsia="zh-CN"/>
        </w:rPr>
        <w:footnoteReference w:id="1"/>
      </w:r>
      <w:r w:rsidRPr="004F6C5B">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131729" w:rsidRPr="004F6C5B" w14:paraId="7E0DBE14"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8009F8" w14:textId="77777777" w:rsidR="00131729" w:rsidRPr="004F6C5B" w:rsidRDefault="00131729" w:rsidP="004F6C5B">
            <w:pPr>
              <w:suppressAutoHyphens/>
              <w:autoSpaceDN w:val="0"/>
              <w:snapToGrid w:val="0"/>
              <w:spacing w:after="0"/>
              <w:ind w:right="6"/>
              <w:textAlignment w:val="baseline"/>
              <w:rPr>
                <w:rFonts w:ascii="Arial" w:hAnsi="Arial" w:cs="Arial"/>
                <w:color w:val="auto"/>
                <w:kern w:val="3"/>
                <w:lang w:eastAsia="zh-CN"/>
              </w:rPr>
            </w:pPr>
            <w:r w:rsidRPr="004F6C5B">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0B5020" w14:textId="77777777" w:rsidR="00131729" w:rsidRPr="004F6C5B" w:rsidRDefault="00131729" w:rsidP="004F6C5B">
            <w:pPr>
              <w:suppressAutoHyphens/>
              <w:autoSpaceDN w:val="0"/>
              <w:snapToGrid w:val="0"/>
              <w:spacing w:after="0"/>
              <w:ind w:right="6"/>
              <w:textAlignment w:val="baseline"/>
              <w:rPr>
                <w:rFonts w:ascii="Arial" w:hAnsi="Arial" w:cs="Arial"/>
                <w:color w:val="auto"/>
                <w:kern w:val="3"/>
                <w:lang w:eastAsia="zh-CN"/>
              </w:rPr>
            </w:pPr>
          </w:p>
        </w:tc>
      </w:tr>
      <w:tr w:rsidR="00131729" w:rsidRPr="004F6C5B" w14:paraId="2296A631"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041F907" w14:textId="77777777" w:rsidR="00131729" w:rsidRPr="004F6C5B" w:rsidRDefault="00131729" w:rsidP="004F6C5B">
            <w:pPr>
              <w:suppressAutoHyphens/>
              <w:autoSpaceDN w:val="0"/>
              <w:snapToGrid w:val="0"/>
              <w:spacing w:after="0"/>
              <w:ind w:right="6"/>
              <w:textAlignment w:val="baseline"/>
              <w:rPr>
                <w:rFonts w:ascii="Arial" w:hAnsi="Arial" w:cs="Arial"/>
                <w:color w:val="auto"/>
                <w:kern w:val="3"/>
                <w:lang w:eastAsia="zh-CN"/>
              </w:rPr>
            </w:pPr>
            <w:r w:rsidRPr="004F6C5B">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FB73CF" w14:textId="77777777" w:rsidR="00131729" w:rsidRPr="004F6C5B" w:rsidRDefault="00131729" w:rsidP="004F6C5B">
            <w:pPr>
              <w:suppressAutoHyphens/>
              <w:autoSpaceDN w:val="0"/>
              <w:snapToGrid w:val="0"/>
              <w:spacing w:after="0"/>
              <w:ind w:right="6"/>
              <w:textAlignment w:val="baseline"/>
              <w:rPr>
                <w:rFonts w:ascii="Arial" w:hAnsi="Arial" w:cs="Arial"/>
                <w:color w:val="auto"/>
                <w:kern w:val="3"/>
                <w:lang w:eastAsia="zh-CN"/>
              </w:rPr>
            </w:pPr>
          </w:p>
        </w:tc>
      </w:tr>
      <w:tr w:rsidR="00131729" w:rsidRPr="004F6C5B" w14:paraId="0DACEA34"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725F0D" w14:textId="77777777" w:rsidR="00131729" w:rsidRPr="004F6C5B" w:rsidRDefault="00131729" w:rsidP="004F6C5B">
            <w:pPr>
              <w:suppressAutoHyphens/>
              <w:autoSpaceDN w:val="0"/>
              <w:snapToGrid w:val="0"/>
              <w:spacing w:after="0"/>
              <w:ind w:right="6"/>
              <w:textAlignment w:val="baseline"/>
              <w:rPr>
                <w:rFonts w:ascii="Arial" w:hAnsi="Arial" w:cs="Arial"/>
                <w:color w:val="auto"/>
                <w:kern w:val="3"/>
                <w:lang w:eastAsia="zh-CN"/>
              </w:rPr>
            </w:pPr>
            <w:r w:rsidRPr="004F6C5B">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52082" w14:textId="77777777" w:rsidR="00131729" w:rsidRPr="004F6C5B" w:rsidRDefault="00131729" w:rsidP="004F6C5B">
            <w:pPr>
              <w:suppressAutoHyphens/>
              <w:autoSpaceDN w:val="0"/>
              <w:snapToGrid w:val="0"/>
              <w:spacing w:after="0"/>
              <w:ind w:right="6"/>
              <w:textAlignment w:val="baseline"/>
              <w:rPr>
                <w:rFonts w:ascii="Arial" w:hAnsi="Arial" w:cs="Arial"/>
                <w:color w:val="auto"/>
                <w:kern w:val="3"/>
                <w:lang w:eastAsia="zh-CN"/>
              </w:rPr>
            </w:pPr>
          </w:p>
        </w:tc>
      </w:tr>
      <w:tr w:rsidR="00131729" w:rsidRPr="004F6C5B" w14:paraId="24CCDF88"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A1919A" w14:textId="77777777" w:rsidR="00131729" w:rsidRPr="004F6C5B" w:rsidRDefault="00131729" w:rsidP="004F6C5B">
            <w:pPr>
              <w:suppressAutoHyphens/>
              <w:autoSpaceDN w:val="0"/>
              <w:snapToGrid w:val="0"/>
              <w:spacing w:after="0"/>
              <w:ind w:right="6"/>
              <w:textAlignment w:val="baseline"/>
              <w:rPr>
                <w:rFonts w:ascii="Arial" w:hAnsi="Arial" w:cs="Arial"/>
                <w:color w:val="auto"/>
                <w:kern w:val="3"/>
                <w:lang w:eastAsia="zh-CN"/>
              </w:rPr>
            </w:pPr>
            <w:r w:rsidRPr="004F6C5B">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B8A12" w14:textId="77777777" w:rsidR="00131729" w:rsidRPr="004F6C5B" w:rsidRDefault="00131729" w:rsidP="004F6C5B">
            <w:pPr>
              <w:suppressAutoHyphens/>
              <w:autoSpaceDN w:val="0"/>
              <w:snapToGrid w:val="0"/>
              <w:spacing w:after="0"/>
              <w:ind w:right="6"/>
              <w:textAlignment w:val="baseline"/>
              <w:rPr>
                <w:rFonts w:ascii="Arial" w:hAnsi="Arial" w:cs="Arial"/>
                <w:color w:val="auto"/>
                <w:kern w:val="3"/>
                <w:lang w:eastAsia="zh-CN"/>
              </w:rPr>
            </w:pPr>
          </w:p>
        </w:tc>
      </w:tr>
    </w:tbl>
    <w:p w14:paraId="1E042D09" w14:textId="77777777" w:rsidR="00A74955" w:rsidRPr="004F6C5B" w:rsidRDefault="00A74955" w:rsidP="004F6C5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14:paraId="4F53998E" w14:textId="5772614F" w:rsidR="00131729" w:rsidRPr="004F6C5B" w:rsidRDefault="00131729" w:rsidP="004F6C5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4F6C5B">
        <w:rPr>
          <w:rFonts w:ascii="Arial" w:hAnsi="Arial" w:cs="Arial"/>
          <w:b/>
          <w:bCs/>
          <w:color w:val="auto"/>
          <w:kern w:val="3"/>
          <w:lang w:eastAsia="zh-CN"/>
        </w:rPr>
        <w:t>PONUDBENI POGOJI:</w:t>
      </w:r>
    </w:p>
    <w:p w14:paraId="5536AE68" w14:textId="58CAAC54" w:rsidR="00131729" w:rsidRDefault="00ED5582"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E51E9">
        <w:rPr>
          <w:rFonts w:ascii="Arial" w:hAnsi="Arial" w:cs="Arial"/>
          <w:color w:val="auto"/>
          <w:kern w:val="3"/>
          <w:lang w:eastAsia="zh-CN"/>
        </w:rPr>
        <w:t xml:space="preserve">1. </w:t>
      </w:r>
      <w:r w:rsidR="00131729" w:rsidRPr="00803800">
        <w:rPr>
          <w:rFonts w:ascii="Arial" w:hAnsi="Arial" w:cs="Arial"/>
          <w:color w:val="auto"/>
          <w:kern w:val="3"/>
          <w:lang w:eastAsia="zh-CN"/>
        </w:rPr>
        <w:t>Vel</w:t>
      </w:r>
      <w:r w:rsidR="007F7F62" w:rsidRPr="00803800">
        <w:rPr>
          <w:rFonts w:ascii="Arial" w:hAnsi="Arial" w:cs="Arial"/>
          <w:color w:val="auto"/>
          <w:kern w:val="3"/>
          <w:lang w:eastAsia="zh-CN"/>
        </w:rPr>
        <w:t xml:space="preserve">javnost ponudbe je najmanj do </w:t>
      </w:r>
      <w:r w:rsidR="00E03831" w:rsidRPr="00803800">
        <w:rPr>
          <w:rFonts w:ascii="Arial" w:hAnsi="Arial" w:cs="Arial"/>
          <w:color w:val="auto"/>
          <w:kern w:val="3"/>
          <w:lang w:eastAsia="zh-CN"/>
        </w:rPr>
        <w:t>3</w:t>
      </w:r>
      <w:r w:rsidR="00D52FA3">
        <w:rPr>
          <w:rFonts w:ascii="Arial" w:hAnsi="Arial" w:cs="Arial"/>
          <w:color w:val="auto"/>
          <w:kern w:val="3"/>
          <w:lang w:eastAsia="zh-CN"/>
        </w:rPr>
        <w:t>0</w:t>
      </w:r>
      <w:r w:rsidR="00E03831" w:rsidRPr="00803800">
        <w:rPr>
          <w:rFonts w:ascii="Arial" w:hAnsi="Arial" w:cs="Arial"/>
          <w:color w:val="auto"/>
          <w:kern w:val="3"/>
          <w:lang w:eastAsia="zh-CN"/>
        </w:rPr>
        <w:t>.</w:t>
      </w:r>
      <w:r w:rsidR="00413160" w:rsidRPr="000B2DEB">
        <w:rPr>
          <w:rFonts w:ascii="Arial" w:hAnsi="Arial" w:cs="Arial"/>
          <w:color w:val="auto"/>
          <w:kern w:val="3"/>
          <w:lang w:eastAsia="zh-CN"/>
        </w:rPr>
        <w:t>9</w:t>
      </w:r>
      <w:r w:rsidR="00E03831" w:rsidRPr="00803800">
        <w:rPr>
          <w:rFonts w:ascii="Arial" w:hAnsi="Arial" w:cs="Arial"/>
          <w:color w:val="auto"/>
          <w:kern w:val="3"/>
          <w:lang w:eastAsia="zh-CN"/>
        </w:rPr>
        <w:t>.2017</w:t>
      </w:r>
      <w:r w:rsidR="00131729" w:rsidRPr="00803800">
        <w:rPr>
          <w:rFonts w:ascii="Arial" w:hAnsi="Arial" w:cs="Arial"/>
          <w:color w:val="auto"/>
          <w:kern w:val="3"/>
          <w:lang w:eastAsia="zh-CN"/>
        </w:rPr>
        <w:t>.</w:t>
      </w:r>
    </w:p>
    <w:p w14:paraId="276A22C9" w14:textId="1AA5BA6C" w:rsidR="00E03831" w:rsidRPr="004F6C5B" w:rsidRDefault="00E03831"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2. Zavezujemo se, da bomo v primeru, da bo naša ponudba dopustna z naročnikom sklenili okvirni sporazum</w:t>
      </w:r>
      <w:r w:rsidR="0057598B">
        <w:rPr>
          <w:rFonts w:ascii="Arial" w:hAnsi="Arial" w:cs="Arial"/>
          <w:color w:val="auto"/>
          <w:kern w:val="3"/>
          <w:lang w:eastAsia="zh-CN"/>
        </w:rPr>
        <w:t xml:space="preserve"> za predmetni sklop</w:t>
      </w:r>
      <w:r>
        <w:rPr>
          <w:rFonts w:ascii="Arial" w:hAnsi="Arial" w:cs="Arial"/>
          <w:color w:val="auto"/>
          <w:kern w:val="3"/>
          <w:lang w:eastAsia="zh-CN"/>
        </w:rPr>
        <w:t xml:space="preserve"> in bomo v primeru naročnikovega povabila k oddaji ponudbe za posamezno naročilo oddali ponudbo za posamezno naročilo. </w:t>
      </w:r>
    </w:p>
    <w:p w14:paraId="2DCDB31C" w14:textId="77777777" w:rsidR="00131729" w:rsidRPr="004F6C5B" w:rsidRDefault="00131729"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75CFF28" w14:textId="77777777" w:rsidR="00131729" w:rsidRPr="004F6C5B" w:rsidRDefault="00131729"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4F6C5B">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14:paraId="2C4B1435" w14:textId="77777777" w:rsidR="00131729" w:rsidRPr="004F6C5B" w:rsidRDefault="00131729"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F6C5B" w14:paraId="4FD1B8E1"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52ECED" w14:textId="77777777"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KRAJ</w:t>
            </w:r>
          </w:p>
          <w:p w14:paraId="2358185E"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5AB8094" w14:textId="77777777"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06A9C" w14:textId="77777777"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PONUDNIK</w:t>
            </w:r>
          </w:p>
          <w:p w14:paraId="36B6A908"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ime in priimek zakonitega zastopnika in podpis</w:t>
            </w:r>
          </w:p>
          <w:p w14:paraId="187F60E4"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p w14:paraId="1326BA9C" w14:textId="77777777" w:rsidR="00FE113E" w:rsidRPr="004F6C5B" w:rsidRDefault="00FE113E" w:rsidP="00FE113E">
            <w:pPr>
              <w:suppressAutoHyphens/>
              <w:autoSpaceDN w:val="0"/>
              <w:spacing w:after="0"/>
              <w:ind w:right="6"/>
              <w:textAlignment w:val="baseline"/>
              <w:rPr>
                <w:rFonts w:ascii="Arial" w:hAnsi="Arial" w:cs="Arial"/>
                <w:color w:val="auto"/>
                <w:kern w:val="3"/>
                <w:lang w:eastAsia="zh-CN"/>
              </w:rPr>
            </w:pPr>
          </w:p>
        </w:tc>
      </w:tr>
      <w:tr w:rsidR="00131729" w:rsidRPr="004F6C5B" w14:paraId="05288FF9"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BAE7125" w14:textId="77777777"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E377761" w14:textId="77777777" w:rsidR="00131729" w:rsidRPr="004F6C5B" w:rsidRDefault="00131729" w:rsidP="004F6C5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0EB7D09" w14:textId="77777777" w:rsidR="00131729" w:rsidRPr="004F6C5B" w:rsidRDefault="00131729" w:rsidP="004F6C5B">
            <w:pPr>
              <w:widowControl w:val="0"/>
              <w:autoSpaceDN w:val="0"/>
              <w:spacing w:after="0"/>
              <w:textAlignment w:val="baseline"/>
              <w:rPr>
                <w:rFonts w:ascii="Arial" w:eastAsia="SimSun" w:hAnsi="Arial" w:cs="Arial"/>
                <w:color w:val="auto"/>
                <w:kern w:val="3"/>
                <w:lang w:eastAsia="zh-CN"/>
              </w:rPr>
            </w:pPr>
          </w:p>
        </w:tc>
      </w:tr>
    </w:tbl>
    <w:p w14:paraId="01CA1244" w14:textId="197273C8" w:rsidR="00131729" w:rsidRPr="004F0403" w:rsidRDefault="00131729" w:rsidP="00996A1A">
      <w:pPr>
        <w:spacing w:after="0"/>
        <w:jc w:val="right"/>
        <w:rPr>
          <w:rStyle w:val="Neenpoudarek"/>
          <w:rFonts w:ascii="Arial" w:hAnsi="Arial" w:cs="Arial"/>
          <w:b/>
          <w:color w:val="auto"/>
          <w:sz w:val="22"/>
          <w:szCs w:val="22"/>
        </w:rPr>
      </w:pPr>
      <w:r w:rsidRPr="004F6C5B">
        <w:rPr>
          <w:rFonts w:ascii="Arial" w:eastAsia="SimSun" w:hAnsi="Arial" w:cs="Arial"/>
          <w:color w:val="auto"/>
          <w:kern w:val="3"/>
          <w:lang w:eastAsia="zh-CN"/>
        </w:rPr>
        <w:br w:type="page"/>
      </w:r>
      <w:r w:rsidRPr="00996A1A">
        <w:rPr>
          <w:rStyle w:val="Neenpoudarek"/>
          <w:rFonts w:ascii="Arial" w:hAnsi="Arial" w:cs="Arial"/>
          <w:b/>
          <w:iCs w:val="0"/>
          <w:color w:val="auto"/>
          <w:sz w:val="22"/>
          <w:szCs w:val="22"/>
        </w:rPr>
        <w:lastRenderedPageBreak/>
        <w:t>P</w:t>
      </w:r>
      <w:r w:rsidR="004F0403" w:rsidRPr="004F0403">
        <w:rPr>
          <w:rStyle w:val="Neenpoudarek"/>
          <w:rFonts w:ascii="Arial" w:hAnsi="Arial" w:cs="Arial"/>
          <w:b/>
          <w:iCs w:val="0"/>
          <w:color w:val="auto"/>
          <w:sz w:val="22"/>
          <w:szCs w:val="22"/>
        </w:rPr>
        <w:t>riloga</w:t>
      </w:r>
      <w:r w:rsidRPr="00996A1A">
        <w:rPr>
          <w:rStyle w:val="Neenpoudarek"/>
          <w:rFonts w:ascii="Arial" w:hAnsi="Arial" w:cs="Arial"/>
          <w:b/>
          <w:iCs w:val="0"/>
          <w:color w:val="auto"/>
          <w:sz w:val="22"/>
          <w:szCs w:val="22"/>
        </w:rPr>
        <w:t xml:space="preserve"> št. 2</w:t>
      </w:r>
    </w:p>
    <w:p w14:paraId="402B7AB1" w14:textId="06105906" w:rsidR="00131729" w:rsidRPr="004F6C5B" w:rsidRDefault="00131729" w:rsidP="004F6C5B">
      <w:pPr>
        <w:pStyle w:val="Intenzivencitat"/>
      </w:pPr>
      <w:bookmarkStart w:id="3" w:name="_Toc479851692"/>
      <w:r w:rsidRPr="004F6C5B">
        <w:t>PODATKI O PONUDNIKU IN DRUGIH GO</w:t>
      </w:r>
      <w:r w:rsidR="00170DDD" w:rsidRPr="004F6C5B">
        <w:t>S</w:t>
      </w:r>
      <w:r w:rsidRPr="004F6C5B">
        <w:t>PODARSKIH SUBJEKTIH</w:t>
      </w:r>
      <w:r w:rsidR="002A1F52" w:rsidRPr="004F6C5B">
        <w:rPr>
          <w:rStyle w:val="Sprotnaopomba-sklic"/>
        </w:rPr>
        <w:footnoteReference w:id="2"/>
      </w:r>
      <w:bookmarkEnd w:id="3"/>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00297" w:rsidRPr="004F6C5B" w14:paraId="3FE0411B" w14:textId="77777777" w:rsidTr="006C17A8">
        <w:trPr>
          <w:trHeight w:val="397"/>
        </w:trPr>
        <w:tc>
          <w:tcPr>
            <w:tcW w:w="3369" w:type="dxa"/>
            <w:shd w:val="clear" w:color="auto" w:fill="auto"/>
            <w:tcMar>
              <w:top w:w="0" w:type="dxa"/>
              <w:left w:w="108" w:type="dxa"/>
              <w:bottom w:w="0" w:type="dxa"/>
              <w:right w:w="108" w:type="dxa"/>
            </w:tcMar>
          </w:tcPr>
          <w:p w14:paraId="6EA33D43" w14:textId="77777777" w:rsidR="00500297" w:rsidRPr="004F6C5B" w:rsidRDefault="00500297" w:rsidP="004F6C5B">
            <w:pPr>
              <w:pStyle w:val="Standard"/>
              <w:snapToGrid w:val="0"/>
              <w:jc w:val="right"/>
              <w:rPr>
                <w:rFonts w:ascii="Arial" w:hAnsi="Arial" w:cs="Arial"/>
              </w:rPr>
            </w:pPr>
            <w:r w:rsidRPr="004F6C5B">
              <w:rPr>
                <w:rFonts w:ascii="Arial" w:hAnsi="Arial" w:cs="Arial"/>
              </w:rPr>
              <w:t>naziv gospodarskega subjekta:</w:t>
            </w:r>
          </w:p>
        </w:tc>
        <w:tc>
          <w:tcPr>
            <w:tcW w:w="5811" w:type="dxa"/>
            <w:shd w:val="clear" w:color="auto" w:fill="auto"/>
            <w:tcMar>
              <w:top w:w="0" w:type="dxa"/>
              <w:left w:w="108" w:type="dxa"/>
              <w:bottom w:w="0" w:type="dxa"/>
              <w:right w:w="108" w:type="dxa"/>
            </w:tcMar>
          </w:tcPr>
          <w:p w14:paraId="07721D72" w14:textId="77777777" w:rsidR="00500297" w:rsidRPr="004F6C5B" w:rsidRDefault="00500297" w:rsidP="004F6C5B">
            <w:pPr>
              <w:pStyle w:val="Standard"/>
              <w:snapToGrid w:val="0"/>
              <w:rPr>
                <w:rFonts w:ascii="Arial" w:hAnsi="Arial" w:cs="Arial"/>
              </w:rPr>
            </w:pPr>
          </w:p>
        </w:tc>
      </w:tr>
      <w:tr w:rsidR="00500297" w:rsidRPr="004F6C5B" w14:paraId="21AEC7A3" w14:textId="77777777" w:rsidTr="006C17A8">
        <w:trPr>
          <w:trHeight w:val="397"/>
        </w:trPr>
        <w:tc>
          <w:tcPr>
            <w:tcW w:w="3369" w:type="dxa"/>
            <w:shd w:val="clear" w:color="auto" w:fill="auto"/>
            <w:tcMar>
              <w:top w:w="0" w:type="dxa"/>
              <w:left w:w="108" w:type="dxa"/>
              <w:bottom w:w="0" w:type="dxa"/>
              <w:right w:w="108" w:type="dxa"/>
            </w:tcMar>
          </w:tcPr>
          <w:p w14:paraId="192E8679" w14:textId="77777777" w:rsidR="00500297" w:rsidRPr="004F6C5B" w:rsidRDefault="00500297" w:rsidP="004F6C5B">
            <w:pPr>
              <w:pStyle w:val="Standard"/>
              <w:snapToGrid w:val="0"/>
              <w:jc w:val="right"/>
              <w:rPr>
                <w:rFonts w:ascii="Arial" w:hAnsi="Arial" w:cs="Arial"/>
              </w:rPr>
            </w:pPr>
            <w:r w:rsidRPr="004F6C5B">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28E98562" w14:textId="77777777" w:rsidR="00500297" w:rsidRPr="004F6C5B" w:rsidRDefault="00500297" w:rsidP="004F6C5B">
            <w:pPr>
              <w:pStyle w:val="Standard"/>
              <w:snapToGrid w:val="0"/>
              <w:rPr>
                <w:rFonts w:ascii="Arial" w:hAnsi="Arial" w:cs="Arial"/>
              </w:rPr>
            </w:pPr>
          </w:p>
        </w:tc>
      </w:tr>
      <w:tr w:rsidR="00500297" w:rsidRPr="004F6C5B" w14:paraId="349024EA" w14:textId="77777777" w:rsidTr="006C17A8">
        <w:trPr>
          <w:trHeight w:val="397"/>
        </w:trPr>
        <w:tc>
          <w:tcPr>
            <w:tcW w:w="3369" w:type="dxa"/>
            <w:shd w:val="clear" w:color="auto" w:fill="auto"/>
            <w:tcMar>
              <w:top w:w="0" w:type="dxa"/>
              <w:left w:w="108" w:type="dxa"/>
              <w:bottom w:w="0" w:type="dxa"/>
              <w:right w:w="108" w:type="dxa"/>
            </w:tcMar>
          </w:tcPr>
          <w:p w14:paraId="492D732F" w14:textId="77777777" w:rsidR="00500297" w:rsidRPr="004F6C5B" w:rsidRDefault="00500297" w:rsidP="004F6C5B">
            <w:pPr>
              <w:pStyle w:val="Standard"/>
              <w:snapToGrid w:val="0"/>
              <w:jc w:val="right"/>
              <w:rPr>
                <w:rFonts w:ascii="Arial" w:hAnsi="Arial" w:cs="Arial"/>
              </w:rPr>
            </w:pPr>
            <w:r w:rsidRPr="004F6C5B">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FA8AA0A" w14:textId="77777777" w:rsidR="00500297" w:rsidRPr="004F6C5B" w:rsidRDefault="00500297" w:rsidP="004F6C5B">
            <w:pPr>
              <w:pStyle w:val="Standard"/>
              <w:snapToGrid w:val="0"/>
              <w:rPr>
                <w:rFonts w:ascii="Arial" w:hAnsi="Arial" w:cs="Arial"/>
              </w:rPr>
            </w:pPr>
          </w:p>
        </w:tc>
      </w:tr>
      <w:tr w:rsidR="00500297" w:rsidRPr="004F6C5B" w14:paraId="51053067" w14:textId="77777777" w:rsidTr="006C17A8">
        <w:trPr>
          <w:trHeight w:val="397"/>
        </w:trPr>
        <w:tc>
          <w:tcPr>
            <w:tcW w:w="3369" w:type="dxa"/>
            <w:shd w:val="clear" w:color="auto" w:fill="auto"/>
            <w:tcMar>
              <w:top w:w="0" w:type="dxa"/>
              <w:left w:w="108" w:type="dxa"/>
              <w:bottom w:w="0" w:type="dxa"/>
              <w:right w:w="108" w:type="dxa"/>
            </w:tcMar>
          </w:tcPr>
          <w:p w14:paraId="18E4F269" w14:textId="77777777" w:rsidR="00500297" w:rsidRPr="004F6C5B" w:rsidRDefault="00500297" w:rsidP="004F6C5B">
            <w:pPr>
              <w:pStyle w:val="Standard"/>
              <w:snapToGrid w:val="0"/>
              <w:ind w:right="-108"/>
              <w:jc w:val="right"/>
              <w:rPr>
                <w:rFonts w:ascii="Arial" w:hAnsi="Arial" w:cs="Arial"/>
              </w:rPr>
            </w:pPr>
            <w:r w:rsidRPr="004F6C5B">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223471F9" w14:textId="77777777" w:rsidR="00500297" w:rsidRPr="004F6C5B" w:rsidRDefault="00500297" w:rsidP="004F6C5B">
            <w:pPr>
              <w:pStyle w:val="Standard"/>
              <w:snapToGrid w:val="0"/>
              <w:rPr>
                <w:rFonts w:ascii="Arial" w:hAnsi="Arial" w:cs="Arial"/>
              </w:rPr>
            </w:pPr>
          </w:p>
        </w:tc>
      </w:tr>
      <w:tr w:rsidR="00500297" w:rsidRPr="004F6C5B" w14:paraId="72B1DD6D" w14:textId="77777777" w:rsidTr="006C17A8">
        <w:trPr>
          <w:trHeight w:val="397"/>
        </w:trPr>
        <w:tc>
          <w:tcPr>
            <w:tcW w:w="3369" w:type="dxa"/>
            <w:shd w:val="clear" w:color="auto" w:fill="auto"/>
            <w:tcMar>
              <w:top w:w="0" w:type="dxa"/>
              <w:left w:w="108" w:type="dxa"/>
              <w:bottom w:w="0" w:type="dxa"/>
              <w:right w:w="108" w:type="dxa"/>
            </w:tcMar>
          </w:tcPr>
          <w:p w14:paraId="4F1EBC2E" w14:textId="77777777" w:rsidR="00500297" w:rsidRPr="004F6C5B" w:rsidRDefault="00500297" w:rsidP="004F6C5B">
            <w:pPr>
              <w:pStyle w:val="Standard"/>
              <w:snapToGrid w:val="0"/>
              <w:jc w:val="right"/>
              <w:rPr>
                <w:rFonts w:ascii="Arial" w:hAnsi="Arial" w:cs="Arial"/>
              </w:rPr>
            </w:pPr>
            <w:r w:rsidRPr="004F6C5B">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6926059A" w14:textId="77777777" w:rsidR="00500297" w:rsidRPr="004F6C5B" w:rsidRDefault="00500297" w:rsidP="004F6C5B">
            <w:pPr>
              <w:pStyle w:val="Standard"/>
              <w:snapToGrid w:val="0"/>
              <w:rPr>
                <w:rFonts w:ascii="Arial" w:hAnsi="Arial" w:cs="Arial"/>
              </w:rPr>
            </w:pPr>
          </w:p>
        </w:tc>
      </w:tr>
      <w:tr w:rsidR="00500297" w:rsidRPr="004F6C5B" w14:paraId="614D0054" w14:textId="77777777" w:rsidTr="006C17A8">
        <w:trPr>
          <w:trHeight w:val="397"/>
        </w:trPr>
        <w:tc>
          <w:tcPr>
            <w:tcW w:w="3369" w:type="dxa"/>
            <w:shd w:val="clear" w:color="auto" w:fill="auto"/>
            <w:tcMar>
              <w:top w:w="0" w:type="dxa"/>
              <w:left w:w="108" w:type="dxa"/>
              <w:bottom w:w="0" w:type="dxa"/>
              <w:right w:w="108" w:type="dxa"/>
            </w:tcMar>
          </w:tcPr>
          <w:p w14:paraId="2C88A1CC" w14:textId="77777777" w:rsidR="00500297" w:rsidRPr="004F6C5B" w:rsidRDefault="00500297" w:rsidP="004F6C5B">
            <w:pPr>
              <w:pStyle w:val="Standard"/>
              <w:snapToGrid w:val="0"/>
              <w:jc w:val="right"/>
              <w:rPr>
                <w:rFonts w:ascii="Arial" w:hAnsi="Arial" w:cs="Arial"/>
              </w:rPr>
            </w:pPr>
            <w:proofErr w:type="spellStart"/>
            <w:r w:rsidRPr="004F6C5B">
              <w:rPr>
                <w:rFonts w:ascii="Arial" w:hAnsi="Arial" w:cs="Arial"/>
              </w:rPr>
              <w:t>telefax</w:t>
            </w:r>
            <w:proofErr w:type="spellEnd"/>
            <w:r w:rsidRPr="004F6C5B">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10B3EB0D" w14:textId="77777777" w:rsidR="00500297" w:rsidRPr="004F6C5B" w:rsidRDefault="00500297" w:rsidP="004F6C5B">
            <w:pPr>
              <w:pStyle w:val="Standard"/>
              <w:snapToGrid w:val="0"/>
              <w:rPr>
                <w:rFonts w:ascii="Arial" w:hAnsi="Arial" w:cs="Arial"/>
              </w:rPr>
            </w:pPr>
          </w:p>
        </w:tc>
      </w:tr>
      <w:tr w:rsidR="00500297" w:rsidRPr="004F6C5B" w14:paraId="3F66D06B" w14:textId="77777777" w:rsidTr="006C17A8">
        <w:trPr>
          <w:trHeight w:val="397"/>
        </w:trPr>
        <w:tc>
          <w:tcPr>
            <w:tcW w:w="3369" w:type="dxa"/>
            <w:shd w:val="clear" w:color="auto" w:fill="auto"/>
            <w:tcMar>
              <w:top w:w="0" w:type="dxa"/>
              <w:left w:w="108" w:type="dxa"/>
              <w:bottom w:w="0" w:type="dxa"/>
              <w:right w:w="108" w:type="dxa"/>
            </w:tcMar>
          </w:tcPr>
          <w:p w14:paraId="62126F9B" w14:textId="77777777" w:rsidR="00500297" w:rsidRPr="004F6C5B" w:rsidRDefault="00500297" w:rsidP="004F6C5B">
            <w:pPr>
              <w:pStyle w:val="Standard"/>
              <w:snapToGrid w:val="0"/>
              <w:jc w:val="right"/>
              <w:rPr>
                <w:rFonts w:ascii="Arial" w:hAnsi="Arial" w:cs="Arial"/>
              </w:rPr>
            </w:pPr>
            <w:r w:rsidRPr="004F6C5B">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78506605" w14:textId="77777777" w:rsidR="00500297" w:rsidRPr="004F6C5B" w:rsidRDefault="00500297" w:rsidP="004F6C5B">
            <w:pPr>
              <w:spacing w:after="0"/>
              <w:rPr>
                <w:rFonts w:ascii="Arial" w:hAnsi="Arial" w:cs="Arial"/>
                <w:color w:val="auto"/>
              </w:rPr>
            </w:pPr>
          </w:p>
        </w:tc>
      </w:tr>
      <w:tr w:rsidR="00500297" w:rsidRPr="004F6C5B" w14:paraId="46129A14" w14:textId="77777777" w:rsidTr="006C17A8">
        <w:trPr>
          <w:trHeight w:val="397"/>
        </w:trPr>
        <w:tc>
          <w:tcPr>
            <w:tcW w:w="3369" w:type="dxa"/>
            <w:shd w:val="clear" w:color="auto" w:fill="auto"/>
            <w:tcMar>
              <w:top w:w="0" w:type="dxa"/>
              <w:left w:w="108" w:type="dxa"/>
              <w:bottom w:w="0" w:type="dxa"/>
              <w:right w:w="108" w:type="dxa"/>
            </w:tcMar>
          </w:tcPr>
          <w:p w14:paraId="6656636C" w14:textId="77777777" w:rsidR="00500297" w:rsidRPr="004F6C5B" w:rsidRDefault="00500297" w:rsidP="004F6C5B">
            <w:pPr>
              <w:pStyle w:val="Standard"/>
              <w:snapToGrid w:val="0"/>
              <w:jc w:val="right"/>
              <w:rPr>
                <w:rFonts w:ascii="Arial" w:hAnsi="Arial" w:cs="Arial"/>
              </w:rPr>
            </w:pPr>
            <w:r w:rsidRPr="004F6C5B">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B311C2D" w14:textId="77777777" w:rsidR="00500297" w:rsidRPr="004F6C5B" w:rsidRDefault="00500297" w:rsidP="004F6C5B">
            <w:pPr>
              <w:spacing w:after="0"/>
              <w:rPr>
                <w:rFonts w:ascii="Arial" w:hAnsi="Arial" w:cs="Arial"/>
                <w:color w:val="auto"/>
              </w:rPr>
            </w:pPr>
          </w:p>
        </w:tc>
      </w:tr>
      <w:tr w:rsidR="00500297" w:rsidRPr="004F6C5B" w14:paraId="13D87E96" w14:textId="77777777" w:rsidTr="006C17A8">
        <w:trPr>
          <w:trHeight w:val="397"/>
        </w:trPr>
        <w:tc>
          <w:tcPr>
            <w:tcW w:w="3369" w:type="dxa"/>
            <w:shd w:val="clear" w:color="auto" w:fill="auto"/>
            <w:tcMar>
              <w:top w:w="0" w:type="dxa"/>
              <w:left w:w="108" w:type="dxa"/>
              <w:bottom w:w="0" w:type="dxa"/>
              <w:right w:w="108" w:type="dxa"/>
            </w:tcMar>
          </w:tcPr>
          <w:p w14:paraId="52ADBFCA" w14:textId="77777777" w:rsidR="00500297" w:rsidRPr="004F6C5B" w:rsidRDefault="00500297" w:rsidP="004F6C5B">
            <w:pPr>
              <w:pStyle w:val="Standard"/>
              <w:snapToGrid w:val="0"/>
              <w:jc w:val="right"/>
              <w:rPr>
                <w:rFonts w:ascii="Arial" w:hAnsi="Arial" w:cs="Arial"/>
              </w:rPr>
            </w:pPr>
            <w:r w:rsidRPr="004F6C5B">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6EA39002" w14:textId="77777777" w:rsidR="00500297" w:rsidRPr="004F6C5B" w:rsidRDefault="00500297" w:rsidP="004F6C5B">
            <w:pPr>
              <w:pStyle w:val="Standard"/>
              <w:snapToGrid w:val="0"/>
              <w:rPr>
                <w:rFonts w:ascii="Arial" w:hAnsi="Arial" w:cs="Arial"/>
              </w:rPr>
            </w:pPr>
          </w:p>
        </w:tc>
      </w:tr>
      <w:tr w:rsidR="00500297" w:rsidRPr="004F6C5B" w14:paraId="75F36FF2" w14:textId="77777777" w:rsidTr="006C17A8">
        <w:trPr>
          <w:trHeight w:val="397"/>
        </w:trPr>
        <w:tc>
          <w:tcPr>
            <w:tcW w:w="3369" w:type="dxa"/>
            <w:shd w:val="clear" w:color="auto" w:fill="auto"/>
            <w:tcMar>
              <w:top w:w="0" w:type="dxa"/>
              <w:left w:w="108" w:type="dxa"/>
              <w:bottom w:w="0" w:type="dxa"/>
              <w:right w:w="108" w:type="dxa"/>
            </w:tcMar>
          </w:tcPr>
          <w:p w14:paraId="737CFCA8" w14:textId="66188F17" w:rsidR="00500297" w:rsidRPr="004F6C5B" w:rsidRDefault="00557384" w:rsidP="004F6C5B">
            <w:pPr>
              <w:pStyle w:val="Standard"/>
              <w:snapToGrid w:val="0"/>
              <w:jc w:val="right"/>
              <w:rPr>
                <w:rFonts w:ascii="Arial" w:hAnsi="Arial" w:cs="Arial"/>
              </w:rPr>
            </w:pPr>
            <w:r w:rsidRPr="004F6C5B">
              <w:rPr>
                <w:rFonts w:ascii="Arial" w:hAnsi="Arial" w:cs="Arial"/>
              </w:rPr>
              <w:t>GOSPODARSKI SUBJEKT SODI MED MSP</w:t>
            </w:r>
            <w:r w:rsidR="00500297" w:rsidRPr="004F6C5B">
              <w:rPr>
                <w:rFonts w:ascii="Arial" w:hAnsi="Arial" w:cs="Arial"/>
              </w:rPr>
              <w:t>,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00297" w:rsidRPr="004F6C5B" w14:paraId="6A39D6B4" w14:textId="77777777" w:rsidTr="006C17A8">
              <w:trPr>
                <w:jc w:val="center"/>
              </w:trPr>
              <w:tc>
                <w:tcPr>
                  <w:tcW w:w="1117" w:type="dxa"/>
                  <w:tcBorders>
                    <w:top w:val="nil"/>
                    <w:left w:val="nil"/>
                    <w:bottom w:val="nil"/>
                    <w:right w:val="nil"/>
                  </w:tcBorders>
                </w:tcPr>
                <w:p w14:paraId="1CF5B3C4" w14:textId="77777777" w:rsidR="00500297" w:rsidRPr="004F6C5B" w:rsidRDefault="00500297" w:rsidP="004F6C5B">
                  <w:pPr>
                    <w:pStyle w:val="Standard"/>
                    <w:snapToGrid w:val="0"/>
                    <w:rPr>
                      <w:rFonts w:ascii="Arial" w:hAnsi="Arial" w:cs="Arial"/>
                    </w:rPr>
                  </w:pPr>
                </w:p>
              </w:tc>
              <w:tc>
                <w:tcPr>
                  <w:tcW w:w="1117" w:type="dxa"/>
                  <w:tcBorders>
                    <w:top w:val="nil"/>
                    <w:left w:val="nil"/>
                    <w:bottom w:val="nil"/>
                    <w:right w:val="nil"/>
                  </w:tcBorders>
                </w:tcPr>
                <w:p w14:paraId="18FE2E10" w14:textId="77777777" w:rsidR="00500297" w:rsidRPr="004F6C5B" w:rsidRDefault="00500297" w:rsidP="004F6C5B">
                  <w:pPr>
                    <w:pStyle w:val="Standard"/>
                    <w:snapToGrid w:val="0"/>
                    <w:rPr>
                      <w:rFonts w:ascii="Arial" w:hAnsi="Arial" w:cs="Arial"/>
                    </w:rPr>
                  </w:pPr>
                </w:p>
              </w:tc>
            </w:tr>
            <w:tr w:rsidR="00500297" w:rsidRPr="004F6C5B" w14:paraId="2BC11C1F" w14:textId="77777777" w:rsidTr="006C17A8">
              <w:trPr>
                <w:jc w:val="center"/>
              </w:trPr>
              <w:tc>
                <w:tcPr>
                  <w:tcW w:w="1117" w:type="dxa"/>
                  <w:tcBorders>
                    <w:top w:val="nil"/>
                    <w:left w:val="nil"/>
                    <w:bottom w:val="single" w:sz="4" w:space="0" w:color="auto"/>
                    <w:right w:val="nil"/>
                  </w:tcBorders>
                </w:tcPr>
                <w:p w14:paraId="47EEAEC0" w14:textId="77777777" w:rsidR="00500297" w:rsidRPr="004F6C5B" w:rsidRDefault="00500297" w:rsidP="004F6C5B">
                  <w:pPr>
                    <w:pStyle w:val="Standard"/>
                    <w:snapToGrid w:val="0"/>
                    <w:rPr>
                      <w:rFonts w:ascii="Arial" w:hAnsi="Arial" w:cs="Arial"/>
                    </w:rPr>
                  </w:pPr>
                </w:p>
              </w:tc>
              <w:tc>
                <w:tcPr>
                  <w:tcW w:w="1117" w:type="dxa"/>
                  <w:tcBorders>
                    <w:top w:val="nil"/>
                    <w:left w:val="nil"/>
                    <w:bottom w:val="single" w:sz="4" w:space="0" w:color="auto"/>
                    <w:right w:val="nil"/>
                  </w:tcBorders>
                </w:tcPr>
                <w:p w14:paraId="2AB2E327" w14:textId="77777777" w:rsidR="00500297" w:rsidRPr="004F6C5B" w:rsidRDefault="00500297" w:rsidP="004F6C5B">
                  <w:pPr>
                    <w:pStyle w:val="Standard"/>
                    <w:snapToGrid w:val="0"/>
                    <w:rPr>
                      <w:rFonts w:ascii="Arial" w:hAnsi="Arial" w:cs="Arial"/>
                    </w:rPr>
                  </w:pPr>
                </w:p>
              </w:tc>
            </w:tr>
            <w:tr w:rsidR="00500297" w:rsidRPr="004F6C5B" w14:paraId="465CB5C3" w14:textId="77777777" w:rsidTr="006C17A8">
              <w:trPr>
                <w:jc w:val="center"/>
              </w:trPr>
              <w:tc>
                <w:tcPr>
                  <w:tcW w:w="1117" w:type="dxa"/>
                  <w:tcBorders>
                    <w:top w:val="single" w:sz="4" w:space="0" w:color="auto"/>
                  </w:tcBorders>
                </w:tcPr>
                <w:p w14:paraId="2A6099A5" w14:textId="77777777" w:rsidR="00500297" w:rsidRPr="004F6C5B" w:rsidRDefault="00500297" w:rsidP="004F6C5B">
                  <w:pPr>
                    <w:pStyle w:val="Standard"/>
                    <w:snapToGrid w:val="0"/>
                    <w:rPr>
                      <w:rFonts w:ascii="Arial" w:hAnsi="Arial" w:cs="Arial"/>
                    </w:rPr>
                  </w:pPr>
                  <w:r w:rsidRPr="004F6C5B">
                    <w:rPr>
                      <w:rFonts w:ascii="Arial" w:hAnsi="Arial" w:cs="Arial"/>
                    </w:rPr>
                    <w:t>DA</w:t>
                  </w:r>
                </w:p>
              </w:tc>
              <w:tc>
                <w:tcPr>
                  <w:tcW w:w="1117" w:type="dxa"/>
                  <w:tcBorders>
                    <w:top w:val="single" w:sz="4" w:space="0" w:color="auto"/>
                  </w:tcBorders>
                </w:tcPr>
                <w:p w14:paraId="56F31440" w14:textId="77777777" w:rsidR="00500297" w:rsidRPr="004F6C5B" w:rsidRDefault="00500297" w:rsidP="004F6C5B">
                  <w:pPr>
                    <w:pStyle w:val="Standard"/>
                    <w:snapToGrid w:val="0"/>
                    <w:rPr>
                      <w:rFonts w:ascii="Arial" w:hAnsi="Arial" w:cs="Arial"/>
                    </w:rPr>
                  </w:pPr>
                  <w:r w:rsidRPr="004F6C5B">
                    <w:rPr>
                      <w:rFonts w:ascii="Arial" w:hAnsi="Arial" w:cs="Arial"/>
                    </w:rPr>
                    <w:t>NE</w:t>
                  </w:r>
                </w:p>
              </w:tc>
            </w:tr>
          </w:tbl>
          <w:p w14:paraId="6DB5E3DC" w14:textId="77777777" w:rsidR="00500297" w:rsidRPr="004F6C5B" w:rsidRDefault="00500297" w:rsidP="004F6C5B">
            <w:pPr>
              <w:pStyle w:val="Standard"/>
              <w:snapToGrid w:val="0"/>
              <w:rPr>
                <w:rFonts w:ascii="Arial" w:hAnsi="Arial" w:cs="Arial"/>
              </w:rPr>
            </w:pPr>
          </w:p>
        </w:tc>
      </w:tr>
      <w:tr w:rsidR="00500297" w:rsidRPr="004F6C5B" w14:paraId="6AF68D1B" w14:textId="77777777" w:rsidTr="006C17A8">
        <w:trPr>
          <w:trHeight w:val="397"/>
        </w:trPr>
        <w:tc>
          <w:tcPr>
            <w:tcW w:w="3369" w:type="dxa"/>
            <w:shd w:val="clear" w:color="auto" w:fill="auto"/>
            <w:tcMar>
              <w:top w:w="0" w:type="dxa"/>
              <w:left w:w="108" w:type="dxa"/>
              <w:bottom w:w="0" w:type="dxa"/>
              <w:right w:w="108" w:type="dxa"/>
            </w:tcMar>
          </w:tcPr>
          <w:p w14:paraId="171A8F07" w14:textId="77777777" w:rsidR="00500297" w:rsidRPr="004F6C5B" w:rsidRDefault="00500297" w:rsidP="004F6C5B">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70EDB99C" w14:textId="77777777" w:rsidR="00500297" w:rsidRPr="004F6C5B" w:rsidRDefault="00500297" w:rsidP="004F6C5B">
            <w:pPr>
              <w:pStyle w:val="Standard"/>
              <w:snapToGrid w:val="0"/>
              <w:rPr>
                <w:rFonts w:ascii="Arial" w:hAnsi="Arial" w:cs="Arial"/>
              </w:rPr>
            </w:pPr>
          </w:p>
        </w:tc>
      </w:tr>
      <w:tr w:rsidR="00500297" w:rsidRPr="004F6C5B" w14:paraId="746434E7" w14:textId="77777777" w:rsidTr="006C17A8">
        <w:trPr>
          <w:trHeight w:val="397"/>
        </w:trPr>
        <w:tc>
          <w:tcPr>
            <w:tcW w:w="3369" w:type="dxa"/>
            <w:shd w:val="clear" w:color="auto" w:fill="auto"/>
            <w:tcMar>
              <w:top w:w="0" w:type="dxa"/>
              <w:left w:w="108" w:type="dxa"/>
              <w:bottom w:w="0" w:type="dxa"/>
              <w:right w:w="108" w:type="dxa"/>
            </w:tcMar>
          </w:tcPr>
          <w:p w14:paraId="0F903355" w14:textId="53479237" w:rsidR="00500297" w:rsidRPr="004F6C5B" w:rsidRDefault="00500297" w:rsidP="004F6C5B">
            <w:pPr>
              <w:pStyle w:val="Standard"/>
              <w:snapToGrid w:val="0"/>
              <w:jc w:val="right"/>
              <w:rPr>
                <w:rFonts w:ascii="Arial" w:hAnsi="Arial" w:cs="Arial"/>
              </w:rPr>
            </w:pPr>
            <w:r w:rsidRPr="004F6C5B">
              <w:rPr>
                <w:rFonts w:ascii="Arial" w:hAnsi="Arial" w:cs="Arial"/>
              </w:rPr>
              <w:t xml:space="preserve">pooblaščena oseba za podpis ponudbe in </w:t>
            </w:r>
            <w:r w:rsidR="00C61B17" w:rsidRPr="004F6C5B">
              <w:rPr>
                <w:rFonts w:ascii="Arial" w:hAnsi="Arial" w:cs="Arial"/>
              </w:rPr>
              <w:t>okvirnega sporazuma</w:t>
            </w:r>
            <w:r w:rsidRPr="004F6C5B">
              <w:rPr>
                <w:rFonts w:ascii="Arial" w:hAnsi="Arial" w:cs="Arial"/>
              </w:rPr>
              <w:t>:</w:t>
            </w:r>
          </w:p>
        </w:tc>
        <w:tc>
          <w:tcPr>
            <w:tcW w:w="5811" w:type="dxa"/>
            <w:tcBorders>
              <w:bottom w:val="single" w:sz="4" w:space="0" w:color="000000"/>
            </w:tcBorders>
            <w:shd w:val="clear" w:color="auto" w:fill="auto"/>
            <w:tcMar>
              <w:top w:w="0" w:type="dxa"/>
              <w:left w:w="108" w:type="dxa"/>
              <w:bottom w:w="0" w:type="dxa"/>
              <w:right w:w="108" w:type="dxa"/>
            </w:tcMar>
          </w:tcPr>
          <w:p w14:paraId="2A0DF45C" w14:textId="77777777" w:rsidR="00500297" w:rsidRPr="004F6C5B" w:rsidRDefault="00500297" w:rsidP="004F6C5B">
            <w:pPr>
              <w:pStyle w:val="Standard"/>
              <w:snapToGrid w:val="0"/>
              <w:rPr>
                <w:rFonts w:ascii="Arial" w:hAnsi="Arial" w:cs="Arial"/>
              </w:rPr>
            </w:pPr>
          </w:p>
        </w:tc>
      </w:tr>
    </w:tbl>
    <w:p w14:paraId="434E66B2" w14:textId="77777777" w:rsidR="00500297" w:rsidRPr="004F6C5B" w:rsidRDefault="00500297" w:rsidP="004F6C5B">
      <w:pPr>
        <w:pStyle w:val="Standard"/>
        <w:rPr>
          <w:rFonts w:ascii="Arial" w:hAnsi="Arial" w:cs="Arial"/>
        </w:rPr>
      </w:pPr>
    </w:p>
    <w:p w14:paraId="31C6A058" w14:textId="77777777" w:rsidR="00500297" w:rsidRPr="004F6C5B" w:rsidRDefault="00500297" w:rsidP="004F6C5B">
      <w:pPr>
        <w:pStyle w:val="Standard"/>
        <w:rPr>
          <w:rFonts w:ascii="Arial" w:hAnsi="Arial" w:cs="Arial"/>
        </w:rPr>
      </w:pPr>
      <w:r w:rsidRPr="004F6C5B">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4F6C5B" w14:paraId="6E7F6A27"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02161A" w14:textId="77777777" w:rsidR="00500297" w:rsidRPr="004F6C5B" w:rsidRDefault="00500297" w:rsidP="004F6C5B">
            <w:pPr>
              <w:pStyle w:val="Standard"/>
              <w:snapToGrid w:val="0"/>
              <w:rPr>
                <w:rFonts w:ascii="Arial" w:hAnsi="Arial" w:cs="Arial"/>
              </w:rPr>
            </w:pPr>
            <w:r w:rsidRPr="004F6C5B">
              <w:rPr>
                <w:rFonts w:ascii="Arial" w:hAnsi="Arial" w:cs="Arial"/>
              </w:rPr>
              <w:t>1</w:t>
            </w:r>
          </w:p>
        </w:tc>
        <w:bookmarkStart w:id="4"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6BDE2" w14:textId="77777777" w:rsidR="00500297" w:rsidRPr="004F6C5B" w:rsidRDefault="00500297" w:rsidP="004F6C5B">
            <w:pPr>
              <w:pStyle w:val="Standard"/>
              <w:snapToGrid w:val="0"/>
              <w:rPr>
                <w:rFonts w:ascii="Arial" w:hAnsi="Arial" w:cs="Arial"/>
              </w:rPr>
            </w:pPr>
            <w:r w:rsidRPr="004F6C5B">
              <w:rPr>
                <w:rFonts w:ascii="Arial" w:hAnsi="Arial" w:cs="Arial"/>
              </w:rPr>
              <w:fldChar w:fldCharType="begin"/>
            </w:r>
            <w:r w:rsidRPr="004F6C5B">
              <w:rPr>
                <w:rFonts w:ascii="Arial" w:hAnsi="Arial" w:cs="Arial"/>
              </w:rPr>
              <w:instrText xml:space="preserve"> FILLIN "Besedilo73" </w:instrText>
            </w:r>
            <w:r w:rsidRPr="004F6C5B">
              <w:rPr>
                <w:rFonts w:ascii="Arial" w:hAnsi="Arial" w:cs="Arial"/>
              </w:rPr>
              <w:fldChar w:fldCharType="separate"/>
            </w:r>
            <w:r w:rsidRPr="004F6C5B">
              <w:rPr>
                <w:rFonts w:ascii="Arial" w:hAnsi="Arial" w:cs="Arial"/>
              </w:rPr>
              <w:t>     </w:t>
            </w:r>
            <w:r w:rsidRPr="004F6C5B">
              <w:rPr>
                <w:rFonts w:ascii="Arial" w:hAnsi="Arial" w:cs="Arial"/>
              </w:rPr>
              <w:fldChar w:fldCharType="end"/>
            </w:r>
            <w:bookmarkEnd w:id="4"/>
          </w:p>
        </w:tc>
      </w:tr>
      <w:tr w:rsidR="00500297" w:rsidRPr="004F6C5B" w14:paraId="4AB6D11E"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185F51" w14:textId="77777777" w:rsidR="00500297" w:rsidRPr="004F6C5B" w:rsidRDefault="00500297" w:rsidP="004F6C5B">
            <w:pPr>
              <w:pStyle w:val="Standard"/>
              <w:snapToGrid w:val="0"/>
              <w:rPr>
                <w:rFonts w:ascii="Arial" w:hAnsi="Arial" w:cs="Arial"/>
              </w:rPr>
            </w:pPr>
            <w:r w:rsidRPr="004F6C5B">
              <w:rPr>
                <w:rFonts w:ascii="Arial" w:hAnsi="Arial" w:cs="Arial"/>
              </w:rPr>
              <w:t>2</w:t>
            </w:r>
          </w:p>
        </w:tc>
        <w:bookmarkStart w:id="5"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0D77BA" w14:textId="77777777" w:rsidR="00500297" w:rsidRPr="004F6C5B" w:rsidRDefault="00500297" w:rsidP="004F6C5B">
            <w:pPr>
              <w:pStyle w:val="Standard"/>
              <w:snapToGrid w:val="0"/>
              <w:rPr>
                <w:rFonts w:ascii="Arial" w:hAnsi="Arial" w:cs="Arial"/>
              </w:rPr>
            </w:pPr>
            <w:r w:rsidRPr="004F6C5B">
              <w:rPr>
                <w:rFonts w:ascii="Arial" w:hAnsi="Arial" w:cs="Arial"/>
              </w:rPr>
              <w:fldChar w:fldCharType="begin"/>
            </w:r>
            <w:r w:rsidRPr="004F6C5B">
              <w:rPr>
                <w:rFonts w:ascii="Arial" w:hAnsi="Arial" w:cs="Arial"/>
              </w:rPr>
              <w:instrText xml:space="preserve"> FILLIN "Besedilo74" </w:instrText>
            </w:r>
            <w:r w:rsidRPr="004F6C5B">
              <w:rPr>
                <w:rFonts w:ascii="Arial" w:hAnsi="Arial" w:cs="Arial"/>
              </w:rPr>
              <w:fldChar w:fldCharType="separate"/>
            </w:r>
            <w:r w:rsidRPr="004F6C5B">
              <w:rPr>
                <w:rFonts w:ascii="Arial" w:hAnsi="Arial" w:cs="Arial"/>
              </w:rPr>
              <w:t>     </w:t>
            </w:r>
            <w:r w:rsidRPr="004F6C5B">
              <w:rPr>
                <w:rFonts w:ascii="Arial" w:hAnsi="Arial" w:cs="Arial"/>
              </w:rPr>
              <w:fldChar w:fldCharType="end"/>
            </w:r>
            <w:bookmarkEnd w:id="5"/>
          </w:p>
        </w:tc>
      </w:tr>
      <w:tr w:rsidR="00500297" w:rsidRPr="004F6C5B" w14:paraId="07D57A27"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814EBA" w14:textId="77777777" w:rsidR="00500297" w:rsidRPr="004F6C5B" w:rsidRDefault="00500297" w:rsidP="004F6C5B">
            <w:pPr>
              <w:pStyle w:val="Standard"/>
              <w:snapToGrid w:val="0"/>
              <w:rPr>
                <w:rFonts w:ascii="Arial" w:hAnsi="Arial" w:cs="Arial"/>
              </w:rPr>
            </w:pPr>
            <w:r w:rsidRPr="004F6C5B">
              <w:rPr>
                <w:rFonts w:ascii="Arial" w:hAnsi="Arial" w:cs="Arial"/>
              </w:rPr>
              <w:t>3</w:t>
            </w:r>
          </w:p>
        </w:tc>
        <w:bookmarkStart w:id="6"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B625D1" w14:textId="77777777" w:rsidR="00500297" w:rsidRPr="004F6C5B" w:rsidRDefault="00500297" w:rsidP="004F6C5B">
            <w:pPr>
              <w:pStyle w:val="Standard"/>
              <w:snapToGrid w:val="0"/>
              <w:rPr>
                <w:rFonts w:ascii="Arial" w:hAnsi="Arial" w:cs="Arial"/>
              </w:rPr>
            </w:pPr>
            <w:r w:rsidRPr="004F6C5B">
              <w:rPr>
                <w:rFonts w:ascii="Arial" w:hAnsi="Arial" w:cs="Arial"/>
              </w:rPr>
              <w:fldChar w:fldCharType="begin"/>
            </w:r>
            <w:r w:rsidRPr="004F6C5B">
              <w:rPr>
                <w:rFonts w:ascii="Arial" w:hAnsi="Arial" w:cs="Arial"/>
              </w:rPr>
              <w:instrText xml:space="preserve"> FILLIN "Besedilo75" </w:instrText>
            </w:r>
            <w:r w:rsidRPr="004F6C5B">
              <w:rPr>
                <w:rFonts w:ascii="Arial" w:hAnsi="Arial" w:cs="Arial"/>
              </w:rPr>
              <w:fldChar w:fldCharType="separate"/>
            </w:r>
            <w:r w:rsidRPr="004F6C5B">
              <w:rPr>
                <w:rFonts w:ascii="Arial" w:hAnsi="Arial" w:cs="Arial"/>
              </w:rPr>
              <w:t>     </w:t>
            </w:r>
            <w:r w:rsidRPr="004F6C5B">
              <w:rPr>
                <w:rFonts w:ascii="Arial" w:hAnsi="Arial" w:cs="Arial"/>
              </w:rPr>
              <w:fldChar w:fldCharType="end"/>
            </w:r>
            <w:bookmarkEnd w:id="6"/>
          </w:p>
        </w:tc>
      </w:tr>
      <w:tr w:rsidR="00500297" w:rsidRPr="004F6C5B" w14:paraId="51A5ADC0"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BBD8A0" w14:textId="77777777" w:rsidR="00500297" w:rsidRPr="004F6C5B" w:rsidRDefault="00500297" w:rsidP="004F6C5B">
            <w:pPr>
              <w:pStyle w:val="Standard"/>
              <w:snapToGrid w:val="0"/>
              <w:rPr>
                <w:rFonts w:ascii="Arial" w:hAnsi="Arial" w:cs="Arial"/>
              </w:rPr>
            </w:pPr>
            <w:r w:rsidRPr="004F6C5B">
              <w:rPr>
                <w:rFonts w:ascii="Arial" w:hAnsi="Arial" w:cs="Arial"/>
              </w:rPr>
              <w:t>4</w:t>
            </w:r>
          </w:p>
        </w:tc>
        <w:bookmarkStart w:id="7"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723D46" w14:textId="77777777" w:rsidR="00500297" w:rsidRPr="004F6C5B" w:rsidRDefault="00500297" w:rsidP="004F6C5B">
            <w:pPr>
              <w:pStyle w:val="Standard"/>
              <w:snapToGrid w:val="0"/>
              <w:rPr>
                <w:rFonts w:ascii="Arial" w:hAnsi="Arial" w:cs="Arial"/>
              </w:rPr>
            </w:pPr>
            <w:r w:rsidRPr="004F6C5B">
              <w:rPr>
                <w:rFonts w:ascii="Arial" w:hAnsi="Arial" w:cs="Arial"/>
              </w:rPr>
              <w:fldChar w:fldCharType="begin"/>
            </w:r>
            <w:r w:rsidRPr="004F6C5B">
              <w:rPr>
                <w:rFonts w:ascii="Arial" w:hAnsi="Arial" w:cs="Arial"/>
              </w:rPr>
              <w:instrText xml:space="preserve"> FILLIN "Besedilo76" </w:instrText>
            </w:r>
            <w:r w:rsidRPr="004F6C5B">
              <w:rPr>
                <w:rFonts w:ascii="Arial" w:hAnsi="Arial" w:cs="Arial"/>
              </w:rPr>
              <w:fldChar w:fldCharType="separate"/>
            </w:r>
            <w:r w:rsidRPr="004F6C5B">
              <w:rPr>
                <w:rFonts w:ascii="Arial" w:hAnsi="Arial" w:cs="Arial"/>
              </w:rPr>
              <w:t>     </w:t>
            </w:r>
            <w:r w:rsidRPr="004F6C5B">
              <w:rPr>
                <w:rFonts w:ascii="Arial" w:hAnsi="Arial" w:cs="Arial"/>
              </w:rPr>
              <w:fldChar w:fldCharType="end"/>
            </w:r>
            <w:bookmarkEnd w:id="7"/>
          </w:p>
        </w:tc>
      </w:tr>
      <w:tr w:rsidR="00500297" w:rsidRPr="004F6C5B" w14:paraId="5DFCA3CF"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077A63" w14:textId="77777777" w:rsidR="00500297" w:rsidRPr="004F6C5B" w:rsidRDefault="00500297" w:rsidP="004F6C5B">
            <w:pPr>
              <w:pStyle w:val="Standard"/>
              <w:snapToGrid w:val="0"/>
              <w:rPr>
                <w:rFonts w:ascii="Arial" w:hAnsi="Arial" w:cs="Arial"/>
              </w:rPr>
            </w:pPr>
            <w:r w:rsidRPr="004F6C5B">
              <w:rPr>
                <w:rFonts w:ascii="Arial" w:hAnsi="Arial" w:cs="Arial"/>
              </w:rPr>
              <w:t>5</w:t>
            </w:r>
          </w:p>
        </w:tc>
        <w:bookmarkStart w:id="8"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EF076D" w14:textId="77777777" w:rsidR="00500297" w:rsidRPr="004F6C5B" w:rsidRDefault="00500297" w:rsidP="004F6C5B">
            <w:pPr>
              <w:pStyle w:val="Standard"/>
              <w:snapToGrid w:val="0"/>
              <w:rPr>
                <w:rFonts w:ascii="Arial" w:hAnsi="Arial" w:cs="Arial"/>
              </w:rPr>
            </w:pPr>
            <w:r w:rsidRPr="004F6C5B">
              <w:rPr>
                <w:rFonts w:ascii="Arial" w:hAnsi="Arial" w:cs="Arial"/>
              </w:rPr>
              <w:fldChar w:fldCharType="begin"/>
            </w:r>
            <w:r w:rsidRPr="004F6C5B">
              <w:rPr>
                <w:rFonts w:ascii="Arial" w:hAnsi="Arial" w:cs="Arial"/>
              </w:rPr>
              <w:instrText xml:space="preserve"> FILLIN "Besedilo77" </w:instrText>
            </w:r>
            <w:r w:rsidRPr="004F6C5B">
              <w:rPr>
                <w:rFonts w:ascii="Arial" w:hAnsi="Arial" w:cs="Arial"/>
              </w:rPr>
              <w:fldChar w:fldCharType="separate"/>
            </w:r>
            <w:r w:rsidRPr="004F6C5B">
              <w:rPr>
                <w:rFonts w:ascii="Arial" w:hAnsi="Arial" w:cs="Arial"/>
              </w:rPr>
              <w:t>     </w:t>
            </w:r>
            <w:r w:rsidRPr="004F6C5B">
              <w:rPr>
                <w:rFonts w:ascii="Arial" w:hAnsi="Arial" w:cs="Arial"/>
              </w:rPr>
              <w:fldChar w:fldCharType="end"/>
            </w:r>
            <w:bookmarkEnd w:id="8"/>
          </w:p>
        </w:tc>
      </w:tr>
    </w:tbl>
    <w:p w14:paraId="4025136B" w14:textId="77777777" w:rsidR="00500297" w:rsidRPr="004F6C5B" w:rsidRDefault="00500297" w:rsidP="004F6C5B">
      <w:pPr>
        <w:pStyle w:val="Standard"/>
        <w:rPr>
          <w:rFonts w:ascii="Arial" w:hAnsi="Arial" w:cs="Arial"/>
        </w:rPr>
      </w:pPr>
      <w:r w:rsidRPr="004F6C5B">
        <w:rPr>
          <w:rFonts w:ascii="Arial" w:hAnsi="Arial" w:cs="Arial"/>
        </w:rPr>
        <w:t>*V primeru, da je teh oseb več, se seznam oseb priloži ločeno za prilogo št. 2.</w:t>
      </w:r>
    </w:p>
    <w:p w14:paraId="08918A88" w14:textId="77777777" w:rsidR="00131729" w:rsidRPr="004F6C5B" w:rsidRDefault="00131729" w:rsidP="004F6C5B">
      <w:pPr>
        <w:pStyle w:val="Standard"/>
        <w:rPr>
          <w:rFonts w:ascii="Arial" w:hAnsi="Arial" w:cs="Arial"/>
        </w:rPr>
      </w:pPr>
    </w:p>
    <w:p w14:paraId="527C4A4A" w14:textId="77777777" w:rsidR="00131729" w:rsidRPr="004F6C5B" w:rsidRDefault="00131729" w:rsidP="004F6C5B">
      <w:pPr>
        <w:pStyle w:val="Standard"/>
        <w:jc w:val="center"/>
        <w:rPr>
          <w:rFonts w:ascii="Arial" w:hAnsi="Arial" w:cs="Arial"/>
          <w:b/>
          <w:bCs/>
        </w:rPr>
      </w:pPr>
      <w:r w:rsidRPr="004F6C5B">
        <w:rPr>
          <w:rFonts w:ascii="Arial" w:hAnsi="Arial" w:cs="Arial"/>
          <w:b/>
          <w:bCs/>
        </w:rPr>
        <w:t>VLOGA PRI PREDMETNEM JAVNEM NAROČILU (ustrezno obkrožite)</w:t>
      </w:r>
    </w:p>
    <w:p w14:paraId="053ACC48" w14:textId="77777777" w:rsidR="00131729" w:rsidRPr="004F6C5B" w:rsidRDefault="00131729" w:rsidP="004F6C5B">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131729" w:rsidRPr="004F6C5B" w14:paraId="61BA6CFF" w14:textId="77777777">
        <w:tc>
          <w:tcPr>
            <w:tcW w:w="3020" w:type="dxa"/>
          </w:tcPr>
          <w:p w14:paraId="3BBBA000" w14:textId="77777777" w:rsidR="00131729" w:rsidRPr="004F6C5B" w:rsidRDefault="00131729" w:rsidP="004F6C5B">
            <w:pPr>
              <w:tabs>
                <w:tab w:val="right" w:pos="2556"/>
                <w:tab w:val="right" w:pos="9017"/>
              </w:tabs>
              <w:spacing w:after="0"/>
              <w:ind w:right="6"/>
              <w:jc w:val="both"/>
              <w:rPr>
                <w:rFonts w:ascii="Arial" w:hAnsi="Arial" w:cs="Arial"/>
                <w:b/>
                <w:bCs/>
                <w:color w:val="auto"/>
              </w:rPr>
            </w:pPr>
            <w:r w:rsidRPr="004F6C5B">
              <w:rPr>
                <w:rFonts w:ascii="Arial" w:hAnsi="Arial" w:cs="Arial"/>
                <w:b/>
                <w:bCs/>
                <w:color w:val="auto"/>
              </w:rPr>
              <w:t>Ponudnik</w:t>
            </w:r>
          </w:p>
        </w:tc>
        <w:tc>
          <w:tcPr>
            <w:tcW w:w="3020" w:type="dxa"/>
          </w:tcPr>
          <w:p w14:paraId="27F60288" w14:textId="77777777" w:rsidR="00131729" w:rsidRPr="004F6C5B" w:rsidRDefault="00131729" w:rsidP="004F6C5B">
            <w:pPr>
              <w:tabs>
                <w:tab w:val="right" w:pos="2556"/>
                <w:tab w:val="right" w:pos="9017"/>
              </w:tabs>
              <w:spacing w:after="0"/>
              <w:ind w:right="6"/>
              <w:rPr>
                <w:rFonts w:ascii="Arial" w:hAnsi="Arial" w:cs="Arial"/>
                <w:b/>
                <w:bCs/>
                <w:color w:val="auto"/>
              </w:rPr>
            </w:pPr>
            <w:r w:rsidRPr="004F6C5B">
              <w:rPr>
                <w:rFonts w:ascii="Arial" w:hAnsi="Arial" w:cs="Arial"/>
                <w:b/>
                <w:bCs/>
                <w:color w:val="auto"/>
              </w:rPr>
              <w:t>Partner v skupnem nastopu</w:t>
            </w:r>
          </w:p>
        </w:tc>
        <w:tc>
          <w:tcPr>
            <w:tcW w:w="3020" w:type="dxa"/>
          </w:tcPr>
          <w:p w14:paraId="23CBEFC7" w14:textId="77777777" w:rsidR="00131729" w:rsidRPr="004F6C5B" w:rsidRDefault="00131729" w:rsidP="004F6C5B">
            <w:pPr>
              <w:tabs>
                <w:tab w:val="right" w:pos="2556"/>
                <w:tab w:val="right" w:pos="9017"/>
              </w:tabs>
              <w:spacing w:after="0"/>
              <w:ind w:right="6"/>
              <w:jc w:val="right"/>
              <w:rPr>
                <w:rFonts w:ascii="Arial" w:hAnsi="Arial" w:cs="Arial"/>
                <w:b/>
                <w:bCs/>
                <w:color w:val="auto"/>
              </w:rPr>
            </w:pPr>
            <w:r w:rsidRPr="004F6C5B">
              <w:rPr>
                <w:rFonts w:ascii="Arial" w:hAnsi="Arial" w:cs="Arial"/>
                <w:b/>
                <w:bCs/>
                <w:color w:val="auto"/>
              </w:rPr>
              <w:t>podizvajalec</w:t>
            </w:r>
          </w:p>
        </w:tc>
      </w:tr>
    </w:tbl>
    <w:p w14:paraId="4C149F58" w14:textId="77777777" w:rsidR="00042705" w:rsidRPr="004F6C5B" w:rsidRDefault="00042705" w:rsidP="004F6C5B">
      <w:pPr>
        <w:pStyle w:val="Standard"/>
        <w:rPr>
          <w:rFonts w:ascii="Arial" w:hAnsi="Arial" w:cs="Arial"/>
        </w:rPr>
      </w:pPr>
    </w:p>
    <w:p w14:paraId="77A68B53" w14:textId="77777777" w:rsidR="00042705" w:rsidRPr="004F6C5B" w:rsidRDefault="00042705" w:rsidP="004F6C5B">
      <w:pPr>
        <w:pStyle w:val="Standard"/>
        <w:rPr>
          <w:rFonts w:ascii="Arial" w:hAnsi="Arial" w:cs="Arial"/>
        </w:rPr>
      </w:pPr>
    </w:p>
    <w:p w14:paraId="4E31E11D" w14:textId="77777777" w:rsidR="00042705" w:rsidRPr="004F6C5B" w:rsidRDefault="00042705" w:rsidP="004F6C5B">
      <w:pPr>
        <w:pStyle w:val="Standard"/>
        <w:rPr>
          <w:rFonts w:ascii="Arial" w:hAnsi="Arial" w:cs="Arial"/>
        </w:rPr>
      </w:pPr>
      <w:r w:rsidRPr="004F6C5B">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6A95EFD2" w14:textId="77777777" w:rsidR="00042705" w:rsidRPr="004F6C5B" w:rsidRDefault="00042705" w:rsidP="004F6C5B">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042705" w:rsidRPr="004F6C5B" w14:paraId="6E07C9B0" w14:textId="77777777" w:rsidTr="00004449">
        <w:trPr>
          <w:trHeight w:val="397"/>
        </w:trPr>
        <w:tc>
          <w:tcPr>
            <w:tcW w:w="3369" w:type="dxa"/>
            <w:shd w:val="clear" w:color="auto" w:fill="auto"/>
            <w:tcMar>
              <w:top w:w="0" w:type="dxa"/>
              <w:left w:w="108" w:type="dxa"/>
              <w:bottom w:w="0" w:type="dxa"/>
              <w:right w:w="108" w:type="dxa"/>
            </w:tcMar>
          </w:tcPr>
          <w:p w14:paraId="151E46C6" w14:textId="77777777" w:rsidR="00042705" w:rsidRPr="004F6C5B" w:rsidRDefault="00042705" w:rsidP="004F6C5B">
            <w:pPr>
              <w:pStyle w:val="Standard"/>
              <w:rPr>
                <w:rFonts w:ascii="Arial" w:hAnsi="Arial" w:cs="Arial"/>
              </w:rPr>
            </w:pPr>
            <w:r w:rsidRPr="004F6C5B">
              <w:rPr>
                <w:rFonts w:ascii="Arial" w:hAnsi="Arial" w:cs="Arial"/>
              </w:rPr>
              <w:lastRenderedPageBreak/>
              <w:t>naziv pooblaščenca za vročanje:</w:t>
            </w:r>
          </w:p>
        </w:tc>
        <w:tc>
          <w:tcPr>
            <w:tcW w:w="5811" w:type="dxa"/>
            <w:shd w:val="clear" w:color="auto" w:fill="auto"/>
            <w:tcMar>
              <w:top w:w="0" w:type="dxa"/>
              <w:left w:w="108" w:type="dxa"/>
              <w:bottom w:w="0" w:type="dxa"/>
              <w:right w:w="108" w:type="dxa"/>
            </w:tcMar>
          </w:tcPr>
          <w:p w14:paraId="458DDA98" w14:textId="77777777" w:rsidR="00042705" w:rsidRPr="004F6C5B" w:rsidRDefault="00042705" w:rsidP="004F6C5B">
            <w:pPr>
              <w:pStyle w:val="Standard"/>
              <w:rPr>
                <w:rFonts w:ascii="Arial" w:hAnsi="Arial" w:cs="Arial"/>
              </w:rPr>
            </w:pPr>
          </w:p>
        </w:tc>
      </w:tr>
      <w:tr w:rsidR="00042705" w:rsidRPr="004F6C5B" w14:paraId="2654C96B" w14:textId="77777777" w:rsidTr="00004449">
        <w:trPr>
          <w:trHeight w:val="397"/>
        </w:trPr>
        <w:tc>
          <w:tcPr>
            <w:tcW w:w="3369" w:type="dxa"/>
            <w:shd w:val="clear" w:color="auto" w:fill="auto"/>
            <w:tcMar>
              <w:top w:w="0" w:type="dxa"/>
              <w:left w:w="108" w:type="dxa"/>
              <w:bottom w:w="0" w:type="dxa"/>
              <w:right w:w="108" w:type="dxa"/>
            </w:tcMar>
          </w:tcPr>
          <w:p w14:paraId="3BD1684A" w14:textId="77777777" w:rsidR="00042705" w:rsidRPr="004F6C5B" w:rsidRDefault="00042705" w:rsidP="004F6C5B">
            <w:pPr>
              <w:pStyle w:val="Standard"/>
              <w:rPr>
                <w:rFonts w:ascii="Arial" w:hAnsi="Arial" w:cs="Arial"/>
              </w:rPr>
            </w:pPr>
            <w:r w:rsidRPr="004F6C5B">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6B9AA264" w14:textId="77777777" w:rsidR="00042705" w:rsidRPr="004F6C5B" w:rsidRDefault="00042705" w:rsidP="004F6C5B">
            <w:pPr>
              <w:pStyle w:val="Standard"/>
              <w:rPr>
                <w:rFonts w:ascii="Arial" w:hAnsi="Arial" w:cs="Arial"/>
              </w:rPr>
            </w:pPr>
          </w:p>
        </w:tc>
      </w:tr>
      <w:tr w:rsidR="00042705" w:rsidRPr="004F6C5B" w14:paraId="4E5CD8C6" w14:textId="77777777" w:rsidTr="00004449">
        <w:trPr>
          <w:trHeight w:val="397"/>
        </w:trPr>
        <w:tc>
          <w:tcPr>
            <w:tcW w:w="3369" w:type="dxa"/>
            <w:shd w:val="clear" w:color="auto" w:fill="auto"/>
            <w:tcMar>
              <w:top w:w="0" w:type="dxa"/>
              <w:left w:w="108" w:type="dxa"/>
              <w:bottom w:w="0" w:type="dxa"/>
              <w:right w:w="108" w:type="dxa"/>
            </w:tcMar>
          </w:tcPr>
          <w:p w14:paraId="1DBFE7B6" w14:textId="77777777" w:rsidR="00042705" w:rsidRPr="004F6C5B" w:rsidRDefault="00042705" w:rsidP="004F6C5B">
            <w:pPr>
              <w:pStyle w:val="Standard"/>
              <w:rPr>
                <w:rFonts w:ascii="Arial" w:hAnsi="Arial" w:cs="Arial"/>
              </w:rPr>
            </w:pPr>
            <w:r w:rsidRPr="004F6C5B">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62902C9" w14:textId="77777777" w:rsidR="00042705" w:rsidRPr="004F6C5B" w:rsidRDefault="00042705" w:rsidP="004F6C5B">
            <w:pPr>
              <w:pStyle w:val="Standard"/>
              <w:rPr>
                <w:rFonts w:ascii="Arial" w:hAnsi="Arial" w:cs="Arial"/>
              </w:rPr>
            </w:pPr>
          </w:p>
        </w:tc>
      </w:tr>
      <w:tr w:rsidR="00042705" w:rsidRPr="004F6C5B" w14:paraId="09E32080" w14:textId="77777777" w:rsidTr="00004449">
        <w:trPr>
          <w:trHeight w:val="397"/>
        </w:trPr>
        <w:tc>
          <w:tcPr>
            <w:tcW w:w="3369" w:type="dxa"/>
            <w:shd w:val="clear" w:color="auto" w:fill="auto"/>
            <w:tcMar>
              <w:top w:w="0" w:type="dxa"/>
              <w:left w:w="108" w:type="dxa"/>
              <w:bottom w:w="0" w:type="dxa"/>
              <w:right w:w="108" w:type="dxa"/>
            </w:tcMar>
          </w:tcPr>
          <w:p w14:paraId="5AF4F227" w14:textId="77777777" w:rsidR="00042705" w:rsidRPr="004F6C5B" w:rsidRDefault="00042705" w:rsidP="004F6C5B">
            <w:pPr>
              <w:pStyle w:val="Standard"/>
              <w:rPr>
                <w:rFonts w:ascii="Arial" w:hAnsi="Arial" w:cs="Arial"/>
              </w:rPr>
            </w:pPr>
            <w:r w:rsidRPr="004F6C5B">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01FAB44A" w14:textId="77777777" w:rsidR="00042705" w:rsidRPr="004F6C5B" w:rsidRDefault="00042705" w:rsidP="004F6C5B">
            <w:pPr>
              <w:pStyle w:val="Standard"/>
              <w:rPr>
                <w:rFonts w:ascii="Arial" w:hAnsi="Arial" w:cs="Arial"/>
              </w:rPr>
            </w:pPr>
          </w:p>
        </w:tc>
      </w:tr>
      <w:tr w:rsidR="00042705" w:rsidRPr="004F6C5B" w14:paraId="2AF52A2C" w14:textId="77777777" w:rsidTr="00004449">
        <w:trPr>
          <w:trHeight w:val="397"/>
        </w:trPr>
        <w:tc>
          <w:tcPr>
            <w:tcW w:w="3369" w:type="dxa"/>
            <w:shd w:val="clear" w:color="auto" w:fill="auto"/>
            <w:tcMar>
              <w:top w:w="0" w:type="dxa"/>
              <w:left w:w="108" w:type="dxa"/>
              <w:bottom w:w="0" w:type="dxa"/>
              <w:right w:w="108" w:type="dxa"/>
            </w:tcMar>
          </w:tcPr>
          <w:p w14:paraId="69628905" w14:textId="77777777" w:rsidR="00042705" w:rsidRPr="004F6C5B" w:rsidRDefault="00042705" w:rsidP="004F6C5B">
            <w:pPr>
              <w:pStyle w:val="Standard"/>
              <w:rPr>
                <w:rFonts w:ascii="Arial" w:hAnsi="Arial" w:cs="Arial"/>
              </w:rPr>
            </w:pPr>
            <w:r w:rsidRPr="004F6C5B">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042F7055" w14:textId="77777777" w:rsidR="00042705" w:rsidRPr="004F6C5B" w:rsidRDefault="00042705" w:rsidP="004F6C5B">
            <w:pPr>
              <w:pStyle w:val="Standard"/>
              <w:rPr>
                <w:rFonts w:ascii="Arial" w:hAnsi="Arial" w:cs="Arial"/>
              </w:rPr>
            </w:pPr>
          </w:p>
        </w:tc>
      </w:tr>
      <w:tr w:rsidR="00042705" w:rsidRPr="004F6C5B" w14:paraId="4D4BFFF0" w14:textId="77777777" w:rsidTr="00004449">
        <w:trPr>
          <w:trHeight w:val="397"/>
        </w:trPr>
        <w:tc>
          <w:tcPr>
            <w:tcW w:w="3369" w:type="dxa"/>
            <w:shd w:val="clear" w:color="auto" w:fill="auto"/>
            <w:tcMar>
              <w:top w:w="0" w:type="dxa"/>
              <w:left w:w="108" w:type="dxa"/>
              <w:bottom w:w="0" w:type="dxa"/>
              <w:right w:w="108" w:type="dxa"/>
            </w:tcMar>
          </w:tcPr>
          <w:p w14:paraId="1A5FA3CB" w14:textId="77777777" w:rsidR="00042705" w:rsidRPr="004F6C5B" w:rsidRDefault="00042705" w:rsidP="004F6C5B">
            <w:pPr>
              <w:pStyle w:val="Standard"/>
              <w:rPr>
                <w:rFonts w:ascii="Arial" w:hAnsi="Arial" w:cs="Arial"/>
              </w:rPr>
            </w:pPr>
            <w:proofErr w:type="spellStart"/>
            <w:r w:rsidRPr="004F6C5B">
              <w:rPr>
                <w:rFonts w:ascii="Arial" w:hAnsi="Arial" w:cs="Arial"/>
              </w:rPr>
              <w:t>telefax</w:t>
            </w:r>
            <w:proofErr w:type="spellEnd"/>
            <w:r w:rsidRPr="004F6C5B">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621B5300" w14:textId="77777777" w:rsidR="00042705" w:rsidRPr="004F6C5B" w:rsidRDefault="00042705" w:rsidP="004F6C5B">
            <w:pPr>
              <w:pStyle w:val="Standard"/>
              <w:rPr>
                <w:rFonts w:ascii="Arial" w:hAnsi="Arial" w:cs="Arial"/>
              </w:rPr>
            </w:pPr>
          </w:p>
        </w:tc>
      </w:tr>
    </w:tbl>
    <w:p w14:paraId="06EC5F08" w14:textId="77777777" w:rsidR="00131729" w:rsidRPr="004F6C5B" w:rsidRDefault="00131729" w:rsidP="004F6C5B">
      <w:pPr>
        <w:pStyle w:val="Standard"/>
        <w:rPr>
          <w:rFonts w:ascii="Arial" w:hAnsi="Arial" w:cs="Arial"/>
        </w:rPr>
      </w:pPr>
    </w:p>
    <w:p w14:paraId="4B3BF9FE" w14:textId="77777777" w:rsidR="00042705" w:rsidRPr="004F6C5B" w:rsidRDefault="00042705" w:rsidP="004F6C5B">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F6C5B" w14:paraId="3477722B"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F13028" w14:textId="77777777" w:rsidR="00131729" w:rsidRPr="004F6C5B" w:rsidRDefault="00131729" w:rsidP="004F6C5B">
            <w:pPr>
              <w:pStyle w:val="Standard"/>
              <w:snapToGrid w:val="0"/>
              <w:jc w:val="center"/>
              <w:rPr>
                <w:rFonts w:ascii="Arial" w:hAnsi="Arial" w:cs="Arial"/>
              </w:rPr>
            </w:pPr>
            <w:r w:rsidRPr="004F6C5B">
              <w:rPr>
                <w:rFonts w:ascii="Arial" w:hAnsi="Arial" w:cs="Arial"/>
              </w:rPr>
              <w:t>KRAJ</w:t>
            </w:r>
          </w:p>
          <w:p w14:paraId="66D1601F" w14:textId="77777777" w:rsidR="00131729" w:rsidRPr="004F6C5B" w:rsidRDefault="00131729" w:rsidP="004F6C5B">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6D31" w14:textId="77777777" w:rsidR="00131729" w:rsidRPr="004F6C5B" w:rsidRDefault="00131729" w:rsidP="004F6C5B">
            <w:pPr>
              <w:pStyle w:val="Standard"/>
              <w:snapToGrid w:val="0"/>
              <w:jc w:val="center"/>
              <w:rPr>
                <w:rFonts w:ascii="Arial" w:hAnsi="Arial" w:cs="Arial"/>
              </w:rPr>
            </w:pPr>
            <w:r w:rsidRPr="004F6C5B">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A6A1CD" w14:textId="77777777" w:rsidR="00131729" w:rsidRPr="004F6C5B" w:rsidRDefault="00131729" w:rsidP="004F6C5B">
            <w:pPr>
              <w:pStyle w:val="Standard"/>
              <w:snapToGrid w:val="0"/>
              <w:jc w:val="center"/>
              <w:rPr>
                <w:rFonts w:ascii="Arial" w:hAnsi="Arial" w:cs="Arial"/>
              </w:rPr>
            </w:pPr>
            <w:r w:rsidRPr="004F6C5B">
              <w:rPr>
                <w:rFonts w:ascii="Arial" w:hAnsi="Arial" w:cs="Arial"/>
              </w:rPr>
              <w:t>GOPODARSKI SUBJEKT</w:t>
            </w:r>
          </w:p>
          <w:p w14:paraId="089A2DBC" w14:textId="77777777" w:rsidR="00131729" w:rsidRPr="004F6C5B" w:rsidRDefault="00131729" w:rsidP="004F6C5B">
            <w:pPr>
              <w:pStyle w:val="Standard"/>
              <w:jc w:val="center"/>
              <w:rPr>
                <w:rFonts w:ascii="Arial" w:hAnsi="Arial" w:cs="Arial"/>
              </w:rPr>
            </w:pPr>
            <w:r w:rsidRPr="004F6C5B">
              <w:rPr>
                <w:rFonts w:ascii="Arial" w:hAnsi="Arial" w:cs="Arial"/>
              </w:rPr>
              <w:t xml:space="preserve"> ime in priimek zakonitega zastopnika in podpis</w:t>
            </w:r>
          </w:p>
          <w:p w14:paraId="1DD94D4E" w14:textId="77777777" w:rsidR="00131729" w:rsidRPr="004F6C5B" w:rsidRDefault="00131729" w:rsidP="004F6C5B">
            <w:pPr>
              <w:pStyle w:val="Standard"/>
              <w:jc w:val="center"/>
              <w:rPr>
                <w:rFonts w:ascii="Arial" w:hAnsi="Arial" w:cs="Arial"/>
              </w:rPr>
            </w:pPr>
          </w:p>
        </w:tc>
      </w:tr>
      <w:tr w:rsidR="00131729" w:rsidRPr="004F6C5B" w14:paraId="5F2E88AC"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63A460" w14:textId="77777777" w:rsidR="00131729" w:rsidRPr="004F6C5B" w:rsidRDefault="00131729" w:rsidP="004F6C5B">
            <w:pPr>
              <w:pStyle w:val="Standard"/>
              <w:snapToGrid w:val="0"/>
              <w:jc w:val="center"/>
              <w:rPr>
                <w:rFonts w:ascii="Arial" w:hAnsi="Arial" w:cs="Arial"/>
              </w:rPr>
            </w:pPr>
            <w:r w:rsidRPr="004F6C5B">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AA5DF07" w14:textId="77777777" w:rsidR="00131729" w:rsidRPr="004F6C5B" w:rsidRDefault="00131729" w:rsidP="004F6C5B">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69D574" w14:textId="77777777" w:rsidR="00131729" w:rsidRPr="004F6C5B" w:rsidRDefault="00131729" w:rsidP="004F6C5B">
            <w:pPr>
              <w:spacing w:after="0"/>
              <w:rPr>
                <w:rFonts w:ascii="Arial" w:hAnsi="Arial" w:cs="Arial"/>
                <w:color w:val="auto"/>
              </w:rPr>
            </w:pPr>
          </w:p>
        </w:tc>
      </w:tr>
    </w:tbl>
    <w:p w14:paraId="45D27D8E" w14:textId="77777777" w:rsidR="00131729" w:rsidRPr="004F6C5B" w:rsidRDefault="00131729" w:rsidP="004A1CDC">
      <w:pPr>
        <w:pStyle w:val="Slog3"/>
        <w:rPr>
          <w:rStyle w:val="Neenpoudarek"/>
          <w:rFonts w:ascii="Arial" w:hAnsi="Arial" w:cs="Arial"/>
          <w:i/>
          <w:iCs/>
          <w:color w:val="auto"/>
          <w:sz w:val="22"/>
          <w:szCs w:val="22"/>
        </w:rPr>
      </w:pPr>
      <w:bookmarkStart w:id="9" w:name="_Toc479851693"/>
      <w:r w:rsidRPr="004F6C5B">
        <w:rPr>
          <w:rStyle w:val="Neenpoudarek"/>
          <w:rFonts w:ascii="Arial" w:hAnsi="Arial" w:cs="Arial"/>
          <w:i/>
          <w:iCs/>
          <w:color w:val="auto"/>
          <w:sz w:val="22"/>
          <w:szCs w:val="22"/>
        </w:rPr>
        <w:lastRenderedPageBreak/>
        <w:t>Priloga št. 3</w:t>
      </w:r>
      <w:bookmarkEnd w:id="9"/>
    </w:p>
    <w:p w14:paraId="3727779E" w14:textId="77777777" w:rsidR="00131729" w:rsidRPr="004F6C5B" w:rsidRDefault="00131729" w:rsidP="004F6C5B">
      <w:pPr>
        <w:pStyle w:val="Intenzivencitat"/>
      </w:pPr>
      <w:bookmarkStart w:id="10" w:name="_Toc479851694"/>
      <w:r w:rsidRPr="004F6C5B">
        <w:t>IZJAVA PONUDNIKA O UDELEŽBI PODIZVAJALCEV</w:t>
      </w:r>
      <w:bookmarkEnd w:id="10"/>
    </w:p>
    <w:p w14:paraId="0024C9BC" w14:textId="4E2AAE16" w:rsidR="00131729" w:rsidRPr="004F6C5B" w:rsidRDefault="00131729" w:rsidP="004F6C5B">
      <w:pPr>
        <w:suppressAutoHyphens/>
        <w:autoSpaceDN w:val="0"/>
        <w:spacing w:after="0"/>
        <w:ind w:right="6"/>
        <w:jc w:val="both"/>
        <w:textAlignment w:val="baseline"/>
        <w:rPr>
          <w:rFonts w:ascii="Arial" w:hAnsi="Arial" w:cs="Arial"/>
          <w:color w:val="auto"/>
          <w:kern w:val="3"/>
          <w:lang w:eastAsia="zh-CN"/>
        </w:rPr>
      </w:pPr>
      <w:r w:rsidRPr="004F6C5B">
        <w:rPr>
          <w:rFonts w:ascii="Arial" w:hAnsi="Arial" w:cs="Arial"/>
          <w:color w:val="auto"/>
          <w:kern w:val="3"/>
          <w:lang w:eastAsia="zh-CN"/>
        </w:rPr>
        <w:t>V zvezi z javnim naročilom »</w:t>
      </w:r>
      <w:r w:rsidR="00470FE7">
        <w:rPr>
          <w:rFonts w:ascii="Arial" w:hAnsi="Arial" w:cs="Arial"/>
          <w:color w:val="auto"/>
          <w:kern w:val="3"/>
          <w:lang w:eastAsia="zh-CN"/>
        </w:rPr>
        <w:t>Gradbeno obrtniška in inštalacijska dela</w:t>
      </w:r>
      <w:r w:rsidRPr="004F6C5B">
        <w:rPr>
          <w:rFonts w:ascii="Arial" w:hAnsi="Arial" w:cs="Arial"/>
          <w:color w:val="auto"/>
          <w:kern w:val="3"/>
          <w:lang w:eastAsia="zh-CN"/>
        </w:rPr>
        <w:t>«</w:t>
      </w:r>
      <w:r w:rsidRPr="004F6C5B">
        <w:rPr>
          <w:rFonts w:ascii="Arial" w:hAnsi="Arial" w:cs="Arial"/>
          <w:b/>
          <w:bCs/>
          <w:color w:val="auto"/>
          <w:kern w:val="3"/>
          <w:lang w:eastAsia="zh-CN"/>
        </w:rPr>
        <w:t xml:space="preserve"> </w:t>
      </w:r>
      <w:r w:rsidRPr="004F6C5B">
        <w:rPr>
          <w:rFonts w:ascii="Arial" w:hAnsi="Arial" w:cs="Arial"/>
          <w:color w:val="auto"/>
          <w:kern w:val="3"/>
          <w:lang w:eastAsia="zh-CN"/>
        </w:rPr>
        <w:t xml:space="preserve">objavljenem na portalu javnih naročil dne </w:t>
      </w:r>
      <w:r w:rsidR="002A1F52" w:rsidRPr="004F6C5B">
        <w:rPr>
          <w:rStyle w:val="Besediloograde"/>
          <w:rFonts w:ascii="Arial" w:hAnsi="Arial" w:cs="Arial"/>
          <w:color w:val="auto"/>
        </w:rPr>
        <w:t>____________</w:t>
      </w:r>
      <w:r w:rsidRPr="004F6C5B">
        <w:rPr>
          <w:rFonts w:ascii="Arial" w:hAnsi="Arial" w:cs="Arial"/>
          <w:color w:val="auto"/>
          <w:kern w:val="3"/>
          <w:lang w:eastAsia="zh-CN"/>
        </w:rPr>
        <w:t>, št. objave ________________________</w:t>
      </w:r>
      <w:r w:rsidR="00E52CF8" w:rsidRPr="004F6C5B">
        <w:rPr>
          <w:rFonts w:ascii="Arial" w:hAnsi="Arial" w:cs="Arial"/>
          <w:color w:val="auto"/>
          <w:kern w:val="3"/>
          <w:lang w:eastAsia="zh-CN"/>
        </w:rPr>
        <w:t xml:space="preserve"> in v Uradnem listu EU št. ________________________ z dne ______</w:t>
      </w:r>
      <w:r w:rsidRPr="004F6C5B">
        <w:rPr>
          <w:rFonts w:ascii="Arial" w:hAnsi="Arial" w:cs="Arial"/>
          <w:color w:val="auto"/>
          <w:kern w:val="3"/>
          <w:lang w:eastAsia="zh-CN"/>
        </w:rPr>
        <w:t>,</w:t>
      </w:r>
    </w:p>
    <w:p w14:paraId="1E5BE2E7" w14:textId="77777777" w:rsidR="00131729" w:rsidRPr="004F6C5B" w:rsidRDefault="00131729" w:rsidP="004F6C5B">
      <w:pPr>
        <w:suppressAutoHyphens/>
        <w:autoSpaceDN w:val="0"/>
        <w:spacing w:after="0"/>
        <w:ind w:right="6"/>
        <w:jc w:val="both"/>
        <w:textAlignment w:val="baseline"/>
        <w:rPr>
          <w:rFonts w:ascii="Arial" w:hAnsi="Arial" w:cs="Arial"/>
          <w:color w:val="auto"/>
          <w:kern w:val="3"/>
          <w:lang w:eastAsia="zh-CN"/>
        </w:rPr>
      </w:pPr>
    </w:p>
    <w:p w14:paraId="461C74D6" w14:textId="77777777" w:rsidR="00131729" w:rsidRPr="004F6C5B" w:rsidRDefault="00131729" w:rsidP="004F6C5B">
      <w:pPr>
        <w:pStyle w:val="Standard"/>
        <w:jc w:val="center"/>
        <w:rPr>
          <w:rFonts w:ascii="Arial" w:hAnsi="Arial" w:cs="Arial"/>
          <w:i/>
          <w:iCs/>
          <w:u w:val="single"/>
        </w:rPr>
      </w:pPr>
      <w:r w:rsidRPr="004F6C5B">
        <w:rPr>
          <w:rFonts w:ascii="Arial" w:hAnsi="Arial" w:cs="Arial"/>
          <w:i/>
          <w:iCs/>
          <w:u w:val="single"/>
        </w:rPr>
        <w:t>(ustrezno obkrožite A ali B)</w:t>
      </w:r>
    </w:p>
    <w:p w14:paraId="4CBB1174" w14:textId="77777777" w:rsidR="00131729" w:rsidRPr="004F6C5B" w:rsidRDefault="00131729" w:rsidP="004F6C5B">
      <w:pPr>
        <w:spacing w:after="0"/>
        <w:rPr>
          <w:rFonts w:ascii="Arial" w:hAnsi="Arial" w:cs="Arial"/>
          <w:color w:val="auto"/>
        </w:rPr>
      </w:pPr>
    </w:p>
    <w:p w14:paraId="27BF8559" w14:textId="77777777" w:rsidR="00500297" w:rsidRPr="004F6C5B" w:rsidRDefault="00500297" w:rsidP="004F6C5B">
      <w:pPr>
        <w:pStyle w:val="Odstavekseznama"/>
        <w:numPr>
          <w:ilvl w:val="0"/>
          <w:numId w:val="25"/>
        </w:numPr>
        <w:spacing w:after="0"/>
        <w:contextualSpacing/>
        <w:jc w:val="both"/>
        <w:rPr>
          <w:rFonts w:ascii="Arial" w:hAnsi="Arial" w:cs="Arial"/>
          <w:b/>
          <w:color w:val="auto"/>
        </w:rPr>
      </w:pPr>
      <w:r w:rsidRPr="004F6C5B">
        <w:rPr>
          <w:rFonts w:ascii="Arial" w:hAnsi="Arial" w:cs="Arial"/>
          <w:b/>
          <w:color w:val="auto"/>
        </w:rPr>
        <w:t>izjavljamo, da nastopamo s podizvajalci, in sicer v nadaljevanju navajamo vrednostno udeležbo le-teh:</w:t>
      </w:r>
    </w:p>
    <w:p w14:paraId="796B60A6" w14:textId="77777777" w:rsidR="00500297" w:rsidRPr="004F6C5B" w:rsidRDefault="00500297" w:rsidP="004F6C5B">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523"/>
        <w:gridCol w:w="2863"/>
        <w:gridCol w:w="1843"/>
      </w:tblGrid>
      <w:tr w:rsidR="00500297" w:rsidRPr="00805526" w14:paraId="73496D57" w14:textId="77777777" w:rsidTr="00805526">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767BEC9" w14:textId="4F7FB455" w:rsidR="00500297" w:rsidRPr="00805526" w:rsidRDefault="00500297" w:rsidP="004F6C5B">
            <w:pPr>
              <w:spacing w:after="0"/>
              <w:jc w:val="center"/>
              <w:rPr>
                <w:rFonts w:ascii="Arial" w:hAnsi="Arial" w:cs="Arial"/>
                <w:b/>
                <w:color w:val="auto"/>
              </w:rPr>
            </w:pPr>
            <w:r w:rsidRPr="00805526">
              <w:rPr>
                <w:rFonts w:ascii="Arial" w:hAnsi="Arial" w:cs="Arial"/>
                <w:b/>
                <w:color w:val="auto"/>
              </w:rPr>
              <w:t>PODIZVAJALCI: NAZIV, POLNI NASLOV</w:t>
            </w:r>
          </w:p>
        </w:tc>
        <w:tc>
          <w:tcPr>
            <w:tcW w:w="25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20EEFDF" w14:textId="6F9F9B20" w:rsidR="00500297" w:rsidRPr="00805526" w:rsidRDefault="00500297" w:rsidP="00FB70E5">
            <w:pPr>
              <w:spacing w:after="0"/>
              <w:jc w:val="center"/>
              <w:rPr>
                <w:rFonts w:ascii="Arial" w:hAnsi="Arial" w:cs="Arial"/>
                <w:b/>
                <w:color w:val="auto"/>
              </w:rPr>
            </w:pPr>
            <w:r w:rsidRPr="00805526">
              <w:rPr>
                <w:rFonts w:ascii="Arial" w:hAnsi="Arial" w:cs="Arial"/>
                <w:b/>
                <w:color w:val="auto"/>
              </w:rPr>
              <w:t>OBSEG IN VRSTA DEL PODIZVAJALCA:</w:t>
            </w:r>
          </w:p>
        </w:tc>
        <w:tc>
          <w:tcPr>
            <w:tcW w:w="2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52976" w14:textId="6381DDB0" w:rsidR="00500297" w:rsidRPr="00805526" w:rsidRDefault="003C07D9" w:rsidP="00257CC7">
            <w:pPr>
              <w:spacing w:after="0"/>
              <w:jc w:val="center"/>
              <w:rPr>
                <w:rFonts w:ascii="Arial" w:hAnsi="Arial" w:cs="Arial"/>
                <w:b/>
                <w:color w:val="auto"/>
              </w:rPr>
            </w:pPr>
            <w:r w:rsidRPr="00805526">
              <w:rPr>
                <w:rFonts w:ascii="Arial" w:hAnsi="Arial" w:cs="Arial"/>
                <w:b/>
                <w:color w:val="auto"/>
              </w:rPr>
              <w:t xml:space="preserve">PODROČJE </w:t>
            </w:r>
            <w:r w:rsidR="00257CC7" w:rsidRPr="00805526">
              <w:rPr>
                <w:rFonts w:ascii="Arial" w:hAnsi="Arial" w:cs="Arial"/>
                <w:b/>
                <w:color w:val="auto"/>
              </w:rPr>
              <w:t xml:space="preserve">DEL </w:t>
            </w:r>
            <w:r w:rsidR="00500297" w:rsidRPr="00805526">
              <w:rPr>
                <w:rFonts w:ascii="Arial" w:hAnsi="Arial" w:cs="Arial"/>
                <w:b/>
                <w:color w:val="auto"/>
              </w:rPr>
              <w:t xml:space="preserve">PODIZVAJALCA </w:t>
            </w:r>
          </w:p>
        </w:tc>
        <w:tc>
          <w:tcPr>
            <w:tcW w:w="1843" w:type="dxa"/>
            <w:tcBorders>
              <w:top w:val="single" w:sz="4" w:space="0" w:color="000000"/>
              <w:left w:val="single" w:sz="4" w:space="0" w:color="000000"/>
              <w:bottom w:val="single" w:sz="4" w:space="0" w:color="000000"/>
              <w:right w:val="single" w:sz="4" w:space="0" w:color="000000"/>
            </w:tcBorders>
          </w:tcPr>
          <w:p w14:paraId="20E4597A" w14:textId="77777777" w:rsidR="00500297" w:rsidRPr="00805526" w:rsidRDefault="00500297" w:rsidP="004F6C5B">
            <w:pPr>
              <w:spacing w:after="0"/>
              <w:jc w:val="center"/>
              <w:rPr>
                <w:rFonts w:ascii="Arial" w:hAnsi="Arial" w:cs="Arial"/>
                <w:b/>
                <w:color w:val="auto"/>
              </w:rPr>
            </w:pPr>
            <w:r w:rsidRPr="00805526">
              <w:rPr>
                <w:rFonts w:ascii="Arial" w:hAnsi="Arial" w:cs="Arial"/>
                <w:b/>
                <w:color w:val="auto"/>
              </w:rPr>
              <w:t>NEPOSREDNO PLAČILO ZAHTEVA (ustrezno obkrožite)</w:t>
            </w:r>
          </w:p>
        </w:tc>
      </w:tr>
      <w:tr w:rsidR="00500297" w:rsidRPr="004F6C5B" w14:paraId="79C8927E" w14:textId="77777777" w:rsidTr="00805526">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F4A282" w14:textId="77777777" w:rsidR="00500297" w:rsidRPr="00805526" w:rsidRDefault="00500297" w:rsidP="004F6C5B">
            <w:pPr>
              <w:spacing w:after="0"/>
              <w:rPr>
                <w:rFonts w:ascii="Arial" w:hAnsi="Arial" w:cs="Arial"/>
                <w:color w:val="auto"/>
              </w:rPr>
            </w:pPr>
          </w:p>
          <w:p w14:paraId="5E0B3176" w14:textId="77777777" w:rsidR="00500297" w:rsidRPr="00805526" w:rsidRDefault="00500297" w:rsidP="004F6C5B">
            <w:pPr>
              <w:spacing w:after="0"/>
              <w:rPr>
                <w:rFonts w:ascii="Arial" w:hAnsi="Arial" w:cs="Arial"/>
                <w:color w:val="auto"/>
              </w:rPr>
            </w:pPr>
          </w:p>
          <w:p w14:paraId="6E756CB5" w14:textId="77777777" w:rsidR="00500297" w:rsidRPr="00805526" w:rsidRDefault="00500297" w:rsidP="004F6C5B">
            <w:pPr>
              <w:spacing w:after="0"/>
              <w:rPr>
                <w:rFonts w:ascii="Arial" w:hAnsi="Arial" w:cs="Arial"/>
                <w:color w:val="auto"/>
              </w:rPr>
            </w:pPr>
          </w:p>
          <w:p w14:paraId="29D84AB9" w14:textId="77777777" w:rsidR="00500297" w:rsidRPr="00805526" w:rsidRDefault="00500297" w:rsidP="004F6C5B">
            <w:pPr>
              <w:spacing w:after="0"/>
              <w:rPr>
                <w:rFonts w:ascii="Arial" w:hAnsi="Arial" w:cs="Arial"/>
                <w:color w:val="auto"/>
              </w:rPr>
            </w:pPr>
          </w:p>
        </w:tc>
        <w:tc>
          <w:tcPr>
            <w:tcW w:w="25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B7757E" w14:textId="77777777" w:rsidR="00500297" w:rsidRPr="00805526" w:rsidRDefault="00500297" w:rsidP="004F6C5B">
            <w:pPr>
              <w:spacing w:after="0"/>
              <w:rPr>
                <w:rFonts w:ascii="Arial" w:hAnsi="Arial" w:cs="Arial"/>
                <w:color w:val="auto"/>
              </w:rPr>
            </w:pPr>
          </w:p>
        </w:tc>
        <w:tc>
          <w:tcPr>
            <w:tcW w:w="2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35E41" w14:textId="77777777" w:rsidR="00500297" w:rsidRPr="00805526" w:rsidRDefault="00500297" w:rsidP="004F6C5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6DE3CAA3" w14:textId="77777777" w:rsidR="00500297" w:rsidRPr="00805526" w:rsidRDefault="00500297" w:rsidP="004F6C5B">
            <w:pPr>
              <w:spacing w:after="0"/>
              <w:jc w:val="center"/>
              <w:rPr>
                <w:rFonts w:ascii="Arial" w:hAnsi="Arial" w:cs="Arial"/>
                <w:color w:val="auto"/>
              </w:rPr>
            </w:pPr>
          </w:p>
          <w:p w14:paraId="56E1C60D" w14:textId="77777777" w:rsidR="00500297" w:rsidRPr="00805526" w:rsidRDefault="00500297" w:rsidP="004F6C5B">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4F6C5B" w14:paraId="2C1C8B21" w14:textId="77777777" w:rsidTr="006C17A8">
              <w:tc>
                <w:tcPr>
                  <w:tcW w:w="906" w:type="dxa"/>
                </w:tcPr>
                <w:p w14:paraId="2E77BDDC" w14:textId="77777777" w:rsidR="00500297" w:rsidRPr="00805526" w:rsidRDefault="00500297" w:rsidP="004F6C5B">
                  <w:pPr>
                    <w:spacing w:after="0"/>
                    <w:jc w:val="center"/>
                    <w:rPr>
                      <w:rFonts w:ascii="Arial" w:hAnsi="Arial" w:cs="Arial"/>
                      <w:color w:val="auto"/>
                    </w:rPr>
                  </w:pPr>
                  <w:r w:rsidRPr="00805526">
                    <w:rPr>
                      <w:rFonts w:ascii="Arial" w:hAnsi="Arial" w:cs="Arial"/>
                      <w:color w:val="auto"/>
                    </w:rPr>
                    <w:t>DA</w:t>
                  </w:r>
                </w:p>
              </w:tc>
              <w:tc>
                <w:tcPr>
                  <w:tcW w:w="907" w:type="dxa"/>
                </w:tcPr>
                <w:p w14:paraId="42BB724B" w14:textId="77777777" w:rsidR="00500297" w:rsidRPr="004F6C5B" w:rsidRDefault="00500297" w:rsidP="004F6C5B">
                  <w:pPr>
                    <w:spacing w:after="0"/>
                    <w:jc w:val="center"/>
                    <w:rPr>
                      <w:rFonts w:ascii="Arial" w:hAnsi="Arial" w:cs="Arial"/>
                      <w:color w:val="auto"/>
                    </w:rPr>
                  </w:pPr>
                  <w:r w:rsidRPr="00805526">
                    <w:rPr>
                      <w:rFonts w:ascii="Arial" w:hAnsi="Arial" w:cs="Arial"/>
                      <w:color w:val="auto"/>
                    </w:rPr>
                    <w:t>NE</w:t>
                  </w:r>
                </w:p>
              </w:tc>
            </w:tr>
          </w:tbl>
          <w:p w14:paraId="5E122955" w14:textId="77777777" w:rsidR="00500297" w:rsidRPr="004F6C5B" w:rsidRDefault="00500297" w:rsidP="004F6C5B">
            <w:pPr>
              <w:spacing w:after="0"/>
              <w:jc w:val="center"/>
              <w:rPr>
                <w:rFonts w:ascii="Arial" w:hAnsi="Arial" w:cs="Arial"/>
                <w:color w:val="auto"/>
              </w:rPr>
            </w:pPr>
          </w:p>
        </w:tc>
      </w:tr>
      <w:tr w:rsidR="00500297" w:rsidRPr="004F6C5B" w14:paraId="11546967" w14:textId="77777777" w:rsidTr="00805526">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EA8EC34" w14:textId="77777777" w:rsidR="00500297" w:rsidRPr="004F6C5B" w:rsidRDefault="00500297" w:rsidP="004F6C5B">
            <w:pPr>
              <w:spacing w:after="0"/>
              <w:rPr>
                <w:rFonts w:ascii="Arial" w:hAnsi="Arial" w:cs="Arial"/>
                <w:color w:val="auto"/>
              </w:rPr>
            </w:pPr>
          </w:p>
          <w:p w14:paraId="517A4741" w14:textId="77777777" w:rsidR="00500297" w:rsidRPr="004F6C5B" w:rsidRDefault="00500297" w:rsidP="004F6C5B">
            <w:pPr>
              <w:spacing w:after="0"/>
              <w:rPr>
                <w:rFonts w:ascii="Arial" w:hAnsi="Arial" w:cs="Arial"/>
                <w:color w:val="auto"/>
              </w:rPr>
            </w:pPr>
          </w:p>
          <w:p w14:paraId="5B0C6393" w14:textId="77777777" w:rsidR="00500297" w:rsidRPr="004F6C5B" w:rsidRDefault="00500297" w:rsidP="004F6C5B">
            <w:pPr>
              <w:spacing w:after="0"/>
              <w:rPr>
                <w:rFonts w:ascii="Arial" w:hAnsi="Arial" w:cs="Arial"/>
                <w:color w:val="auto"/>
              </w:rPr>
            </w:pPr>
          </w:p>
          <w:p w14:paraId="0554EBE0" w14:textId="77777777" w:rsidR="00500297" w:rsidRPr="004F6C5B" w:rsidRDefault="00500297" w:rsidP="004F6C5B">
            <w:pPr>
              <w:spacing w:after="0"/>
              <w:rPr>
                <w:rFonts w:ascii="Arial" w:hAnsi="Arial" w:cs="Arial"/>
                <w:color w:val="auto"/>
              </w:rPr>
            </w:pPr>
          </w:p>
        </w:tc>
        <w:tc>
          <w:tcPr>
            <w:tcW w:w="25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E9B250" w14:textId="77777777" w:rsidR="00500297" w:rsidRPr="004F6C5B" w:rsidRDefault="00500297" w:rsidP="004F6C5B">
            <w:pPr>
              <w:spacing w:after="0"/>
              <w:rPr>
                <w:rFonts w:ascii="Arial" w:hAnsi="Arial" w:cs="Arial"/>
                <w:color w:val="auto"/>
              </w:rPr>
            </w:pPr>
          </w:p>
        </w:tc>
        <w:tc>
          <w:tcPr>
            <w:tcW w:w="2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A7AE9" w14:textId="77777777" w:rsidR="00500297" w:rsidRPr="004F6C5B" w:rsidRDefault="00500297" w:rsidP="004F6C5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3CF9F9F0" w14:textId="77777777" w:rsidR="00500297" w:rsidRPr="004F6C5B" w:rsidRDefault="00500297" w:rsidP="004F6C5B">
            <w:pPr>
              <w:spacing w:after="0"/>
              <w:jc w:val="center"/>
              <w:rPr>
                <w:rFonts w:ascii="Arial" w:hAnsi="Arial" w:cs="Arial"/>
                <w:color w:val="auto"/>
              </w:rPr>
            </w:pPr>
          </w:p>
          <w:p w14:paraId="5CF635FE" w14:textId="77777777" w:rsidR="00500297" w:rsidRPr="004F6C5B" w:rsidRDefault="00500297" w:rsidP="004F6C5B">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00297" w:rsidRPr="004F6C5B" w14:paraId="57AC066B" w14:textId="77777777" w:rsidTr="006C17A8">
              <w:tc>
                <w:tcPr>
                  <w:tcW w:w="906" w:type="dxa"/>
                </w:tcPr>
                <w:p w14:paraId="6C8227E3" w14:textId="77777777" w:rsidR="00500297" w:rsidRPr="004F6C5B" w:rsidRDefault="00500297" w:rsidP="004F6C5B">
                  <w:pPr>
                    <w:spacing w:after="0"/>
                    <w:jc w:val="center"/>
                    <w:rPr>
                      <w:rFonts w:ascii="Arial" w:hAnsi="Arial" w:cs="Arial"/>
                      <w:color w:val="auto"/>
                    </w:rPr>
                  </w:pPr>
                  <w:r w:rsidRPr="004F6C5B">
                    <w:rPr>
                      <w:rFonts w:ascii="Arial" w:hAnsi="Arial" w:cs="Arial"/>
                      <w:color w:val="auto"/>
                    </w:rPr>
                    <w:t>DA</w:t>
                  </w:r>
                </w:p>
              </w:tc>
              <w:tc>
                <w:tcPr>
                  <w:tcW w:w="907" w:type="dxa"/>
                </w:tcPr>
                <w:p w14:paraId="58412EC4" w14:textId="77777777" w:rsidR="00500297" w:rsidRPr="004F6C5B" w:rsidRDefault="00500297" w:rsidP="004F6C5B">
                  <w:pPr>
                    <w:spacing w:after="0"/>
                    <w:jc w:val="center"/>
                    <w:rPr>
                      <w:rFonts w:ascii="Arial" w:hAnsi="Arial" w:cs="Arial"/>
                      <w:color w:val="auto"/>
                    </w:rPr>
                  </w:pPr>
                  <w:r w:rsidRPr="004F6C5B">
                    <w:rPr>
                      <w:rFonts w:ascii="Arial" w:hAnsi="Arial" w:cs="Arial"/>
                      <w:color w:val="auto"/>
                    </w:rPr>
                    <w:t>NE</w:t>
                  </w:r>
                </w:p>
              </w:tc>
            </w:tr>
          </w:tbl>
          <w:p w14:paraId="7D7F2251" w14:textId="77777777" w:rsidR="00500297" w:rsidRPr="004F6C5B" w:rsidRDefault="00500297" w:rsidP="004F6C5B">
            <w:pPr>
              <w:spacing w:after="0"/>
              <w:jc w:val="center"/>
              <w:rPr>
                <w:rFonts w:ascii="Arial" w:hAnsi="Arial" w:cs="Arial"/>
                <w:color w:val="auto"/>
              </w:rPr>
            </w:pPr>
          </w:p>
        </w:tc>
      </w:tr>
      <w:tr w:rsidR="00075EC6" w:rsidRPr="004F6C5B" w14:paraId="308CD8D1" w14:textId="77777777" w:rsidTr="00805526">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E41EA1" w14:textId="77777777" w:rsidR="00075EC6" w:rsidRPr="004F6C5B" w:rsidRDefault="00075EC6" w:rsidP="004F6C5B">
            <w:pPr>
              <w:spacing w:after="0"/>
              <w:rPr>
                <w:rFonts w:ascii="Arial" w:hAnsi="Arial" w:cs="Arial"/>
                <w:color w:val="auto"/>
              </w:rPr>
            </w:pPr>
          </w:p>
        </w:tc>
        <w:tc>
          <w:tcPr>
            <w:tcW w:w="25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77EA85" w14:textId="77777777" w:rsidR="00075EC6" w:rsidRPr="004F6C5B" w:rsidRDefault="00075EC6" w:rsidP="004F6C5B">
            <w:pPr>
              <w:spacing w:after="0"/>
              <w:rPr>
                <w:rFonts w:ascii="Arial" w:hAnsi="Arial" w:cs="Arial"/>
                <w:color w:val="auto"/>
              </w:rPr>
            </w:pPr>
          </w:p>
        </w:tc>
        <w:tc>
          <w:tcPr>
            <w:tcW w:w="2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CB699" w14:textId="77777777" w:rsidR="00075EC6" w:rsidRPr="004F6C5B" w:rsidRDefault="00075EC6" w:rsidP="004F6C5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548347E9" w14:textId="77777777" w:rsidR="00BB7F9E" w:rsidRPr="004F6C5B" w:rsidRDefault="00BB7F9E" w:rsidP="00BB7F9E">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BB7F9E" w:rsidRPr="004F6C5B" w14:paraId="59900CE6" w14:textId="77777777" w:rsidTr="0032505A">
              <w:tc>
                <w:tcPr>
                  <w:tcW w:w="906" w:type="dxa"/>
                </w:tcPr>
                <w:p w14:paraId="4B6A861E" w14:textId="77777777" w:rsidR="00BB7F9E" w:rsidRPr="004F6C5B" w:rsidRDefault="00BB7F9E" w:rsidP="0032505A">
                  <w:pPr>
                    <w:spacing w:after="0"/>
                    <w:jc w:val="center"/>
                    <w:rPr>
                      <w:rFonts w:ascii="Arial" w:hAnsi="Arial" w:cs="Arial"/>
                      <w:color w:val="auto"/>
                    </w:rPr>
                  </w:pPr>
                  <w:r w:rsidRPr="004F6C5B">
                    <w:rPr>
                      <w:rFonts w:ascii="Arial" w:hAnsi="Arial" w:cs="Arial"/>
                      <w:color w:val="auto"/>
                    </w:rPr>
                    <w:t>DA</w:t>
                  </w:r>
                </w:p>
              </w:tc>
              <w:tc>
                <w:tcPr>
                  <w:tcW w:w="907" w:type="dxa"/>
                </w:tcPr>
                <w:p w14:paraId="50A809E2" w14:textId="77777777" w:rsidR="00BB7F9E" w:rsidRPr="004F6C5B" w:rsidRDefault="00BB7F9E" w:rsidP="0032505A">
                  <w:pPr>
                    <w:spacing w:after="0"/>
                    <w:jc w:val="center"/>
                    <w:rPr>
                      <w:rFonts w:ascii="Arial" w:hAnsi="Arial" w:cs="Arial"/>
                      <w:color w:val="auto"/>
                    </w:rPr>
                  </w:pPr>
                  <w:r w:rsidRPr="004F6C5B">
                    <w:rPr>
                      <w:rFonts w:ascii="Arial" w:hAnsi="Arial" w:cs="Arial"/>
                      <w:color w:val="auto"/>
                    </w:rPr>
                    <w:t>NE</w:t>
                  </w:r>
                </w:p>
              </w:tc>
            </w:tr>
          </w:tbl>
          <w:p w14:paraId="23A5F3F6" w14:textId="77777777" w:rsidR="00075EC6" w:rsidRPr="004F6C5B" w:rsidRDefault="00075EC6" w:rsidP="004F6C5B">
            <w:pPr>
              <w:spacing w:after="0"/>
              <w:jc w:val="center"/>
              <w:rPr>
                <w:rFonts w:ascii="Arial" w:hAnsi="Arial" w:cs="Arial"/>
                <w:color w:val="auto"/>
              </w:rPr>
            </w:pPr>
          </w:p>
        </w:tc>
      </w:tr>
      <w:tr w:rsidR="00075EC6" w:rsidRPr="004F6C5B" w14:paraId="7843CDC1" w14:textId="77777777" w:rsidTr="00805526">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66A976" w14:textId="77777777" w:rsidR="00075EC6" w:rsidRPr="004F6C5B" w:rsidRDefault="00075EC6" w:rsidP="004F6C5B">
            <w:pPr>
              <w:spacing w:after="0"/>
              <w:rPr>
                <w:rFonts w:ascii="Arial" w:hAnsi="Arial" w:cs="Arial"/>
                <w:color w:val="auto"/>
              </w:rPr>
            </w:pPr>
          </w:p>
        </w:tc>
        <w:tc>
          <w:tcPr>
            <w:tcW w:w="25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B7FDE0C" w14:textId="77777777" w:rsidR="00075EC6" w:rsidRPr="004F6C5B" w:rsidRDefault="00075EC6" w:rsidP="004F6C5B">
            <w:pPr>
              <w:spacing w:after="0"/>
              <w:rPr>
                <w:rFonts w:ascii="Arial" w:hAnsi="Arial" w:cs="Arial"/>
                <w:color w:val="auto"/>
              </w:rPr>
            </w:pPr>
          </w:p>
        </w:tc>
        <w:tc>
          <w:tcPr>
            <w:tcW w:w="2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64575" w14:textId="77777777" w:rsidR="00075EC6" w:rsidRPr="004F6C5B" w:rsidRDefault="00075EC6" w:rsidP="004F6C5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64BBFAE" w14:textId="77777777" w:rsidR="00BB7F9E" w:rsidRPr="004F6C5B" w:rsidRDefault="00BB7F9E" w:rsidP="00BB7F9E">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BB7F9E" w:rsidRPr="004F6C5B" w14:paraId="6019F80C" w14:textId="77777777" w:rsidTr="0032505A">
              <w:tc>
                <w:tcPr>
                  <w:tcW w:w="906" w:type="dxa"/>
                </w:tcPr>
                <w:p w14:paraId="23052DCF" w14:textId="77777777" w:rsidR="00BB7F9E" w:rsidRPr="004F6C5B" w:rsidRDefault="00BB7F9E" w:rsidP="0032505A">
                  <w:pPr>
                    <w:spacing w:after="0"/>
                    <w:jc w:val="center"/>
                    <w:rPr>
                      <w:rFonts w:ascii="Arial" w:hAnsi="Arial" w:cs="Arial"/>
                      <w:color w:val="auto"/>
                    </w:rPr>
                  </w:pPr>
                  <w:r w:rsidRPr="004F6C5B">
                    <w:rPr>
                      <w:rFonts w:ascii="Arial" w:hAnsi="Arial" w:cs="Arial"/>
                      <w:color w:val="auto"/>
                    </w:rPr>
                    <w:t>DA</w:t>
                  </w:r>
                </w:p>
              </w:tc>
              <w:tc>
                <w:tcPr>
                  <w:tcW w:w="907" w:type="dxa"/>
                </w:tcPr>
                <w:p w14:paraId="18BB2F80" w14:textId="77777777" w:rsidR="00BB7F9E" w:rsidRPr="004F6C5B" w:rsidRDefault="00BB7F9E" w:rsidP="0032505A">
                  <w:pPr>
                    <w:spacing w:after="0"/>
                    <w:jc w:val="center"/>
                    <w:rPr>
                      <w:rFonts w:ascii="Arial" w:hAnsi="Arial" w:cs="Arial"/>
                      <w:color w:val="auto"/>
                    </w:rPr>
                  </w:pPr>
                  <w:r w:rsidRPr="004F6C5B">
                    <w:rPr>
                      <w:rFonts w:ascii="Arial" w:hAnsi="Arial" w:cs="Arial"/>
                      <w:color w:val="auto"/>
                    </w:rPr>
                    <w:t>NE</w:t>
                  </w:r>
                </w:p>
              </w:tc>
            </w:tr>
          </w:tbl>
          <w:p w14:paraId="6B535DD6" w14:textId="77777777" w:rsidR="00075EC6" w:rsidRPr="004F6C5B" w:rsidRDefault="00075EC6" w:rsidP="004F6C5B">
            <w:pPr>
              <w:spacing w:after="0"/>
              <w:jc w:val="center"/>
              <w:rPr>
                <w:rFonts w:ascii="Arial" w:hAnsi="Arial" w:cs="Arial"/>
                <w:color w:val="auto"/>
              </w:rPr>
            </w:pPr>
          </w:p>
        </w:tc>
      </w:tr>
      <w:tr w:rsidR="00075EC6" w:rsidRPr="004F6C5B" w14:paraId="0F128716" w14:textId="77777777" w:rsidTr="00805526">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395E6C" w14:textId="77777777" w:rsidR="00075EC6" w:rsidRPr="004F6C5B" w:rsidRDefault="00075EC6" w:rsidP="004F6C5B">
            <w:pPr>
              <w:spacing w:after="0"/>
              <w:rPr>
                <w:rFonts w:ascii="Arial" w:hAnsi="Arial" w:cs="Arial"/>
                <w:color w:val="auto"/>
              </w:rPr>
            </w:pPr>
          </w:p>
        </w:tc>
        <w:tc>
          <w:tcPr>
            <w:tcW w:w="252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E83213" w14:textId="77777777" w:rsidR="00075EC6" w:rsidRPr="004F6C5B" w:rsidRDefault="00075EC6" w:rsidP="004F6C5B">
            <w:pPr>
              <w:spacing w:after="0"/>
              <w:rPr>
                <w:rFonts w:ascii="Arial" w:hAnsi="Arial" w:cs="Arial"/>
                <w:color w:val="auto"/>
              </w:rPr>
            </w:pPr>
          </w:p>
        </w:tc>
        <w:tc>
          <w:tcPr>
            <w:tcW w:w="28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5B867" w14:textId="77777777" w:rsidR="00075EC6" w:rsidRPr="004F6C5B" w:rsidRDefault="00075EC6" w:rsidP="004F6C5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B3DF606" w14:textId="77777777" w:rsidR="00BB7F9E" w:rsidRPr="004F6C5B" w:rsidRDefault="00BB7F9E" w:rsidP="00BB7F9E">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BB7F9E" w:rsidRPr="004F6C5B" w14:paraId="59108D9B" w14:textId="77777777" w:rsidTr="0032505A">
              <w:tc>
                <w:tcPr>
                  <w:tcW w:w="906" w:type="dxa"/>
                </w:tcPr>
                <w:p w14:paraId="6313F508" w14:textId="77777777" w:rsidR="00BB7F9E" w:rsidRPr="004F6C5B" w:rsidRDefault="00BB7F9E" w:rsidP="0032505A">
                  <w:pPr>
                    <w:spacing w:after="0"/>
                    <w:jc w:val="center"/>
                    <w:rPr>
                      <w:rFonts w:ascii="Arial" w:hAnsi="Arial" w:cs="Arial"/>
                      <w:color w:val="auto"/>
                    </w:rPr>
                  </w:pPr>
                  <w:r w:rsidRPr="004F6C5B">
                    <w:rPr>
                      <w:rFonts w:ascii="Arial" w:hAnsi="Arial" w:cs="Arial"/>
                      <w:color w:val="auto"/>
                    </w:rPr>
                    <w:t>DA</w:t>
                  </w:r>
                </w:p>
              </w:tc>
              <w:tc>
                <w:tcPr>
                  <w:tcW w:w="907" w:type="dxa"/>
                </w:tcPr>
                <w:p w14:paraId="0FAC1E3C" w14:textId="77777777" w:rsidR="00BB7F9E" w:rsidRPr="004F6C5B" w:rsidRDefault="00BB7F9E" w:rsidP="0032505A">
                  <w:pPr>
                    <w:spacing w:after="0"/>
                    <w:jc w:val="center"/>
                    <w:rPr>
                      <w:rFonts w:ascii="Arial" w:hAnsi="Arial" w:cs="Arial"/>
                      <w:color w:val="auto"/>
                    </w:rPr>
                  </w:pPr>
                  <w:r w:rsidRPr="004F6C5B">
                    <w:rPr>
                      <w:rFonts w:ascii="Arial" w:hAnsi="Arial" w:cs="Arial"/>
                      <w:color w:val="auto"/>
                    </w:rPr>
                    <w:t>NE</w:t>
                  </w:r>
                </w:p>
              </w:tc>
            </w:tr>
          </w:tbl>
          <w:p w14:paraId="0710156C" w14:textId="77777777" w:rsidR="00075EC6" w:rsidRPr="004F6C5B" w:rsidRDefault="00075EC6" w:rsidP="004F6C5B">
            <w:pPr>
              <w:spacing w:after="0"/>
              <w:jc w:val="center"/>
              <w:rPr>
                <w:rFonts w:ascii="Arial" w:hAnsi="Arial" w:cs="Arial"/>
                <w:color w:val="auto"/>
              </w:rPr>
            </w:pPr>
          </w:p>
        </w:tc>
      </w:tr>
    </w:tbl>
    <w:p w14:paraId="6E5C3E27" w14:textId="77777777" w:rsidR="00500297" w:rsidRPr="004F6C5B" w:rsidRDefault="00500297" w:rsidP="004F6C5B">
      <w:pPr>
        <w:spacing w:after="0"/>
        <w:rPr>
          <w:rFonts w:ascii="Arial" w:hAnsi="Arial" w:cs="Arial"/>
          <w:color w:val="auto"/>
        </w:rPr>
      </w:pPr>
    </w:p>
    <w:p w14:paraId="63C93EAC" w14:textId="77777777" w:rsidR="00500297" w:rsidRPr="004F6C5B" w:rsidRDefault="00500297" w:rsidP="004F6C5B">
      <w:pPr>
        <w:spacing w:after="0"/>
        <w:rPr>
          <w:rFonts w:ascii="Arial" w:hAnsi="Arial" w:cs="Arial"/>
          <w:color w:val="auto"/>
        </w:rPr>
      </w:pPr>
      <w:r w:rsidRPr="004F6C5B">
        <w:rPr>
          <w:rFonts w:ascii="Arial" w:hAnsi="Arial" w:cs="Arial"/>
          <w:color w:val="auto"/>
        </w:rPr>
        <w:t>Izjavljamo,</w:t>
      </w:r>
    </w:p>
    <w:p w14:paraId="3A764AE4" w14:textId="5577141D" w:rsidR="00500297" w:rsidRPr="004F6C5B" w:rsidRDefault="00500297" w:rsidP="004F6C5B">
      <w:pPr>
        <w:pStyle w:val="Odstavekseznama"/>
        <w:numPr>
          <w:ilvl w:val="0"/>
          <w:numId w:val="24"/>
        </w:numPr>
        <w:spacing w:after="0"/>
        <w:contextualSpacing/>
        <w:jc w:val="both"/>
        <w:rPr>
          <w:rFonts w:ascii="Arial" w:hAnsi="Arial" w:cs="Arial"/>
          <w:color w:val="auto"/>
        </w:rPr>
      </w:pPr>
      <w:r w:rsidRPr="004F6C5B">
        <w:rPr>
          <w:rFonts w:ascii="Arial" w:hAnsi="Arial" w:cs="Arial"/>
          <w:color w:val="auto"/>
        </w:rPr>
        <w:t xml:space="preserve">da bomo imeli ob sklenitvi </w:t>
      </w:r>
      <w:r w:rsidR="00C61B17" w:rsidRPr="004F6C5B">
        <w:rPr>
          <w:rFonts w:ascii="Arial" w:hAnsi="Arial" w:cs="Arial"/>
          <w:color w:val="auto"/>
        </w:rPr>
        <w:t>okvirnega sporazuma</w:t>
      </w:r>
      <w:r w:rsidR="00D52FA3">
        <w:rPr>
          <w:rFonts w:ascii="Arial" w:hAnsi="Arial" w:cs="Arial"/>
          <w:color w:val="auto"/>
        </w:rPr>
        <w:t>/pogodbe</w:t>
      </w:r>
      <w:r w:rsidRPr="004F6C5B">
        <w:rPr>
          <w:rFonts w:ascii="Arial" w:hAnsi="Arial" w:cs="Arial"/>
          <w:color w:val="auto"/>
        </w:rPr>
        <w:t xml:space="preserve"> z naročnikom in v času njenega izvajanja, sklenjene </w:t>
      </w:r>
      <w:r w:rsidR="00B83C1A" w:rsidRPr="004F6C5B">
        <w:rPr>
          <w:rFonts w:ascii="Arial" w:hAnsi="Arial" w:cs="Arial"/>
          <w:color w:val="auto"/>
        </w:rPr>
        <w:t>pogodbe</w:t>
      </w:r>
      <w:r w:rsidRPr="004F6C5B">
        <w:rPr>
          <w:rFonts w:ascii="Arial" w:hAnsi="Arial" w:cs="Arial"/>
          <w:color w:val="auto"/>
        </w:rPr>
        <w:t xml:space="preserve"> s podizvajalci,</w:t>
      </w:r>
    </w:p>
    <w:p w14:paraId="6723D0B6" w14:textId="77777777" w:rsidR="00500297" w:rsidRPr="004F6C5B" w:rsidRDefault="00500297" w:rsidP="004F6C5B">
      <w:pPr>
        <w:pStyle w:val="Odstavekseznama"/>
        <w:numPr>
          <w:ilvl w:val="0"/>
          <w:numId w:val="24"/>
        </w:numPr>
        <w:spacing w:after="0"/>
        <w:contextualSpacing/>
        <w:jc w:val="both"/>
        <w:rPr>
          <w:rFonts w:ascii="Arial" w:hAnsi="Arial" w:cs="Arial"/>
          <w:color w:val="auto"/>
        </w:rPr>
      </w:pPr>
      <w:r w:rsidRPr="004F6C5B">
        <w:rPr>
          <w:rFonts w:ascii="Arial" w:hAnsi="Arial" w:cs="Arial"/>
          <w:color w:val="auto"/>
        </w:rPr>
        <w:t>da bomo dela izvajali le s podizvajalci, ki bodo priglašeni in bomo v primeru spremembe podizvajalcev pravočasno obvestili naročnika o spremembi,</w:t>
      </w:r>
    </w:p>
    <w:p w14:paraId="640AC5AF" w14:textId="544B8249" w:rsidR="00500297" w:rsidRPr="004F6C5B" w:rsidRDefault="00500297" w:rsidP="004F6C5B">
      <w:pPr>
        <w:pStyle w:val="Odstavekseznama"/>
        <w:numPr>
          <w:ilvl w:val="0"/>
          <w:numId w:val="12"/>
        </w:numPr>
        <w:spacing w:after="0"/>
        <w:contextualSpacing/>
        <w:jc w:val="both"/>
        <w:rPr>
          <w:rFonts w:ascii="Arial" w:hAnsi="Arial" w:cs="Arial"/>
          <w:color w:val="auto"/>
          <w:lang w:eastAsia="zh-CN"/>
        </w:rPr>
      </w:pPr>
      <w:r w:rsidRPr="004F6C5B">
        <w:rPr>
          <w:rFonts w:ascii="Arial" w:hAnsi="Arial" w:cs="Arial"/>
          <w:color w:val="auto"/>
        </w:rPr>
        <w:t xml:space="preserve">da bomo v primeru, da bo podizvajalec zahteval neposredno plačilo </w:t>
      </w:r>
      <w:r w:rsidRPr="004F6C5B">
        <w:rPr>
          <w:rFonts w:ascii="Arial" w:hAnsi="Arial" w:cs="Arial"/>
          <w:color w:val="auto"/>
          <w:lang w:eastAsia="zh-CN"/>
        </w:rPr>
        <w:t xml:space="preserve">v </w:t>
      </w:r>
      <w:r w:rsidR="00C61B17" w:rsidRPr="004F6C5B">
        <w:rPr>
          <w:rFonts w:ascii="Arial" w:hAnsi="Arial" w:cs="Arial"/>
          <w:color w:val="auto"/>
          <w:lang w:eastAsia="zh-CN"/>
        </w:rPr>
        <w:t>okvirnem sporazumu</w:t>
      </w:r>
      <w:r w:rsidR="00D52FA3">
        <w:rPr>
          <w:rFonts w:ascii="Arial" w:hAnsi="Arial" w:cs="Arial"/>
          <w:color w:val="auto"/>
          <w:lang w:eastAsia="zh-CN"/>
        </w:rPr>
        <w:t>/pogodbi</w:t>
      </w:r>
      <w:r w:rsidRPr="004F6C5B">
        <w:rPr>
          <w:rFonts w:ascii="Arial" w:hAnsi="Arial" w:cs="Arial"/>
          <w:color w:val="auto"/>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0C4EB62D" w14:textId="77777777" w:rsidR="00500297" w:rsidRPr="004F6C5B" w:rsidRDefault="00500297" w:rsidP="004F6C5B">
      <w:pPr>
        <w:pStyle w:val="Odstavekseznama"/>
        <w:numPr>
          <w:ilvl w:val="0"/>
          <w:numId w:val="12"/>
        </w:numPr>
        <w:spacing w:after="0"/>
        <w:contextualSpacing/>
        <w:jc w:val="both"/>
        <w:rPr>
          <w:rFonts w:ascii="Arial" w:hAnsi="Arial" w:cs="Arial"/>
          <w:color w:val="auto"/>
          <w:lang w:eastAsia="zh-CN"/>
        </w:rPr>
      </w:pPr>
      <w:r w:rsidRPr="004F6C5B">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42AF8988" w14:textId="77777777" w:rsidR="00500297" w:rsidRPr="004F6C5B" w:rsidRDefault="00500297" w:rsidP="004F6C5B">
      <w:pPr>
        <w:pStyle w:val="Odstavekseznama"/>
        <w:spacing w:after="0"/>
        <w:jc w:val="both"/>
        <w:rPr>
          <w:rFonts w:ascii="Arial" w:hAnsi="Arial" w:cs="Arial"/>
          <w:color w:val="auto"/>
          <w:lang w:eastAsia="zh-CN"/>
        </w:rPr>
      </w:pPr>
    </w:p>
    <w:p w14:paraId="0D2D81BB" w14:textId="77777777" w:rsidR="00500297" w:rsidRPr="004F6C5B" w:rsidRDefault="00500297" w:rsidP="004F6C5B">
      <w:pPr>
        <w:spacing w:after="0"/>
        <w:rPr>
          <w:rFonts w:ascii="Arial" w:hAnsi="Arial" w:cs="Arial"/>
          <w:i/>
          <w:color w:val="auto"/>
        </w:rPr>
      </w:pPr>
      <w:r w:rsidRPr="004F6C5B">
        <w:rPr>
          <w:rFonts w:ascii="Arial" w:hAnsi="Arial" w:cs="Arial"/>
          <w:i/>
          <w:color w:val="auto"/>
        </w:rPr>
        <w:t>Opomba:</w:t>
      </w:r>
    </w:p>
    <w:p w14:paraId="25D691B1" w14:textId="77777777" w:rsidR="00500297" w:rsidRPr="004F6C5B" w:rsidRDefault="00500297" w:rsidP="004F6C5B">
      <w:pPr>
        <w:spacing w:after="0"/>
        <w:jc w:val="both"/>
        <w:rPr>
          <w:rFonts w:ascii="Arial" w:hAnsi="Arial" w:cs="Arial"/>
          <w:color w:val="auto"/>
        </w:rPr>
      </w:pPr>
      <w:r w:rsidRPr="004F6C5B">
        <w:rPr>
          <w:rFonts w:ascii="Arial" w:hAnsi="Arial" w:cs="Arial"/>
          <w:color w:val="auto"/>
        </w:rPr>
        <w:t>Obrazec je potrebno izpolniti le v primeru, če ponudnik nastopa s podizvajalcem. Če ponudnik nastopa z več podizvajalci, se ta obrazec fotokopira.</w:t>
      </w:r>
    </w:p>
    <w:p w14:paraId="339FF3F7" w14:textId="77777777" w:rsidR="00500297" w:rsidRPr="004F6C5B" w:rsidRDefault="00500297" w:rsidP="004F6C5B">
      <w:pPr>
        <w:spacing w:after="0"/>
        <w:rPr>
          <w:rFonts w:ascii="Arial" w:hAnsi="Arial" w:cs="Arial"/>
          <w:color w:val="auto"/>
        </w:rPr>
      </w:pPr>
    </w:p>
    <w:p w14:paraId="1A5F1B35" w14:textId="77777777" w:rsidR="00500297" w:rsidRPr="004F6C5B" w:rsidRDefault="00500297" w:rsidP="004F6C5B">
      <w:pPr>
        <w:pStyle w:val="Odstavekseznama"/>
        <w:numPr>
          <w:ilvl w:val="0"/>
          <w:numId w:val="25"/>
        </w:numPr>
        <w:spacing w:after="0"/>
        <w:contextualSpacing/>
        <w:jc w:val="both"/>
        <w:rPr>
          <w:rFonts w:ascii="Arial" w:hAnsi="Arial" w:cs="Arial"/>
          <w:b/>
          <w:color w:val="auto"/>
        </w:rPr>
      </w:pPr>
      <w:r w:rsidRPr="004F6C5B">
        <w:rPr>
          <w:rFonts w:ascii="Arial" w:hAnsi="Arial" w:cs="Arial"/>
          <w:b/>
          <w:color w:val="auto"/>
        </w:rPr>
        <w:t xml:space="preserve"> izjavljamo, da ne nastopamo s podizvajalcem.</w:t>
      </w:r>
    </w:p>
    <w:p w14:paraId="4DA376E0" w14:textId="77777777" w:rsidR="00500297" w:rsidRPr="004F6C5B" w:rsidRDefault="00500297" w:rsidP="004F6C5B">
      <w:pPr>
        <w:spacing w:after="0"/>
        <w:rPr>
          <w:rFonts w:ascii="Arial" w:hAnsi="Arial" w:cs="Arial"/>
          <w:color w:val="auto"/>
        </w:rPr>
      </w:pPr>
    </w:p>
    <w:p w14:paraId="1314592D" w14:textId="77777777" w:rsidR="00500297" w:rsidRPr="004F6C5B" w:rsidRDefault="00500297" w:rsidP="004F6C5B">
      <w:pPr>
        <w:spacing w:after="0"/>
        <w:jc w:val="both"/>
        <w:rPr>
          <w:rFonts w:ascii="Arial" w:hAnsi="Arial" w:cs="Arial"/>
          <w:color w:val="auto"/>
        </w:rPr>
      </w:pPr>
      <w:r w:rsidRPr="004F6C5B">
        <w:rPr>
          <w:rFonts w:ascii="Arial" w:hAnsi="Arial" w:cs="Arial"/>
          <w:color w:val="auto"/>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4F6C5B">
        <w:rPr>
          <w:rFonts w:ascii="Arial" w:hAnsi="Arial" w:cs="Arial"/>
          <w:color w:val="auto"/>
        </w:rPr>
        <w:t>podizvajalsko</w:t>
      </w:r>
      <w:proofErr w:type="spellEnd"/>
      <w:r w:rsidRPr="004F6C5B">
        <w:rPr>
          <w:rFonts w:ascii="Arial" w:hAnsi="Arial" w:cs="Arial"/>
          <w:color w:val="auto"/>
        </w:rPr>
        <w:t xml:space="preserve"> razmerje že potekalo.</w:t>
      </w:r>
    </w:p>
    <w:p w14:paraId="0EADD91C" w14:textId="77777777" w:rsidR="00500297" w:rsidRPr="004F6C5B" w:rsidRDefault="00500297" w:rsidP="004F6C5B">
      <w:pPr>
        <w:spacing w:after="0"/>
        <w:rPr>
          <w:rFonts w:ascii="Arial" w:hAnsi="Arial" w:cs="Arial"/>
          <w:color w:val="auto"/>
        </w:rPr>
      </w:pPr>
    </w:p>
    <w:p w14:paraId="39E48D0B" w14:textId="77777777" w:rsidR="00131729" w:rsidRPr="004F6C5B"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F6C5B" w14:paraId="542E57DD"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003A475" w14:textId="77777777"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KRAJ</w:t>
            </w:r>
          </w:p>
          <w:p w14:paraId="76C8DE96"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31028A4" w14:textId="77777777"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F3D0B3" w14:textId="77777777"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PONUDNIK</w:t>
            </w:r>
          </w:p>
          <w:p w14:paraId="3D9A5AEA"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ime in priimek zakonitega zastopnika in podpis</w:t>
            </w:r>
          </w:p>
          <w:p w14:paraId="659E8E75"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p w14:paraId="0ECC1B56"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p w14:paraId="47417D3F"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p w14:paraId="366EACE8"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p w14:paraId="4EEC2403"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tc>
      </w:tr>
      <w:tr w:rsidR="00131729" w:rsidRPr="004F6C5B" w14:paraId="45EB675B"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0ED8BC9" w14:textId="77777777"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41850FA" w14:textId="77777777" w:rsidR="00131729" w:rsidRPr="004F6C5B" w:rsidRDefault="00131729" w:rsidP="004F6C5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E727B7" w14:textId="77777777" w:rsidR="00131729" w:rsidRPr="004F6C5B" w:rsidRDefault="00131729" w:rsidP="004F6C5B">
            <w:pPr>
              <w:widowControl w:val="0"/>
              <w:autoSpaceDN w:val="0"/>
              <w:spacing w:after="0"/>
              <w:textAlignment w:val="baseline"/>
              <w:rPr>
                <w:rFonts w:ascii="Arial" w:eastAsia="SimSun" w:hAnsi="Arial" w:cs="Arial"/>
                <w:color w:val="auto"/>
                <w:kern w:val="3"/>
                <w:lang w:eastAsia="zh-CN"/>
              </w:rPr>
            </w:pPr>
          </w:p>
        </w:tc>
      </w:tr>
    </w:tbl>
    <w:p w14:paraId="72E8D9A9" w14:textId="77777777" w:rsidR="00131729" w:rsidRPr="004F6C5B"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69F30CCC" w14:textId="77777777" w:rsidR="00131729" w:rsidRPr="004F6C5B"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2C3ED73C" w14:textId="77777777" w:rsidR="00131729" w:rsidRPr="004F6C5B"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1D3EC92" w14:textId="77777777" w:rsidR="00131729" w:rsidRPr="004F6C5B"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A27535D" w14:textId="77777777" w:rsidR="00131729" w:rsidRPr="004F6C5B"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1B5E4B7" w14:textId="77777777" w:rsidR="00131729" w:rsidRPr="004F6C5B" w:rsidRDefault="00131729" w:rsidP="00252A0A">
      <w:pPr>
        <w:widowControl w:val="0"/>
        <w:suppressAutoHyphens/>
        <w:autoSpaceDN w:val="0"/>
        <w:spacing w:after="0"/>
        <w:textAlignment w:val="baseline"/>
        <w:rPr>
          <w:rFonts w:ascii="Arial" w:eastAsia="SimSun" w:hAnsi="Arial" w:cs="Arial"/>
          <w:color w:val="auto"/>
          <w:kern w:val="3"/>
          <w:lang w:eastAsia="zh-CN"/>
        </w:rPr>
        <w:sectPr w:rsidR="00131729" w:rsidRPr="004F6C5B" w:rsidSect="00A660CE">
          <w:footerReference w:type="first" r:id="rId9"/>
          <w:pgSz w:w="11906" w:h="16838"/>
          <w:pgMar w:top="1418" w:right="1418" w:bottom="1418" w:left="1418" w:header="708" w:footer="708" w:gutter="0"/>
          <w:cols w:space="708"/>
          <w:titlePg/>
        </w:sectPr>
      </w:pPr>
    </w:p>
    <w:p w14:paraId="0A14075E" w14:textId="0A143781" w:rsidR="00131729" w:rsidRPr="004F6C5B" w:rsidRDefault="00131729" w:rsidP="004A1CDC">
      <w:pPr>
        <w:pStyle w:val="Slog3"/>
        <w:rPr>
          <w:rStyle w:val="Neenpoudarek"/>
          <w:rFonts w:ascii="Arial" w:hAnsi="Arial" w:cs="Arial"/>
          <w:i/>
          <w:iCs/>
          <w:color w:val="auto"/>
          <w:sz w:val="22"/>
          <w:szCs w:val="22"/>
        </w:rPr>
      </w:pPr>
      <w:bookmarkStart w:id="11" w:name="_Toc479851695"/>
      <w:r w:rsidRPr="004F6C5B">
        <w:rPr>
          <w:rStyle w:val="Neenpoudarek"/>
          <w:rFonts w:ascii="Arial" w:hAnsi="Arial" w:cs="Arial"/>
          <w:i/>
          <w:iCs/>
          <w:color w:val="auto"/>
          <w:sz w:val="22"/>
          <w:szCs w:val="22"/>
        </w:rPr>
        <w:lastRenderedPageBreak/>
        <w:t>P</w:t>
      </w:r>
      <w:r w:rsidR="004A1CDC" w:rsidRPr="004F6C5B">
        <w:rPr>
          <w:rStyle w:val="Neenpoudarek"/>
          <w:rFonts w:ascii="Arial" w:hAnsi="Arial" w:cs="Arial"/>
          <w:i/>
          <w:iCs/>
          <w:color w:val="auto"/>
          <w:sz w:val="22"/>
          <w:szCs w:val="22"/>
        </w:rPr>
        <w:t>riloga</w:t>
      </w:r>
      <w:r w:rsidRPr="004F6C5B">
        <w:rPr>
          <w:rStyle w:val="Neenpoudarek"/>
          <w:rFonts w:ascii="Arial" w:hAnsi="Arial" w:cs="Arial"/>
          <w:i/>
          <w:iCs/>
          <w:color w:val="auto"/>
          <w:sz w:val="22"/>
          <w:szCs w:val="22"/>
        </w:rPr>
        <w:t xml:space="preserve"> št. 4</w:t>
      </w:r>
      <w:bookmarkEnd w:id="11"/>
    </w:p>
    <w:p w14:paraId="3D6B4E2E" w14:textId="77777777" w:rsidR="00131729" w:rsidRPr="004F6C5B" w:rsidRDefault="00131729" w:rsidP="004F6C5B">
      <w:pPr>
        <w:pStyle w:val="Intenzivencitat"/>
      </w:pPr>
      <w:bookmarkStart w:id="12" w:name="_Toc479851696"/>
      <w:r w:rsidRPr="004F6C5B">
        <w:t>IZJAVA PODIZVAJALCA</w:t>
      </w:r>
      <w:r w:rsidRPr="004F6C5B">
        <w:rPr>
          <w:rStyle w:val="Sprotnaopomba-sklic"/>
        </w:rPr>
        <w:footnoteReference w:id="3"/>
      </w:r>
      <w:bookmarkEnd w:id="12"/>
    </w:p>
    <w:p w14:paraId="58A31AEB" w14:textId="36627FAD" w:rsidR="00131729" w:rsidRPr="004F6C5B" w:rsidRDefault="00131729" w:rsidP="004F6C5B">
      <w:pPr>
        <w:suppressAutoHyphens/>
        <w:autoSpaceDN w:val="0"/>
        <w:spacing w:after="0"/>
        <w:ind w:right="6"/>
        <w:jc w:val="both"/>
        <w:textAlignment w:val="baseline"/>
        <w:rPr>
          <w:rFonts w:ascii="Arial" w:hAnsi="Arial" w:cs="Arial"/>
          <w:color w:val="auto"/>
          <w:kern w:val="3"/>
          <w:lang w:eastAsia="zh-CN"/>
        </w:rPr>
      </w:pPr>
      <w:r w:rsidRPr="004F6C5B">
        <w:rPr>
          <w:rFonts w:ascii="Arial" w:hAnsi="Arial" w:cs="Arial"/>
          <w:color w:val="auto"/>
          <w:kern w:val="3"/>
          <w:lang w:eastAsia="zh-CN"/>
        </w:rPr>
        <w:t>V zvezi z javnim naročilom »</w:t>
      </w:r>
      <w:r w:rsidR="00470FE7">
        <w:rPr>
          <w:rFonts w:ascii="Arial" w:hAnsi="Arial" w:cs="Arial"/>
          <w:color w:val="auto"/>
          <w:kern w:val="3"/>
          <w:lang w:eastAsia="zh-CN"/>
        </w:rPr>
        <w:t>Gradbeno obrtniška in inštalacijska dela</w:t>
      </w:r>
      <w:r w:rsidRPr="004F6C5B">
        <w:rPr>
          <w:rFonts w:ascii="Arial" w:hAnsi="Arial" w:cs="Arial"/>
          <w:color w:val="auto"/>
          <w:kern w:val="3"/>
          <w:lang w:eastAsia="zh-CN"/>
        </w:rPr>
        <w:t>«</w:t>
      </w:r>
      <w:r w:rsidRPr="004F6C5B">
        <w:rPr>
          <w:rFonts w:ascii="Arial" w:hAnsi="Arial" w:cs="Arial"/>
          <w:b/>
          <w:bCs/>
          <w:color w:val="auto"/>
          <w:kern w:val="3"/>
          <w:lang w:eastAsia="zh-CN"/>
        </w:rPr>
        <w:t xml:space="preserve"> </w:t>
      </w:r>
      <w:r w:rsidRPr="004F6C5B">
        <w:rPr>
          <w:rFonts w:ascii="Arial" w:hAnsi="Arial" w:cs="Arial"/>
          <w:color w:val="auto"/>
          <w:kern w:val="3"/>
          <w:lang w:eastAsia="zh-CN"/>
        </w:rPr>
        <w:t xml:space="preserve">objavljenem na portalu javnih naročil dne </w:t>
      </w:r>
      <w:r w:rsidR="002A1F52" w:rsidRPr="004F6C5B">
        <w:rPr>
          <w:rStyle w:val="Besediloograde"/>
          <w:rFonts w:ascii="Arial" w:hAnsi="Arial" w:cs="Arial"/>
          <w:color w:val="auto"/>
        </w:rPr>
        <w:t>________________</w:t>
      </w:r>
      <w:r w:rsidRPr="004F6C5B">
        <w:rPr>
          <w:rFonts w:ascii="Arial" w:hAnsi="Arial" w:cs="Arial"/>
          <w:color w:val="auto"/>
          <w:kern w:val="3"/>
          <w:lang w:eastAsia="zh-CN"/>
        </w:rPr>
        <w:t>, št. objave ________________________</w:t>
      </w:r>
      <w:r w:rsidR="00E52CF8" w:rsidRPr="004F6C5B">
        <w:rPr>
          <w:rFonts w:ascii="Arial" w:hAnsi="Arial" w:cs="Arial"/>
          <w:color w:val="auto"/>
          <w:kern w:val="3"/>
          <w:lang w:eastAsia="zh-CN"/>
        </w:rPr>
        <w:t xml:space="preserve"> in v Uradnem listu EU št. ________________________ z dne ______</w:t>
      </w:r>
      <w:r w:rsidRPr="004F6C5B">
        <w:rPr>
          <w:rFonts w:ascii="Arial" w:hAnsi="Arial" w:cs="Arial"/>
          <w:color w:val="auto"/>
          <w:kern w:val="3"/>
          <w:lang w:eastAsia="zh-CN"/>
        </w:rPr>
        <w:t>,</w:t>
      </w:r>
    </w:p>
    <w:p w14:paraId="044C8BE8" w14:textId="77777777" w:rsidR="00131729" w:rsidRPr="004F6C5B" w:rsidRDefault="00131729" w:rsidP="004F6C5B">
      <w:pPr>
        <w:suppressAutoHyphens/>
        <w:autoSpaceDN w:val="0"/>
        <w:spacing w:after="0"/>
        <w:ind w:right="6"/>
        <w:jc w:val="both"/>
        <w:textAlignment w:val="baseline"/>
        <w:rPr>
          <w:rFonts w:ascii="Arial" w:hAnsi="Arial" w:cs="Arial"/>
          <w:color w:val="auto"/>
          <w:kern w:val="3"/>
          <w:lang w:eastAsia="zh-CN"/>
        </w:rPr>
      </w:pPr>
    </w:p>
    <w:p w14:paraId="079FF14A" w14:textId="77777777" w:rsidR="00131729" w:rsidRPr="004F6C5B"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4F6C5B">
        <w:rPr>
          <w:rFonts w:ascii="Arial" w:hAnsi="Arial" w:cs="Arial"/>
          <w:color w:val="auto"/>
          <w:kern w:val="3"/>
          <w:lang w:eastAsia="zh-CN"/>
        </w:rPr>
        <w:t>izjavljamo, da</w:t>
      </w:r>
    </w:p>
    <w:p w14:paraId="1DF86B97" w14:textId="77777777" w:rsidR="00131729" w:rsidRPr="004F6C5B" w:rsidRDefault="00131729" w:rsidP="004F6C5B">
      <w:pPr>
        <w:pStyle w:val="Odstavekseznama"/>
        <w:keepLines/>
        <w:widowControl w:val="0"/>
        <w:numPr>
          <w:ilvl w:val="0"/>
          <w:numId w:val="19"/>
        </w:numPr>
        <w:tabs>
          <w:tab w:val="left" w:pos="2155"/>
        </w:tabs>
        <w:suppressAutoHyphens/>
        <w:autoSpaceDN w:val="0"/>
        <w:spacing w:after="0"/>
        <w:ind w:right="6"/>
        <w:jc w:val="both"/>
        <w:textAlignment w:val="baseline"/>
        <w:rPr>
          <w:rFonts w:ascii="Arial" w:hAnsi="Arial" w:cs="Arial"/>
          <w:color w:val="auto"/>
          <w:kern w:val="3"/>
          <w:lang w:eastAsia="zh-CN"/>
        </w:rPr>
      </w:pPr>
      <w:r w:rsidRPr="004F6C5B">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131729" w:rsidRPr="004F6C5B" w14:paraId="3B976725"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E44532D" w14:textId="77777777" w:rsidR="00131729" w:rsidRPr="004F6C5B" w:rsidRDefault="00131729" w:rsidP="004F6C5B">
            <w:pPr>
              <w:pStyle w:val="Standard"/>
              <w:snapToGrid w:val="0"/>
              <w:jc w:val="center"/>
              <w:rPr>
                <w:rFonts w:ascii="Arial" w:hAnsi="Arial" w:cs="Arial"/>
                <w:b/>
                <w:bCs/>
              </w:rPr>
            </w:pPr>
            <w:r w:rsidRPr="004F6C5B">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7BE95" w14:textId="312E9068" w:rsidR="00131729" w:rsidRPr="004F6C5B" w:rsidRDefault="00131729" w:rsidP="00DB68BF">
            <w:pPr>
              <w:pStyle w:val="Standard"/>
              <w:snapToGrid w:val="0"/>
              <w:jc w:val="center"/>
              <w:rPr>
                <w:rFonts w:ascii="Arial" w:hAnsi="Arial" w:cs="Arial"/>
                <w:b/>
                <w:bCs/>
              </w:rPr>
            </w:pPr>
            <w:r w:rsidRPr="004F6C5B">
              <w:rPr>
                <w:rFonts w:ascii="Arial" w:hAnsi="Arial" w:cs="Arial"/>
                <w:b/>
                <w:bCs/>
              </w:rPr>
              <w:t>PREDMET, KOLIČINA:</w:t>
            </w:r>
          </w:p>
        </w:tc>
      </w:tr>
      <w:tr w:rsidR="00131729" w:rsidRPr="004F6C5B" w14:paraId="2B2C2528"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A5CCA96" w14:textId="77777777" w:rsidR="00131729" w:rsidRPr="004F6C5B" w:rsidRDefault="00131729" w:rsidP="004F6C5B">
            <w:pPr>
              <w:pStyle w:val="Standard"/>
              <w:snapToGrid w:val="0"/>
              <w:rPr>
                <w:rFonts w:ascii="Arial" w:hAnsi="Arial" w:cs="Arial"/>
              </w:rPr>
            </w:pPr>
          </w:p>
          <w:p w14:paraId="14D4B5A9" w14:textId="77777777" w:rsidR="00131729" w:rsidRPr="004F6C5B" w:rsidRDefault="00131729" w:rsidP="004F6C5B">
            <w:pPr>
              <w:pStyle w:val="Standard"/>
              <w:snapToGrid w:val="0"/>
              <w:rPr>
                <w:rFonts w:ascii="Arial" w:hAnsi="Arial" w:cs="Arial"/>
              </w:rPr>
            </w:pPr>
          </w:p>
          <w:p w14:paraId="3F49CDB7" w14:textId="77777777" w:rsidR="00131729" w:rsidRPr="004F6C5B" w:rsidRDefault="00131729" w:rsidP="004F6C5B">
            <w:pPr>
              <w:pStyle w:val="Standard"/>
              <w:snapToGrid w:val="0"/>
              <w:rPr>
                <w:rFonts w:ascii="Arial" w:hAnsi="Arial" w:cs="Arial"/>
              </w:rPr>
            </w:pPr>
          </w:p>
          <w:p w14:paraId="0D65BD99" w14:textId="77777777" w:rsidR="00131729" w:rsidRPr="004F6C5B" w:rsidRDefault="00131729" w:rsidP="004F6C5B">
            <w:pPr>
              <w:pStyle w:val="Standard"/>
              <w:snapToGrid w:val="0"/>
              <w:rPr>
                <w:rFonts w:ascii="Arial" w:hAnsi="Arial" w:cs="Arial"/>
              </w:rPr>
            </w:pPr>
          </w:p>
          <w:p w14:paraId="13276170" w14:textId="77777777" w:rsidR="00131729" w:rsidRPr="004F6C5B" w:rsidRDefault="00131729" w:rsidP="004F6C5B">
            <w:pPr>
              <w:pStyle w:val="Standard"/>
              <w:snapToGrid w:val="0"/>
              <w:rPr>
                <w:rFonts w:ascii="Arial" w:hAnsi="Arial" w:cs="Arial"/>
              </w:rPr>
            </w:pPr>
          </w:p>
          <w:p w14:paraId="68D1CAC5" w14:textId="77777777" w:rsidR="00131729" w:rsidRPr="004F6C5B" w:rsidRDefault="00131729" w:rsidP="004F6C5B">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CD38A" w14:textId="77777777" w:rsidR="00131729" w:rsidRPr="004F6C5B" w:rsidRDefault="00131729" w:rsidP="004F6C5B">
            <w:pPr>
              <w:pStyle w:val="Standard"/>
              <w:snapToGrid w:val="0"/>
              <w:rPr>
                <w:rFonts w:ascii="Arial" w:hAnsi="Arial" w:cs="Arial"/>
              </w:rPr>
            </w:pPr>
          </w:p>
        </w:tc>
      </w:tr>
    </w:tbl>
    <w:p w14:paraId="579A4912" w14:textId="77777777" w:rsidR="00131729" w:rsidRPr="004F6C5B" w:rsidRDefault="00131729" w:rsidP="004F6C5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4F213B3" w14:textId="77777777" w:rsidR="00131729" w:rsidRPr="004F6C5B" w:rsidRDefault="00131729" w:rsidP="004F6C5B">
      <w:pPr>
        <w:pStyle w:val="Odstavekseznama"/>
        <w:keepLines/>
        <w:widowControl w:val="0"/>
        <w:numPr>
          <w:ilvl w:val="0"/>
          <w:numId w:val="19"/>
        </w:numPr>
        <w:tabs>
          <w:tab w:val="left" w:pos="2155"/>
        </w:tabs>
        <w:suppressAutoHyphens/>
        <w:autoSpaceDN w:val="0"/>
        <w:spacing w:after="0"/>
        <w:ind w:right="6"/>
        <w:jc w:val="both"/>
        <w:textAlignment w:val="baseline"/>
        <w:rPr>
          <w:rFonts w:ascii="Arial" w:hAnsi="Arial" w:cs="Arial"/>
          <w:color w:val="auto"/>
          <w:kern w:val="3"/>
          <w:lang w:eastAsia="zh-CN"/>
        </w:rPr>
      </w:pPr>
      <w:r w:rsidRPr="004F6C5B">
        <w:rPr>
          <w:rFonts w:ascii="Arial" w:hAnsi="Arial" w:cs="Arial"/>
          <w:color w:val="auto"/>
          <w:kern w:val="3"/>
          <w:lang w:eastAsia="zh-CN"/>
        </w:rPr>
        <w:t>zahtevamo / ne zahtevamo (</w:t>
      </w:r>
      <w:r w:rsidRPr="004F6C5B">
        <w:rPr>
          <w:rFonts w:ascii="Arial" w:hAnsi="Arial" w:cs="Arial"/>
          <w:i/>
          <w:iCs/>
          <w:color w:val="auto"/>
          <w:kern w:val="3"/>
          <w:lang w:eastAsia="zh-CN"/>
        </w:rPr>
        <w:t>ustrezno obkrožite</w:t>
      </w:r>
      <w:r w:rsidRPr="004F6C5B">
        <w:rPr>
          <w:rFonts w:ascii="Arial" w:hAnsi="Arial" w:cs="Arial"/>
          <w:color w:val="auto"/>
          <w:kern w:val="3"/>
          <w:lang w:eastAsia="zh-CN"/>
        </w:rPr>
        <w:t>), da naročnik našo terjatev plačuje neposredno,</w:t>
      </w:r>
    </w:p>
    <w:p w14:paraId="58B9A41A" w14:textId="77777777" w:rsidR="00042705" w:rsidRPr="004F6C5B" w:rsidRDefault="00042705" w:rsidP="004F6C5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65EAA3E6" w14:textId="77777777" w:rsidR="00131729" w:rsidRPr="004F6C5B" w:rsidRDefault="00131729" w:rsidP="004F6C5B">
      <w:pPr>
        <w:pStyle w:val="Odstavekseznama"/>
        <w:keepLines/>
        <w:widowControl w:val="0"/>
        <w:numPr>
          <w:ilvl w:val="0"/>
          <w:numId w:val="19"/>
        </w:numPr>
        <w:tabs>
          <w:tab w:val="left" w:pos="2155"/>
        </w:tabs>
        <w:suppressAutoHyphens/>
        <w:autoSpaceDN w:val="0"/>
        <w:spacing w:after="0"/>
        <w:ind w:right="6"/>
        <w:jc w:val="both"/>
        <w:textAlignment w:val="baseline"/>
        <w:rPr>
          <w:rFonts w:ascii="Arial" w:hAnsi="Arial" w:cs="Arial"/>
          <w:color w:val="auto"/>
          <w:kern w:val="3"/>
          <w:lang w:eastAsia="zh-CN"/>
        </w:rPr>
      </w:pPr>
      <w:r w:rsidRPr="004F6C5B">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59EA1A4" w14:textId="77777777" w:rsidR="00131729" w:rsidRPr="004F6C5B" w:rsidRDefault="00131729" w:rsidP="004F6C5B">
      <w:pPr>
        <w:spacing w:after="0"/>
        <w:jc w:val="both"/>
        <w:rPr>
          <w:rFonts w:ascii="Arial" w:hAnsi="Arial" w:cs="Arial"/>
          <w:color w:val="auto"/>
          <w:lang w:eastAsia="zh-CN"/>
        </w:rPr>
      </w:pPr>
    </w:p>
    <w:p w14:paraId="61AC10C7" w14:textId="77777777" w:rsidR="00131729" w:rsidRPr="004F6C5B"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F6C5B" w14:paraId="6EDE9E2F"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10C9A68" w14:textId="77777777"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KRAJ</w:t>
            </w:r>
          </w:p>
          <w:p w14:paraId="7B8C41C6"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C43965" w14:textId="77777777"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DACA41" w14:textId="77777777"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PODIZVAJALEC</w:t>
            </w:r>
          </w:p>
          <w:p w14:paraId="5C8E1566"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ime in priimek zakonitega zastopnika in podpis</w:t>
            </w:r>
          </w:p>
          <w:p w14:paraId="51D7D893"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p w14:paraId="609C562B"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p w14:paraId="68A2967F"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p w14:paraId="40746F09"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p w14:paraId="4DD4917F" w14:textId="77777777" w:rsidR="00131729" w:rsidRPr="004F6C5B" w:rsidRDefault="00131729" w:rsidP="004F6C5B">
            <w:pPr>
              <w:suppressAutoHyphens/>
              <w:autoSpaceDN w:val="0"/>
              <w:spacing w:after="0"/>
              <w:ind w:right="6"/>
              <w:jc w:val="center"/>
              <w:textAlignment w:val="baseline"/>
              <w:rPr>
                <w:rFonts w:ascii="Arial" w:hAnsi="Arial" w:cs="Arial"/>
                <w:color w:val="auto"/>
                <w:kern w:val="3"/>
                <w:lang w:eastAsia="zh-CN"/>
              </w:rPr>
            </w:pPr>
          </w:p>
        </w:tc>
      </w:tr>
      <w:tr w:rsidR="00131729" w:rsidRPr="004F6C5B" w14:paraId="2BA1B078"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67643D" w14:textId="77777777" w:rsidR="00131729" w:rsidRPr="004F6C5B"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7D590B" w14:textId="77777777" w:rsidR="00131729" w:rsidRPr="004F6C5B" w:rsidRDefault="00131729" w:rsidP="004F6C5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CDCF98" w14:textId="77777777" w:rsidR="00131729" w:rsidRPr="004F6C5B" w:rsidRDefault="00131729" w:rsidP="004F6C5B">
            <w:pPr>
              <w:widowControl w:val="0"/>
              <w:autoSpaceDN w:val="0"/>
              <w:spacing w:after="0"/>
              <w:textAlignment w:val="baseline"/>
              <w:rPr>
                <w:rFonts w:ascii="Arial" w:eastAsia="SimSun" w:hAnsi="Arial" w:cs="Arial"/>
                <w:color w:val="auto"/>
                <w:kern w:val="3"/>
                <w:lang w:eastAsia="zh-CN"/>
              </w:rPr>
            </w:pPr>
          </w:p>
        </w:tc>
      </w:tr>
    </w:tbl>
    <w:p w14:paraId="0995D73C" w14:textId="77777777" w:rsidR="00433150" w:rsidRPr="004F6C5B" w:rsidRDefault="00131729" w:rsidP="004F6C5B">
      <w:pPr>
        <w:spacing w:after="0"/>
        <w:rPr>
          <w:rStyle w:val="Neenpoudarek"/>
          <w:rFonts w:ascii="Arial" w:hAnsi="Arial" w:cs="Arial"/>
          <w:i w:val="0"/>
          <w:iCs w:val="0"/>
          <w:color w:val="auto"/>
          <w:sz w:val="22"/>
          <w:szCs w:val="22"/>
        </w:rPr>
      </w:pPr>
      <w:r w:rsidRPr="004F6C5B">
        <w:rPr>
          <w:rStyle w:val="Neenpoudarek"/>
          <w:rFonts w:ascii="Arial" w:hAnsi="Arial" w:cs="Arial"/>
          <w:i w:val="0"/>
          <w:iCs w:val="0"/>
          <w:color w:val="auto"/>
          <w:sz w:val="22"/>
          <w:szCs w:val="22"/>
        </w:rPr>
        <w:br w:type="page"/>
      </w:r>
    </w:p>
    <w:p w14:paraId="693E6632" w14:textId="15923BDA" w:rsidR="00BA1DA3" w:rsidRPr="004F6C5B" w:rsidRDefault="001C0B76" w:rsidP="004A1CDC">
      <w:pPr>
        <w:pStyle w:val="Slog3"/>
        <w:rPr>
          <w:rStyle w:val="Neenpoudarek"/>
          <w:rFonts w:ascii="Arial" w:hAnsi="Arial" w:cs="Arial"/>
          <w:i/>
          <w:iCs/>
          <w:color w:val="auto"/>
          <w:sz w:val="22"/>
          <w:szCs w:val="22"/>
        </w:rPr>
      </w:pPr>
      <w:bookmarkStart w:id="13" w:name="_Toc479851697"/>
      <w:r w:rsidRPr="004F6C5B">
        <w:rPr>
          <w:rStyle w:val="Neenpoudarek"/>
          <w:rFonts w:ascii="Arial" w:hAnsi="Arial" w:cs="Arial"/>
          <w:i/>
          <w:iCs/>
          <w:color w:val="auto"/>
          <w:sz w:val="22"/>
          <w:szCs w:val="22"/>
        </w:rPr>
        <w:lastRenderedPageBreak/>
        <w:t>P</w:t>
      </w:r>
      <w:r w:rsidR="004A1CDC" w:rsidRPr="004F6C5B">
        <w:rPr>
          <w:rStyle w:val="Neenpoudarek"/>
          <w:rFonts w:ascii="Arial" w:hAnsi="Arial" w:cs="Arial"/>
          <w:i/>
          <w:iCs/>
          <w:color w:val="auto"/>
          <w:sz w:val="22"/>
          <w:szCs w:val="22"/>
        </w:rPr>
        <w:t>riloga</w:t>
      </w:r>
      <w:r w:rsidRPr="004F6C5B">
        <w:rPr>
          <w:rStyle w:val="Neenpoudarek"/>
          <w:rFonts w:ascii="Arial" w:hAnsi="Arial" w:cs="Arial"/>
          <w:i/>
          <w:iCs/>
          <w:color w:val="auto"/>
          <w:sz w:val="22"/>
          <w:szCs w:val="22"/>
        </w:rPr>
        <w:t xml:space="preserve"> št. </w:t>
      </w:r>
      <w:r w:rsidR="00E03831">
        <w:rPr>
          <w:rStyle w:val="Neenpoudarek"/>
          <w:rFonts w:ascii="Arial" w:hAnsi="Arial" w:cs="Arial"/>
          <w:i/>
          <w:iCs/>
          <w:color w:val="auto"/>
          <w:sz w:val="22"/>
          <w:szCs w:val="22"/>
        </w:rPr>
        <w:t>5</w:t>
      </w:r>
      <w:bookmarkEnd w:id="13"/>
    </w:p>
    <w:p w14:paraId="19E36B8D" w14:textId="77777777" w:rsidR="00BA1DA3" w:rsidRPr="004F6C5B" w:rsidRDefault="00BA1DA3" w:rsidP="004F6C5B">
      <w:pPr>
        <w:spacing w:after="0"/>
        <w:rPr>
          <w:rStyle w:val="Neenpoudarek"/>
          <w:rFonts w:ascii="Arial" w:hAnsi="Arial" w:cs="Arial"/>
          <w:i w:val="0"/>
          <w:iCs w:val="0"/>
          <w:color w:val="auto"/>
          <w:sz w:val="22"/>
          <w:szCs w:val="22"/>
        </w:rPr>
      </w:pPr>
    </w:p>
    <w:p w14:paraId="44A1BC77" w14:textId="7FC91218" w:rsidR="00E9347E" w:rsidRPr="004F6C5B" w:rsidRDefault="00BA1DA3" w:rsidP="004F6C5B">
      <w:pPr>
        <w:pStyle w:val="Intenzivencitat"/>
        <w:rPr>
          <w:rStyle w:val="Neenpoudarek"/>
          <w:rFonts w:ascii="Arial" w:hAnsi="Arial" w:cs="Arial"/>
          <w:i/>
          <w:iCs/>
          <w:color w:val="auto"/>
          <w:sz w:val="22"/>
          <w:szCs w:val="22"/>
        </w:rPr>
      </w:pPr>
      <w:bookmarkStart w:id="14" w:name="_Toc479851698"/>
      <w:r w:rsidRPr="004F6C5B">
        <w:t>SOGLASJE ZA PRIDOBITEV PODATKOV IZ KAZENSKE EVIDENCE – FIZIČNE OSEBE</w:t>
      </w:r>
      <w:bookmarkEnd w:id="14"/>
    </w:p>
    <w:p w14:paraId="77D60619" w14:textId="0A4E0AE5" w:rsidR="008E54B8" w:rsidRPr="004F6C5B" w:rsidRDefault="008E54B8" w:rsidP="004F6C5B">
      <w:pPr>
        <w:pStyle w:val="Standard"/>
        <w:rPr>
          <w:rFonts w:ascii="Arial" w:hAnsi="Arial" w:cs="Arial"/>
        </w:rPr>
      </w:pPr>
      <w:r w:rsidRPr="004F6C5B">
        <w:rPr>
          <w:rFonts w:ascii="Arial" w:hAnsi="Arial" w:cs="Arial"/>
        </w:rPr>
        <w:t>V zvezi z javnim naročilom »</w:t>
      </w:r>
      <w:r w:rsidR="00470FE7">
        <w:rPr>
          <w:rFonts w:ascii="Arial" w:hAnsi="Arial" w:cs="Arial"/>
        </w:rPr>
        <w:t>Gradbeno obrtniška in inštalacijska dela</w:t>
      </w:r>
      <w:r w:rsidRPr="004F6C5B">
        <w:rPr>
          <w:rFonts w:ascii="Arial" w:hAnsi="Arial" w:cs="Arial"/>
        </w:rPr>
        <w:t>«, objavljenem na portalu javnih naročil dne ____________, št. objave ___________________</w:t>
      </w:r>
      <w:r w:rsidR="00E52CF8" w:rsidRPr="004F6C5B">
        <w:rPr>
          <w:rFonts w:ascii="Arial" w:hAnsi="Arial" w:cs="Arial"/>
        </w:rPr>
        <w:t xml:space="preserve"> in v Uradnem listu EU št. ________________________ z dne ______</w:t>
      </w:r>
      <w:r w:rsidRPr="004F6C5B">
        <w:rPr>
          <w:rFonts w:ascii="Arial" w:hAnsi="Arial" w:cs="Arial"/>
        </w:rPr>
        <w:t>,</w:t>
      </w:r>
    </w:p>
    <w:p w14:paraId="68B4E32B" w14:textId="77777777" w:rsidR="008E54B8" w:rsidRPr="004F6C5B" w:rsidRDefault="008E54B8" w:rsidP="004F6C5B">
      <w:pPr>
        <w:pStyle w:val="Standard"/>
        <w:rPr>
          <w:rFonts w:ascii="Arial" w:hAnsi="Arial" w:cs="Arial"/>
        </w:rPr>
      </w:pPr>
    </w:p>
    <w:p w14:paraId="55FDE0D6" w14:textId="1EA07522" w:rsidR="008E54B8" w:rsidRPr="004F6C5B" w:rsidRDefault="008E54B8" w:rsidP="004F6C5B">
      <w:pPr>
        <w:pStyle w:val="Standard"/>
        <w:rPr>
          <w:rFonts w:ascii="Arial" w:hAnsi="Arial" w:cs="Arial"/>
        </w:rPr>
      </w:pPr>
      <w:r w:rsidRPr="004F6C5B">
        <w:rPr>
          <w:rFonts w:ascii="Arial" w:hAnsi="Arial" w:cs="Arial"/>
        </w:rPr>
        <w:t xml:space="preserve">izjavljamo, da </w:t>
      </w:r>
      <w:r w:rsidR="004F1509" w:rsidRPr="004F6C5B">
        <w:rPr>
          <w:rFonts w:ascii="Arial" w:hAnsi="Arial" w:cs="Arial"/>
        </w:rPr>
        <w:t>D.S.U., družba za svetovanje in upravljanje, d.o.o., Dunajska cesta 160, Ljubljana</w:t>
      </w:r>
      <w:r w:rsidR="00257CC7">
        <w:rPr>
          <w:rFonts w:ascii="Arial" w:hAnsi="Arial" w:cs="Arial"/>
        </w:rPr>
        <w:t>,</w:t>
      </w:r>
      <w:r w:rsidR="004F1509" w:rsidRPr="004F6C5B">
        <w:rPr>
          <w:rFonts w:ascii="Arial" w:hAnsi="Arial" w:cs="Arial"/>
          <w:bCs/>
        </w:rPr>
        <w:t xml:space="preserve"> </w:t>
      </w:r>
      <w:r w:rsidRPr="004F6C5B">
        <w:rPr>
          <w:rFonts w:ascii="Arial" w:hAnsi="Arial" w:cs="Arial"/>
        </w:rPr>
        <w:t>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07A742E5" w14:textId="77777777" w:rsidR="008E54B8" w:rsidRPr="004F6C5B" w:rsidRDefault="008E54B8" w:rsidP="004F6C5B">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8E54B8" w:rsidRPr="004F6C5B" w14:paraId="78B8C5FC"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BDF3CE" w14:textId="369EF272" w:rsidR="008E54B8" w:rsidRPr="004F6C5B" w:rsidRDefault="008E54B8" w:rsidP="004F6C5B">
            <w:pPr>
              <w:pStyle w:val="Naslov6"/>
              <w:snapToGrid w:val="0"/>
              <w:spacing w:before="0"/>
              <w:rPr>
                <w:rFonts w:ascii="Arial" w:hAnsi="Arial" w:cs="Arial"/>
                <w:b/>
                <w:color w:val="5F497A"/>
              </w:rPr>
            </w:pPr>
            <w:r w:rsidRPr="004F6C5B">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EEA8C" w14:textId="77777777" w:rsidR="008E54B8" w:rsidRPr="004F6C5B" w:rsidRDefault="008E54B8" w:rsidP="004F6C5B">
            <w:pPr>
              <w:pStyle w:val="Standard"/>
              <w:snapToGrid w:val="0"/>
              <w:rPr>
                <w:rFonts w:ascii="Arial" w:hAnsi="Arial" w:cs="Arial"/>
              </w:rPr>
            </w:pPr>
          </w:p>
        </w:tc>
      </w:tr>
      <w:tr w:rsidR="008E54B8" w:rsidRPr="004F6C5B" w14:paraId="139747C1"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905F89" w14:textId="77777777" w:rsidR="008E54B8" w:rsidRPr="004F6C5B" w:rsidRDefault="008E54B8" w:rsidP="004F6C5B">
            <w:pPr>
              <w:pStyle w:val="Standard"/>
              <w:snapToGrid w:val="0"/>
              <w:jc w:val="left"/>
              <w:rPr>
                <w:rFonts w:ascii="Arial" w:hAnsi="Arial" w:cs="Arial"/>
              </w:rPr>
            </w:pPr>
            <w:r w:rsidRPr="004F6C5B">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E08E0" w14:textId="77777777" w:rsidR="008E54B8" w:rsidRPr="004F6C5B" w:rsidRDefault="008E54B8" w:rsidP="004F6C5B">
            <w:pPr>
              <w:pStyle w:val="Standard"/>
              <w:snapToGrid w:val="0"/>
              <w:rPr>
                <w:rFonts w:ascii="Arial" w:hAnsi="Arial" w:cs="Arial"/>
              </w:rPr>
            </w:pPr>
          </w:p>
        </w:tc>
      </w:tr>
      <w:tr w:rsidR="008E54B8" w:rsidRPr="004F6C5B" w14:paraId="22DDE4A7"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A86A71" w14:textId="77777777" w:rsidR="008E54B8" w:rsidRPr="004F6C5B" w:rsidRDefault="008E54B8" w:rsidP="004F6C5B">
            <w:pPr>
              <w:pStyle w:val="Standard"/>
              <w:snapToGrid w:val="0"/>
              <w:jc w:val="left"/>
              <w:rPr>
                <w:rFonts w:ascii="Arial" w:hAnsi="Arial" w:cs="Arial"/>
              </w:rPr>
            </w:pPr>
            <w:r w:rsidRPr="004F6C5B">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834CA" w14:textId="77777777" w:rsidR="008E54B8" w:rsidRPr="004F6C5B" w:rsidRDefault="008E54B8" w:rsidP="004F6C5B">
            <w:pPr>
              <w:pStyle w:val="Standard"/>
              <w:snapToGrid w:val="0"/>
              <w:rPr>
                <w:rFonts w:ascii="Arial" w:hAnsi="Arial" w:cs="Arial"/>
              </w:rPr>
            </w:pPr>
          </w:p>
        </w:tc>
      </w:tr>
      <w:tr w:rsidR="008E54B8" w:rsidRPr="004F6C5B" w14:paraId="096300FD"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599A825" w14:textId="77777777" w:rsidR="008E54B8" w:rsidRPr="004F6C5B" w:rsidRDefault="008E54B8" w:rsidP="004F6C5B">
            <w:pPr>
              <w:pStyle w:val="Standard"/>
              <w:snapToGrid w:val="0"/>
              <w:jc w:val="left"/>
              <w:rPr>
                <w:rFonts w:ascii="Arial" w:hAnsi="Arial" w:cs="Arial"/>
              </w:rPr>
            </w:pPr>
            <w:r w:rsidRPr="004F6C5B">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4663C" w14:textId="77777777" w:rsidR="008E54B8" w:rsidRPr="004F6C5B" w:rsidRDefault="008E54B8" w:rsidP="004F6C5B">
            <w:pPr>
              <w:pStyle w:val="Standard"/>
              <w:snapToGrid w:val="0"/>
              <w:rPr>
                <w:rFonts w:ascii="Arial" w:hAnsi="Arial" w:cs="Arial"/>
              </w:rPr>
            </w:pPr>
          </w:p>
        </w:tc>
      </w:tr>
      <w:tr w:rsidR="008E54B8" w:rsidRPr="004F6C5B" w14:paraId="65AA69CB"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29A0AF" w14:textId="77777777" w:rsidR="008E54B8" w:rsidRPr="004F6C5B" w:rsidRDefault="008E54B8" w:rsidP="004F6C5B">
            <w:pPr>
              <w:pStyle w:val="Standard"/>
              <w:snapToGrid w:val="0"/>
              <w:jc w:val="left"/>
              <w:rPr>
                <w:rFonts w:ascii="Arial" w:hAnsi="Arial" w:cs="Arial"/>
              </w:rPr>
            </w:pPr>
            <w:r w:rsidRPr="004F6C5B">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62AF2" w14:textId="77777777" w:rsidR="008E54B8" w:rsidRPr="004F6C5B" w:rsidRDefault="008E54B8" w:rsidP="004F6C5B">
            <w:pPr>
              <w:pStyle w:val="Standard"/>
              <w:snapToGrid w:val="0"/>
              <w:rPr>
                <w:rFonts w:ascii="Arial" w:hAnsi="Arial" w:cs="Arial"/>
              </w:rPr>
            </w:pPr>
          </w:p>
        </w:tc>
      </w:tr>
      <w:tr w:rsidR="008E54B8" w:rsidRPr="004F6C5B" w14:paraId="0D9B476F"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A96F88" w14:textId="77777777" w:rsidR="008E54B8" w:rsidRPr="004F6C5B" w:rsidRDefault="008E54B8" w:rsidP="004F6C5B">
            <w:pPr>
              <w:pStyle w:val="Standard"/>
              <w:snapToGrid w:val="0"/>
              <w:jc w:val="left"/>
              <w:rPr>
                <w:rFonts w:ascii="Arial" w:hAnsi="Arial" w:cs="Arial"/>
              </w:rPr>
            </w:pPr>
            <w:r w:rsidRPr="004F6C5B">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885A0" w14:textId="77777777" w:rsidR="008E54B8" w:rsidRPr="004F6C5B" w:rsidRDefault="008E54B8" w:rsidP="004F6C5B">
            <w:pPr>
              <w:pStyle w:val="Standard"/>
              <w:snapToGrid w:val="0"/>
              <w:rPr>
                <w:rFonts w:ascii="Arial" w:hAnsi="Arial" w:cs="Arial"/>
              </w:rPr>
            </w:pPr>
          </w:p>
        </w:tc>
      </w:tr>
      <w:tr w:rsidR="008E54B8" w:rsidRPr="004F6C5B" w14:paraId="47CB09B2"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102DEA" w14:textId="77777777" w:rsidR="008E54B8" w:rsidRPr="004F6C5B" w:rsidRDefault="008E54B8" w:rsidP="004F6C5B">
            <w:pPr>
              <w:pStyle w:val="Standard"/>
              <w:snapToGrid w:val="0"/>
              <w:jc w:val="left"/>
              <w:rPr>
                <w:rFonts w:ascii="Arial" w:hAnsi="Arial" w:cs="Arial"/>
              </w:rPr>
            </w:pPr>
            <w:r w:rsidRPr="004F6C5B">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E3384" w14:textId="77777777" w:rsidR="008E54B8" w:rsidRPr="004F6C5B" w:rsidRDefault="008E54B8" w:rsidP="004F6C5B">
            <w:pPr>
              <w:pStyle w:val="Standard"/>
              <w:snapToGrid w:val="0"/>
              <w:rPr>
                <w:rFonts w:ascii="Arial" w:hAnsi="Arial" w:cs="Arial"/>
              </w:rPr>
            </w:pPr>
          </w:p>
        </w:tc>
      </w:tr>
      <w:tr w:rsidR="008E54B8" w:rsidRPr="004F6C5B" w14:paraId="3F9E9B6B"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3FDB16" w14:textId="77777777" w:rsidR="008E54B8" w:rsidRPr="004F6C5B" w:rsidRDefault="008E54B8" w:rsidP="004F6C5B">
            <w:pPr>
              <w:pStyle w:val="Standard"/>
              <w:snapToGrid w:val="0"/>
              <w:jc w:val="left"/>
              <w:rPr>
                <w:rFonts w:ascii="Arial" w:hAnsi="Arial" w:cs="Arial"/>
              </w:rPr>
            </w:pPr>
            <w:r w:rsidRPr="004F6C5B">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4CAA2" w14:textId="77777777" w:rsidR="008E54B8" w:rsidRPr="004F6C5B" w:rsidRDefault="008E54B8" w:rsidP="004F6C5B">
            <w:pPr>
              <w:pStyle w:val="Standard"/>
              <w:snapToGrid w:val="0"/>
              <w:rPr>
                <w:rFonts w:ascii="Arial" w:hAnsi="Arial" w:cs="Arial"/>
              </w:rPr>
            </w:pPr>
          </w:p>
        </w:tc>
      </w:tr>
      <w:tr w:rsidR="008E54B8" w:rsidRPr="004F6C5B" w14:paraId="2EA273F9"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BD274C" w14:textId="77777777" w:rsidR="008E54B8" w:rsidRPr="004F6C5B" w:rsidRDefault="008E54B8" w:rsidP="004F6C5B">
            <w:pPr>
              <w:pStyle w:val="Standard"/>
              <w:snapToGrid w:val="0"/>
              <w:jc w:val="left"/>
              <w:rPr>
                <w:rFonts w:ascii="Arial" w:hAnsi="Arial" w:cs="Arial"/>
              </w:rPr>
            </w:pPr>
            <w:r w:rsidRPr="004F6C5B">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956C3" w14:textId="77777777" w:rsidR="008E54B8" w:rsidRPr="004F6C5B" w:rsidRDefault="008E54B8" w:rsidP="004F6C5B">
            <w:pPr>
              <w:pStyle w:val="Standard"/>
              <w:snapToGrid w:val="0"/>
              <w:rPr>
                <w:rFonts w:ascii="Arial" w:hAnsi="Arial" w:cs="Arial"/>
              </w:rPr>
            </w:pPr>
          </w:p>
        </w:tc>
      </w:tr>
      <w:tr w:rsidR="008E54B8" w:rsidRPr="004F6C5B" w14:paraId="23BF2249"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47D81F" w14:textId="77777777" w:rsidR="008E54B8" w:rsidRPr="004F6C5B" w:rsidRDefault="008E54B8" w:rsidP="004F6C5B">
            <w:pPr>
              <w:pStyle w:val="Standard"/>
              <w:snapToGrid w:val="0"/>
              <w:jc w:val="left"/>
              <w:rPr>
                <w:rFonts w:ascii="Arial" w:hAnsi="Arial" w:cs="Arial"/>
              </w:rPr>
            </w:pPr>
            <w:r w:rsidRPr="004F6C5B">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AEDBC" w14:textId="77777777" w:rsidR="008E54B8" w:rsidRPr="004F6C5B" w:rsidRDefault="008E54B8" w:rsidP="004F6C5B">
            <w:pPr>
              <w:pStyle w:val="Standard"/>
              <w:snapToGrid w:val="0"/>
              <w:rPr>
                <w:rFonts w:ascii="Arial" w:hAnsi="Arial" w:cs="Arial"/>
              </w:rPr>
            </w:pPr>
          </w:p>
        </w:tc>
      </w:tr>
    </w:tbl>
    <w:p w14:paraId="1B0067E5" w14:textId="77777777" w:rsidR="00D00287" w:rsidRPr="004F6C5B" w:rsidRDefault="00D00287" w:rsidP="004F6C5B">
      <w:pPr>
        <w:pStyle w:val="Standard"/>
        <w:rPr>
          <w:rFonts w:ascii="Arial" w:eastAsia="Times New Roman" w:hAnsi="Arial" w:cs="Arial"/>
          <w:b/>
          <w:bCs/>
          <w:kern w:val="0"/>
        </w:rPr>
      </w:pPr>
    </w:p>
    <w:p w14:paraId="028B35C4" w14:textId="2DD3E887" w:rsidR="008E54B8" w:rsidRPr="004F6C5B" w:rsidRDefault="008E54B8" w:rsidP="004F6C5B">
      <w:pPr>
        <w:pStyle w:val="Standard"/>
        <w:rPr>
          <w:rFonts w:ascii="Arial" w:hAnsi="Arial" w:cs="Arial"/>
        </w:rPr>
      </w:pPr>
      <w:r w:rsidRPr="004F6C5B">
        <w:rPr>
          <w:rFonts w:ascii="Arial" w:hAnsi="Arial" w:cs="Arial"/>
          <w:i/>
        </w:rPr>
        <w:t xml:space="preserve">OPOMBA: Soglasje se predloži za vse </w:t>
      </w:r>
      <w:r w:rsidRPr="004F6C5B">
        <w:rPr>
          <w:rFonts w:ascii="Arial" w:hAnsi="Arial" w:cs="Arial"/>
        </w:rPr>
        <w:t>osebe, ki so članice upravnega, vodstvenega ali nadzornega organa tega gospodarskega subjekta ali ki ima pooblastila za njegovo zastopanje ali odločanje ali nadzor v njem.</w:t>
      </w:r>
    </w:p>
    <w:p w14:paraId="27561E44" w14:textId="77777777" w:rsidR="008E54B8" w:rsidRPr="004F6C5B" w:rsidRDefault="008E54B8" w:rsidP="004F6C5B">
      <w:pPr>
        <w:pStyle w:val="Standard"/>
        <w:rPr>
          <w:rFonts w:ascii="Arial" w:hAnsi="Arial" w:cs="Arial"/>
          <w:i/>
        </w:rPr>
      </w:pPr>
    </w:p>
    <w:p w14:paraId="319A57E0" w14:textId="69C998B2" w:rsidR="008E54B8" w:rsidRPr="004F6C5B" w:rsidRDefault="008E54B8" w:rsidP="004F6C5B">
      <w:pPr>
        <w:pStyle w:val="Standard"/>
        <w:rPr>
          <w:rFonts w:ascii="Arial" w:hAnsi="Arial" w:cs="Arial"/>
          <w:i/>
        </w:rPr>
      </w:pPr>
      <w:r w:rsidRPr="004F6C5B">
        <w:rPr>
          <w:rFonts w:ascii="Arial" w:hAnsi="Arial" w:cs="Arial"/>
          <w:i/>
        </w:rPr>
        <w:t>Obrazec mora obvezno podpisati fizična oseba, na katero se izjava nanaša, osebno.</w:t>
      </w:r>
    </w:p>
    <w:p w14:paraId="75F3C2B2" w14:textId="77777777" w:rsidR="008E54B8" w:rsidRPr="004F6C5B" w:rsidRDefault="008E54B8" w:rsidP="004F6C5B">
      <w:pPr>
        <w:pStyle w:val="Standard"/>
        <w:rPr>
          <w:rFonts w:ascii="Arial" w:hAnsi="Arial" w:cs="Arial"/>
          <w:i/>
        </w:rPr>
      </w:pPr>
    </w:p>
    <w:p w14:paraId="2381254C" w14:textId="76BD879D" w:rsidR="008E54B8" w:rsidRDefault="00E03831" w:rsidP="004F6C5B">
      <w:pPr>
        <w:pStyle w:val="Standard"/>
        <w:rPr>
          <w:rFonts w:ascii="Arial" w:hAnsi="Arial" w:cs="Arial"/>
          <w:i/>
        </w:rPr>
      </w:pPr>
      <w:r>
        <w:rPr>
          <w:rFonts w:ascii="Arial" w:hAnsi="Arial" w:cs="Arial"/>
          <w:i/>
        </w:rPr>
        <w:t>Op. Ponudnik lahko namesto soglasja na prilogi št. 5 predloži ESPD obrazec, kjer so v delu II. B navedene vse fizične osebe, ESPD obrazec pa je podpisan s strani vseh navedenih oseb na zadnji strani.</w:t>
      </w:r>
    </w:p>
    <w:p w14:paraId="3C57289B" w14:textId="77777777" w:rsidR="00E03831" w:rsidRPr="004F6C5B" w:rsidRDefault="00E03831" w:rsidP="004F6C5B">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E54B8" w:rsidRPr="004F6C5B" w14:paraId="0F3BE947" w14:textId="77777777" w:rsidTr="00C9204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95C768A" w14:textId="77777777" w:rsidR="008E54B8" w:rsidRPr="004F6C5B" w:rsidRDefault="008E54B8" w:rsidP="004F6C5B">
            <w:pPr>
              <w:pStyle w:val="Standard"/>
              <w:snapToGrid w:val="0"/>
              <w:jc w:val="center"/>
              <w:rPr>
                <w:rFonts w:ascii="Arial" w:hAnsi="Arial" w:cs="Arial"/>
                <w:bCs/>
                <w:color w:val="000000"/>
              </w:rPr>
            </w:pPr>
            <w:r w:rsidRPr="004F6C5B">
              <w:rPr>
                <w:rFonts w:ascii="Arial" w:hAnsi="Arial" w:cs="Arial"/>
                <w:bCs/>
                <w:color w:val="000000"/>
              </w:rPr>
              <w:t>KRAJ</w:t>
            </w:r>
          </w:p>
          <w:p w14:paraId="3B3C4827" w14:textId="77777777" w:rsidR="008E54B8" w:rsidRPr="004F6C5B" w:rsidRDefault="008E54B8" w:rsidP="004F6C5B">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2A8C69B" w14:textId="26F0F5D9" w:rsidR="008E54B8" w:rsidRPr="004F6C5B" w:rsidRDefault="008E54B8" w:rsidP="004F6C5B">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5AF97DC" w14:textId="77777777" w:rsidR="008E54B8" w:rsidRPr="004F6C5B" w:rsidRDefault="008E54B8" w:rsidP="004F6C5B">
            <w:pPr>
              <w:pStyle w:val="Standard"/>
              <w:jc w:val="center"/>
              <w:rPr>
                <w:rFonts w:ascii="Arial" w:hAnsi="Arial" w:cs="Arial"/>
                <w:bCs/>
                <w:color w:val="000000"/>
              </w:rPr>
            </w:pPr>
          </w:p>
          <w:p w14:paraId="459C10C3" w14:textId="1736A8A8" w:rsidR="008E54B8" w:rsidRPr="004F6C5B" w:rsidRDefault="008E54B8" w:rsidP="004F6C5B">
            <w:pPr>
              <w:pStyle w:val="Standard"/>
              <w:jc w:val="center"/>
              <w:rPr>
                <w:rFonts w:ascii="Arial" w:hAnsi="Arial" w:cs="Arial"/>
                <w:bCs/>
                <w:color w:val="000000"/>
              </w:rPr>
            </w:pPr>
            <w:r w:rsidRPr="004F6C5B">
              <w:rPr>
                <w:rFonts w:ascii="Arial" w:hAnsi="Arial" w:cs="Arial"/>
                <w:bCs/>
                <w:color w:val="000000"/>
              </w:rPr>
              <w:t>ime in priimek fizične osebe in podpis</w:t>
            </w:r>
          </w:p>
        </w:tc>
      </w:tr>
      <w:tr w:rsidR="008E54B8" w:rsidRPr="004F6C5B" w14:paraId="6C766939" w14:textId="77777777" w:rsidTr="00C9204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870F381" w14:textId="77777777" w:rsidR="008E54B8" w:rsidRPr="004F6C5B" w:rsidRDefault="008E54B8" w:rsidP="004F6C5B">
            <w:pPr>
              <w:pStyle w:val="Standard"/>
              <w:snapToGrid w:val="0"/>
              <w:jc w:val="center"/>
              <w:rPr>
                <w:rFonts w:ascii="Arial" w:hAnsi="Arial" w:cs="Arial"/>
                <w:bCs/>
                <w:color w:val="000000"/>
              </w:rPr>
            </w:pPr>
            <w:r w:rsidRPr="004F6C5B">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03A63DE" w14:textId="77777777" w:rsidR="008E54B8" w:rsidRPr="004F6C5B" w:rsidRDefault="008E54B8" w:rsidP="004F6C5B">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B162AD8" w14:textId="77777777" w:rsidR="008E54B8" w:rsidRPr="004F6C5B" w:rsidRDefault="008E54B8" w:rsidP="004F6C5B">
            <w:pPr>
              <w:spacing w:after="0"/>
              <w:rPr>
                <w:rFonts w:ascii="Arial" w:hAnsi="Arial" w:cs="Arial"/>
              </w:rPr>
            </w:pPr>
          </w:p>
        </w:tc>
      </w:tr>
    </w:tbl>
    <w:p w14:paraId="437F829C" w14:textId="20781DB6" w:rsidR="00E9347E" w:rsidRPr="004F6C5B" w:rsidRDefault="00E9347E" w:rsidP="004F6C5B">
      <w:pPr>
        <w:spacing w:after="0"/>
        <w:rPr>
          <w:rFonts w:ascii="Arial" w:hAnsi="Arial" w:cs="Arial"/>
          <w:lang w:eastAsia="zh-CN"/>
        </w:rPr>
      </w:pPr>
    </w:p>
    <w:p w14:paraId="66379F38" w14:textId="3D8320C9" w:rsidR="00E9347E" w:rsidRPr="004F6C5B" w:rsidRDefault="00E9347E" w:rsidP="004F6C5B">
      <w:pPr>
        <w:spacing w:after="0"/>
        <w:rPr>
          <w:rStyle w:val="Neenpoudarek"/>
          <w:rFonts w:ascii="Arial" w:hAnsi="Arial" w:cs="Arial"/>
          <w:b/>
          <w:bCs/>
          <w:sz w:val="22"/>
          <w:szCs w:val="22"/>
        </w:rPr>
      </w:pPr>
      <w:r w:rsidRPr="004F6C5B">
        <w:rPr>
          <w:rStyle w:val="Neenpoudarek"/>
          <w:rFonts w:ascii="Arial" w:hAnsi="Arial" w:cs="Arial"/>
          <w:sz w:val="22"/>
          <w:szCs w:val="22"/>
        </w:rPr>
        <w:br w:type="page"/>
      </w:r>
    </w:p>
    <w:p w14:paraId="6B601EBD" w14:textId="163D8F02" w:rsidR="00BD0A82" w:rsidRPr="004F6C5B" w:rsidRDefault="00BD0A82" w:rsidP="004F6C5B">
      <w:pPr>
        <w:pStyle w:val="Intenzivencitat"/>
      </w:pPr>
      <w:bookmarkStart w:id="15" w:name="_Toc479851699"/>
      <w:r w:rsidRPr="004F6C5B">
        <w:lastRenderedPageBreak/>
        <w:t>POTRDILA BANK oz. BON-2</w:t>
      </w:r>
      <w:bookmarkEnd w:id="15"/>
    </w:p>
    <w:p w14:paraId="61882322" w14:textId="77777777" w:rsidR="00BD0A82" w:rsidRPr="004F6C5B" w:rsidRDefault="00BD0A82" w:rsidP="004F6C5B">
      <w:pPr>
        <w:spacing w:after="0"/>
        <w:rPr>
          <w:rFonts w:ascii="Arial" w:hAnsi="Arial" w:cs="Arial"/>
          <w:color w:val="auto"/>
          <w:lang w:eastAsia="zh-CN"/>
        </w:rPr>
      </w:pPr>
    </w:p>
    <w:p w14:paraId="6209BBF1" w14:textId="56657229" w:rsidR="00BD0A82" w:rsidRPr="004F6C5B" w:rsidRDefault="00BD0A82" w:rsidP="004F6C5B">
      <w:pPr>
        <w:spacing w:after="0"/>
        <w:jc w:val="both"/>
        <w:rPr>
          <w:rFonts w:ascii="Arial" w:hAnsi="Arial" w:cs="Arial"/>
          <w:color w:val="auto"/>
        </w:rPr>
      </w:pPr>
      <w:r w:rsidRPr="004F6C5B">
        <w:rPr>
          <w:rFonts w:ascii="Arial" w:hAnsi="Arial" w:cs="Arial"/>
          <w:color w:val="auto"/>
          <w:lang w:eastAsia="zh-CN"/>
        </w:rPr>
        <w:t xml:space="preserve">Ponudnik predloži </w:t>
      </w:r>
      <w:r w:rsidRPr="004F6C5B">
        <w:rPr>
          <w:rFonts w:ascii="Arial" w:hAnsi="Arial" w:cs="Arial"/>
          <w:b/>
          <w:color w:val="auto"/>
        </w:rPr>
        <w:t>potrdila vseh poslovnih bank</w:t>
      </w:r>
      <w:r w:rsidRPr="004F6C5B">
        <w:rPr>
          <w:rFonts w:ascii="Arial" w:hAnsi="Arial" w:cs="Arial"/>
          <w:color w:val="auto"/>
        </w:rPr>
        <w:t xml:space="preserve">, pri katerih ima gospodarski subjekt odprt poslovni račun o neblokiranih/blokiranih poslovnih računih v zadnjih 6–mesecih ali </w:t>
      </w:r>
      <w:r w:rsidRPr="004F6C5B">
        <w:rPr>
          <w:rFonts w:ascii="Arial" w:hAnsi="Arial" w:cs="Arial"/>
          <w:b/>
          <w:color w:val="auto"/>
        </w:rPr>
        <w:t>obrazec BON-2</w:t>
      </w:r>
      <w:r w:rsidRPr="004F6C5B">
        <w:rPr>
          <w:rFonts w:ascii="Arial" w:hAnsi="Arial" w:cs="Arial"/>
          <w:color w:val="auto"/>
        </w:rPr>
        <w:t>. Potrdila oz. obrazec BON-2 ne smejo biti starejši od 30 dni od datuma, ki je določen kot skrajni rok za oddajo ponudbe.</w:t>
      </w:r>
    </w:p>
    <w:p w14:paraId="3EB8AD89" w14:textId="7839F21A" w:rsidR="00BD0A82" w:rsidRPr="004F6C5B" w:rsidRDefault="00BD0A82" w:rsidP="004F6C5B">
      <w:pPr>
        <w:spacing w:after="0"/>
        <w:jc w:val="both"/>
        <w:rPr>
          <w:rFonts w:ascii="Arial" w:hAnsi="Arial" w:cs="Arial"/>
          <w:color w:val="auto"/>
          <w:lang w:eastAsia="zh-CN"/>
        </w:rPr>
      </w:pPr>
    </w:p>
    <w:p w14:paraId="16E8EE17" w14:textId="77777777" w:rsidR="00BD0A82" w:rsidRPr="004F6C5B" w:rsidRDefault="00BD0A82" w:rsidP="004F6C5B">
      <w:pPr>
        <w:spacing w:after="0"/>
        <w:rPr>
          <w:rStyle w:val="Neenpoudarek"/>
          <w:rFonts w:ascii="Arial" w:hAnsi="Arial" w:cs="Arial"/>
          <w:b/>
          <w:color w:val="auto"/>
          <w:sz w:val="22"/>
          <w:szCs w:val="22"/>
        </w:rPr>
      </w:pPr>
      <w:r w:rsidRPr="004F6C5B">
        <w:rPr>
          <w:rStyle w:val="Neenpoudarek"/>
          <w:rFonts w:ascii="Arial" w:hAnsi="Arial" w:cs="Arial"/>
          <w:i w:val="0"/>
          <w:iCs w:val="0"/>
          <w:color w:val="auto"/>
          <w:sz w:val="22"/>
          <w:szCs w:val="22"/>
        </w:rPr>
        <w:br w:type="page"/>
      </w:r>
    </w:p>
    <w:p w14:paraId="15621829" w14:textId="2099154C" w:rsidR="0054692B" w:rsidRPr="004F6C5B" w:rsidRDefault="0054692B" w:rsidP="004A1CDC">
      <w:pPr>
        <w:pStyle w:val="Slog3"/>
        <w:rPr>
          <w:rStyle w:val="Neenpoudarek"/>
          <w:rFonts w:ascii="Arial" w:hAnsi="Arial" w:cs="Arial"/>
          <w:i/>
          <w:iCs/>
          <w:color w:val="auto"/>
          <w:sz w:val="22"/>
          <w:szCs w:val="22"/>
        </w:rPr>
      </w:pPr>
      <w:bookmarkStart w:id="16" w:name="_Toc479851700"/>
      <w:r w:rsidRPr="004F6C5B">
        <w:rPr>
          <w:rStyle w:val="Neenpoudarek"/>
          <w:rFonts w:ascii="Arial" w:hAnsi="Arial" w:cs="Arial"/>
          <w:i/>
          <w:iCs/>
          <w:color w:val="auto"/>
          <w:sz w:val="22"/>
          <w:szCs w:val="22"/>
        </w:rPr>
        <w:lastRenderedPageBreak/>
        <w:t>P</w:t>
      </w:r>
      <w:r w:rsidR="004A1CDC" w:rsidRPr="004F6C5B">
        <w:rPr>
          <w:rStyle w:val="Neenpoudarek"/>
          <w:rFonts w:ascii="Arial" w:hAnsi="Arial" w:cs="Arial"/>
          <w:i/>
          <w:iCs/>
          <w:color w:val="auto"/>
          <w:sz w:val="22"/>
          <w:szCs w:val="22"/>
        </w:rPr>
        <w:t>riloga</w:t>
      </w:r>
      <w:r w:rsidRPr="004F6C5B">
        <w:rPr>
          <w:rStyle w:val="Neenpoudarek"/>
          <w:rFonts w:ascii="Arial" w:hAnsi="Arial" w:cs="Arial"/>
          <w:i/>
          <w:iCs/>
          <w:color w:val="auto"/>
          <w:sz w:val="22"/>
          <w:szCs w:val="22"/>
        </w:rPr>
        <w:t xml:space="preserve"> št. </w:t>
      </w:r>
      <w:r w:rsidR="00E03831">
        <w:rPr>
          <w:rStyle w:val="Neenpoudarek"/>
          <w:rFonts w:ascii="Arial" w:hAnsi="Arial" w:cs="Arial"/>
          <w:i/>
          <w:iCs/>
          <w:color w:val="auto"/>
          <w:sz w:val="22"/>
          <w:szCs w:val="22"/>
        </w:rPr>
        <w:t>6</w:t>
      </w:r>
      <w:bookmarkEnd w:id="16"/>
    </w:p>
    <w:p w14:paraId="5BE590FE" w14:textId="77777777" w:rsidR="0054692B" w:rsidRPr="004F6C5B" w:rsidRDefault="0054692B" w:rsidP="004F6C5B">
      <w:pPr>
        <w:spacing w:after="0"/>
        <w:rPr>
          <w:rStyle w:val="Neenpoudarek"/>
          <w:rFonts w:ascii="Arial" w:hAnsi="Arial" w:cs="Arial"/>
          <w:i w:val="0"/>
          <w:iCs w:val="0"/>
          <w:color w:val="auto"/>
          <w:sz w:val="22"/>
          <w:szCs w:val="22"/>
        </w:rPr>
      </w:pPr>
    </w:p>
    <w:p w14:paraId="10F83B51" w14:textId="0CBA6841" w:rsidR="0054692B" w:rsidRPr="004F6C5B" w:rsidRDefault="0054692B" w:rsidP="004F6C5B">
      <w:pPr>
        <w:pStyle w:val="Intenzivencitat"/>
      </w:pPr>
      <w:bookmarkStart w:id="17" w:name="_Toc479851701"/>
      <w:r w:rsidRPr="004F6C5B">
        <w:t>IZJAVA PONUDNIKA O ZAVAROVANJU ODGOVORNOSTI</w:t>
      </w:r>
      <w:r w:rsidR="00DB2C1D">
        <w:t xml:space="preserve"> DEJAVNOSTI</w:t>
      </w:r>
      <w:bookmarkEnd w:id="17"/>
    </w:p>
    <w:p w14:paraId="1E083A24" w14:textId="77777777" w:rsidR="0054692B" w:rsidRPr="004F6C5B" w:rsidRDefault="0054692B" w:rsidP="004F6C5B">
      <w:pPr>
        <w:pStyle w:val="BESEDILO"/>
        <w:jc w:val="right"/>
        <w:rPr>
          <w:sz w:val="22"/>
          <w:szCs w:val="22"/>
        </w:rPr>
      </w:pPr>
      <w:r w:rsidRPr="004F6C5B">
        <w:rPr>
          <w:sz w:val="22"/>
          <w:szCs w:val="22"/>
        </w:rPr>
        <w:t xml:space="preserve"> </w:t>
      </w:r>
    </w:p>
    <w:p w14:paraId="3CAB34E5" w14:textId="71782354" w:rsidR="0054692B" w:rsidRPr="004F6C5B" w:rsidRDefault="0054692B" w:rsidP="004F6C5B">
      <w:pPr>
        <w:pStyle w:val="Brezrazmikov"/>
        <w:spacing w:line="276" w:lineRule="auto"/>
        <w:jc w:val="both"/>
        <w:rPr>
          <w:rFonts w:ascii="Arial" w:hAnsi="Arial" w:cs="Arial"/>
        </w:rPr>
      </w:pPr>
      <w:r w:rsidRPr="004F6C5B">
        <w:rPr>
          <w:rFonts w:ascii="Arial" w:hAnsi="Arial" w:cs="Arial"/>
        </w:rPr>
        <w:t>V zvezi z javnim naročilom »</w:t>
      </w:r>
      <w:r w:rsidR="00470FE7">
        <w:rPr>
          <w:rFonts w:ascii="Arial" w:hAnsi="Arial" w:cs="Arial"/>
          <w:kern w:val="3"/>
          <w:lang w:eastAsia="zh-CN"/>
        </w:rPr>
        <w:t>Gradbeno obrtniška in inštalacijska dela</w:t>
      </w:r>
      <w:r w:rsidRPr="004F6C5B">
        <w:rPr>
          <w:rFonts w:ascii="Arial" w:hAnsi="Arial" w:cs="Arial"/>
        </w:rPr>
        <w:t>«, objavljenem na portalu javnih naročil dne _________, št. objave _____________</w:t>
      </w:r>
      <w:r w:rsidRPr="004F6C5B">
        <w:rPr>
          <w:rFonts w:ascii="Arial" w:hAnsi="Arial" w:cs="Arial"/>
          <w:kern w:val="3"/>
          <w:lang w:eastAsia="zh-CN"/>
        </w:rPr>
        <w:t xml:space="preserve"> in v Uradnem listu EU št. ________________________ z dne ______</w:t>
      </w:r>
      <w:r w:rsidRPr="004F6C5B">
        <w:rPr>
          <w:rFonts w:ascii="Arial" w:hAnsi="Arial" w:cs="Arial"/>
        </w:rPr>
        <w:t xml:space="preserve">, </w:t>
      </w:r>
    </w:p>
    <w:p w14:paraId="0F19096A" w14:textId="77777777" w:rsidR="0054692B" w:rsidRPr="004F6C5B" w:rsidRDefault="0054692B" w:rsidP="004F6C5B">
      <w:pPr>
        <w:pStyle w:val="Brezrazmikov"/>
        <w:spacing w:line="276" w:lineRule="auto"/>
        <w:jc w:val="both"/>
        <w:rPr>
          <w:rFonts w:ascii="Arial" w:hAnsi="Arial" w:cs="Arial"/>
        </w:rPr>
      </w:pPr>
    </w:p>
    <w:p w14:paraId="4E8AE147" w14:textId="77777777" w:rsidR="0054692B" w:rsidRPr="004F6C5B" w:rsidRDefault="0054692B" w:rsidP="004F6C5B">
      <w:pPr>
        <w:pStyle w:val="Brezrazmikov"/>
        <w:spacing w:line="276" w:lineRule="auto"/>
        <w:jc w:val="center"/>
        <w:rPr>
          <w:rFonts w:ascii="Arial" w:hAnsi="Arial" w:cs="Arial"/>
          <w:b/>
        </w:rPr>
      </w:pPr>
      <w:r w:rsidRPr="004F6C5B">
        <w:rPr>
          <w:rFonts w:ascii="Arial" w:hAnsi="Arial" w:cs="Arial"/>
          <w:b/>
        </w:rPr>
        <w:t>izjavljamo, da</w:t>
      </w:r>
    </w:p>
    <w:p w14:paraId="75010E89" w14:textId="77777777" w:rsidR="0054692B" w:rsidRPr="004F6C5B" w:rsidRDefault="0054692B" w:rsidP="004F6C5B">
      <w:pPr>
        <w:pStyle w:val="Brezrazmikov"/>
        <w:spacing w:line="276" w:lineRule="auto"/>
        <w:jc w:val="center"/>
        <w:rPr>
          <w:rFonts w:ascii="Arial" w:hAnsi="Arial" w:cs="Arial"/>
          <w:b/>
        </w:rPr>
      </w:pPr>
    </w:p>
    <w:p w14:paraId="224D429B" w14:textId="2006F03A" w:rsidR="0054692B" w:rsidRPr="004F6C5B" w:rsidRDefault="0054692B" w:rsidP="004F6C5B">
      <w:pPr>
        <w:tabs>
          <w:tab w:val="right" w:leader="underscore" w:pos="9072"/>
        </w:tabs>
        <w:spacing w:after="0"/>
        <w:jc w:val="both"/>
        <w:rPr>
          <w:rFonts w:ascii="Arial" w:hAnsi="Arial" w:cs="Arial"/>
          <w:color w:val="auto"/>
        </w:rPr>
      </w:pPr>
      <w:r w:rsidRPr="004F6C5B">
        <w:rPr>
          <w:rFonts w:ascii="Arial" w:hAnsi="Arial" w:cs="Arial"/>
          <w:color w:val="auto"/>
        </w:rPr>
        <w:t xml:space="preserve">bomo imeli ob sklenitvi okvirnega sporazuma z naročnikom sklenjeno zavarovanje odgovornosti </w:t>
      </w:r>
      <w:r w:rsidR="00DB2C1D">
        <w:rPr>
          <w:rFonts w:ascii="Arial" w:hAnsi="Arial" w:cs="Arial"/>
          <w:color w:val="auto"/>
        </w:rPr>
        <w:t>iz dejavnosti</w:t>
      </w:r>
      <w:r w:rsidR="00DB2C1D" w:rsidRPr="004F6C5B">
        <w:rPr>
          <w:rFonts w:ascii="Arial" w:hAnsi="Arial" w:cs="Arial"/>
          <w:color w:val="auto"/>
        </w:rPr>
        <w:t xml:space="preserve"> </w:t>
      </w:r>
      <w:r w:rsidRPr="004F6C5B">
        <w:rPr>
          <w:rFonts w:ascii="Arial" w:hAnsi="Arial" w:cs="Arial"/>
          <w:color w:val="auto"/>
        </w:rPr>
        <w:t xml:space="preserve">v višini najmanj </w:t>
      </w:r>
      <w:r w:rsidR="008E7AE9" w:rsidRPr="000B2DEB">
        <w:rPr>
          <w:rFonts w:ascii="Arial" w:hAnsi="Arial" w:cs="Arial"/>
          <w:color w:val="auto"/>
        </w:rPr>
        <w:t>41</w:t>
      </w:r>
      <w:r w:rsidRPr="009E51E9">
        <w:rPr>
          <w:rFonts w:ascii="Arial" w:hAnsi="Arial" w:cs="Arial"/>
          <w:color w:val="auto"/>
        </w:rPr>
        <w:t>.000,00</w:t>
      </w:r>
      <w:r w:rsidRPr="00803800">
        <w:rPr>
          <w:rFonts w:ascii="Arial" w:hAnsi="Arial" w:cs="Arial"/>
          <w:color w:val="auto"/>
        </w:rPr>
        <w:t xml:space="preserve"> EUR.</w:t>
      </w:r>
    </w:p>
    <w:p w14:paraId="0900FD84" w14:textId="77777777" w:rsidR="0054692B" w:rsidRPr="004F6C5B" w:rsidRDefault="0054692B" w:rsidP="004F6C5B">
      <w:pPr>
        <w:pStyle w:val="Brezrazmikov"/>
        <w:spacing w:line="276" w:lineRule="auto"/>
        <w:jc w:val="both"/>
        <w:rPr>
          <w:rFonts w:ascii="Arial" w:hAnsi="Arial" w:cs="Arial"/>
          <w:b/>
        </w:rPr>
      </w:pPr>
    </w:p>
    <w:p w14:paraId="060A7631" w14:textId="77777777" w:rsidR="0054692B" w:rsidRPr="004F6C5B" w:rsidRDefault="0054692B" w:rsidP="004F6C5B">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4692B" w:rsidRPr="004F6C5B" w14:paraId="6AD3D65D" w14:textId="77777777" w:rsidTr="00D05D9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A64E2FB" w14:textId="77777777" w:rsidR="0054692B" w:rsidRPr="004F6C5B" w:rsidRDefault="0054692B"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KRAJ</w:t>
            </w:r>
          </w:p>
          <w:p w14:paraId="6B64A553" w14:textId="77777777" w:rsidR="0054692B" w:rsidRPr="004F6C5B" w:rsidRDefault="0054692B" w:rsidP="004F6C5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2761CF" w14:textId="77777777" w:rsidR="0054692B" w:rsidRPr="004F6C5B" w:rsidRDefault="0054692B"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DFF107" w14:textId="77777777" w:rsidR="0054692B" w:rsidRPr="004F6C5B" w:rsidRDefault="0054692B"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PONUDNIK</w:t>
            </w:r>
          </w:p>
          <w:p w14:paraId="4E2E878A" w14:textId="77777777" w:rsidR="0054692B" w:rsidRPr="004F6C5B" w:rsidRDefault="0054692B" w:rsidP="004F6C5B">
            <w:pPr>
              <w:suppressAutoHyphens/>
              <w:autoSpaceDN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ime in priimek zakonitega zastopnika in podpis</w:t>
            </w:r>
          </w:p>
          <w:p w14:paraId="6A12857C" w14:textId="77777777" w:rsidR="0054692B" w:rsidRPr="004F6C5B" w:rsidRDefault="0054692B" w:rsidP="004F6C5B">
            <w:pPr>
              <w:suppressAutoHyphens/>
              <w:autoSpaceDN w:val="0"/>
              <w:spacing w:after="0"/>
              <w:ind w:right="6"/>
              <w:jc w:val="center"/>
              <w:textAlignment w:val="baseline"/>
              <w:rPr>
                <w:rFonts w:ascii="Arial" w:hAnsi="Arial" w:cs="Arial"/>
                <w:color w:val="auto"/>
                <w:kern w:val="3"/>
                <w:lang w:eastAsia="zh-CN"/>
              </w:rPr>
            </w:pPr>
          </w:p>
          <w:p w14:paraId="6397C368" w14:textId="77777777" w:rsidR="0054692B" w:rsidRPr="004F6C5B" w:rsidRDefault="0054692B" w:rsidP="004F6C5B">
            <w:pPr>
              <w:suppressAutoHyphens/>
              <w:autoSpaceDN w:val="0"/>
              <w:spacing w:after="0"/>
              <w:ind w:right="6"/>
              <w:jc w:val="center"/>
              <w:textAlignment w:val="baseline"/>
              <w:rPr>
                <w:rFonts w:ascii="Arial" w:hAnsi="Arial" w:cs="Arial"/>
                <w:color w:val="auto"/>
                <w:kern w:val="3"/>
                <w:lang w:eastAsia="zh-CN"/>
              </w:rPr>
            </w:pPr>
          </w:p>
          <w:p w14:paraId="5030530F" w14:textId="77777777" w:rsidR="0054692B" w:rsidRPr="004F6C5B" w:rsidRDefault="0054692B" w:rsidP="004F6C5B">
            <w:pPr>
              <w:suppressAutoHyphens/>
              <w:autoSpaceDN w:val="0"/>
              <w:spacing w:after="0"/>
              <w:ind w:right="6"/>
              <w:jc w:val="center"/>
              <w:textAlignment w:val="baseline"/>
              <w:rPr>
                <w:rFonts w:ascii="Arial" w:hAnsi="Arial" w:cs="Arial"/>
                <w:color w:val="auto"/>
                <w:kern w:val="3"/>
                <w:lang w:eastAsia="zh-CN"/>
              </w:rPr>
            </w:pPr>
          </w:p>
          <w:p w14:paraId="68EF3DF7" w14:textId="77777777" w:rsidR="0054692B" w:rsidRPr="004F6C5B" w:rsidRDefault="0054692B" w:rsidP="004F6C5B">
            <w:pPr>
              <w:suppressAutoHyphens/>
              <w:autoSpaceDN w:val="0"/>
              <w:spacing w:after="0"/>
              <w:ind w:right="6"/>
              <w:jc w:val="center"/>
              <w:textAlignment w:val="baseline"/>
              <w:rPr>
                <w:rFonts w:ascii="Arial" w:hAnsi="Arial" w:cs="Arial"/>
                <w:color w:val="auto"/>
                <w:kern w:val="3"/>
                <w:lang w:eastAsia="zh-CN"/>
              </w:rPr>
            </w:pPr>
          </w:p>
          <w:p w14:paraId="3D290C90" w14:textId="77777777" w:rsidR="0054692B" w:rsidRPr="004F6C5B" w:rsidRDefault="0054692B" w:rsidP="004F6C5B">
            <w:pPr>
              <w:suppressAutoHyphens/>
              <w:autoSpaceDN w:val="0"/>
              <w:spacing w:after="0"/>
              <w:ind w:right="6"/>
              <w:jc w:val="center"/>
              <w:textAlignment w:val="baseline"/>
              <w:rPr>
                <w:rFonts w:ascii="Arial" w:hAnsi="Arial" w:cs="Arial"/>
                <w:color w:val="auto"/>
                <w:kern w:val="3"/>
                <w:lang w:eastAsia="zh-CN"/>
              </w:rPr>
            </w:pPr>
          </w:p>
        </w:tc>
      </w:tr>
      <w:tr w:rsidR="0054692B" w:rsidRPr="004F6C5B" w14:paraId="34A19493" w14:textId="77777777" w:rsidTr="00D05D9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BD396C2" w14:textId="77777777" w:rsidR="0054692B" w:rsidRPr="004F6C5B" w:rsidRDefault="0054692B"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F4B7CBF" w14:textId="77777777" w:rsidR="0054692B" w:rsidRPr="004F6C5B" w:rsidRDefault="0054692B" w:rsidP="004F6C5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FD9748" w14:textId="77777777" w:rsidR="0054692B" w:rsidRPr="004F6C5B" w:rsidRDefault="0054692B" w:rsidP="004F6C5B">
            <w:pPr>
              <w:widowControl w:val="0"/>
              <w:autoSpaceDN w:val="0"/>
              <w:spacing w:after="0"/>
              <w:textAlignment w:val="baseline"/>
              <w:rPr>
                <w:rFonts w:ascii="Arial" w:eastAsia="SimSun" w:hAnsi="Arial" w:cs="Arial"/>
                <w:color w:val="auto"/>
                <w:kern w:val="3"/>
                <w:lang w:eastAsia="zh-CN"/>
              </w:rPr>
            </w:pPr>
          </w:p>
        </w:tc>
      </w:tr>
    </w:tbl>
    <w:p w14:paraId="2E23257E" w14:textId="6F459803" w:rsidR="0054692B" w:rsidRPr="004F6C5B" w:rsidRDefault="0054692B" w:rsidP="004F6C5B">
      <w:pPr>
        <w:spacing w:after="0"/>
        <w:rPr>
          <w:rStyle w:val="Neenpoudarek"/>
          <w:rFonts w:ascii="Arial" w:hAnsi="Arial" w:cs="Arial"/>
          <w:b/>
          <w:color w:val="auto"/>
          <w:sz w:val="22"/>
          <w:szCs w:val="22"/>
        </w:rPr>
      </w:pPr>
      <w:r w:rsidRPr="004F6C5B">
        <w:rPr>
          <w:rStyle w:val="Neenpoudarek"/>
          <w:rFonts w:ascii="Arial" w:hAnsi="Arial" w:cs="Arial"/>
          <w:i w:val="0"/>
          <w:iCs w:val="0"/>
          <w:color w:val="auto"/>
          <w:sz w:val="22"/>
          <w:szCs w:val="22"/>
        </w:rPr>
        <w:br w:type="page"/>
      </w:r>
    </w:p>
    <w:p w14:paraId="2C87490A" w14:textId="27DC5836" w:rsidR="00500297" w:rsidRPr="004F6C5B" w:rsidRDefault="00500297" w:rsidP="004A1CDC">
      <w:pPr>
        <w:pStyle w:val="Slog3"/>
        <w:rPr>
          <w:rStyle w:val="Neenpoudarek"/>
          <w:rFonts w:ascii="Arial" w:hAnsi="Arial" w:cs="Arial"/>
          <w:i/>
          <w:iCs/>
          <w:color w:val="auto"/>
          <w:sz w:val="22"/>
          <w:szCs w:val="22"/>
        </w:rPr>
      </w:pPr>
      <w:bookmarkStart w:id="18" w:name="_Toc479851702"/>
      <w:r w:rsidRPr="004F6C5B">
        <w:rPr>
          <w:rStyle w:val="Neenpoudarek"/>
          <w:rFonts w:ascii="Arial" w:hAnsi="Arial" w:cs="Arial"/>
          <w:i/>
          <w:iCs/>
          <w:color w:val="auto"/>
          <w:sz w:val="22"/>
          <w:szCs w:val="22"/>
        </w:rPr>
        <w:lastRenderedPageBreak/>
        <w:t xml:space="preserve">Priloga št. </w:t>
      </w:r>
      <w:r w:rsidR="00E03831">
        <w:rPr>
          <w:rStyle w:val="Neenpoudarek"/>
          <w:rFonts w:ascii="Arial" w:hAnsi="Arial" w:cs="Arial"/>
          <w:i/>
          <w:iCs/>
          <w:color w:val="auto"/>
          <w:sz w:val="22"/>
          <w:szCs w:val="22"/>
        </w:rPr>
        <w:t>7</w:t>
      </w:r>
      <w:bookmarkEnd w:id="18"/>
    </w:p>
    <w:p w14:paraId="5D09CC43" w14:textId="212DE56B" w:rsidR="00500297" w:rsidRPr="004F6C5B" w:rsidRDefault="006C17A8" w:rsidP="004F6C5B">
      <w:pPr>
        <w:pStyle w:val="Intenzivencitat"/>
      </w:pPr>
      <w:bookmarkStart w:id="19" w:name="_Toc479851703"/>
      <w:r w:rsidRPr="004F6C5B">
        <w:t>SEZNAM REFERENČNIH POSLOV</w:t>
      </w:r>
      <w:bookmarkEnd w:id="19"/>
    </w:p>
    <w:p w14:paraId="6367CD57" w14:textId="6D07F5FA" w:rsidR="00B250B5" w:rsidRPr="004F6C5B" w:rsidRDefault="00500297" w:rsidP="00B250B5">
      <w:pPr>
        <w:suppressAutoHyphens/>
        <w:autoSpaceDN w:val="0"/>
        <w:spacing w:after="0"/>
        <w:ind w:right="6"/>
        <w:jc w:val="both"/>
        <w:textAlignment w:val="baseline"/>
        <w:rPr>
          <w:rFonts w:ascii="Arial" w:hAnsi="Arial" w:cs="Arial"/>
          <w:color w:val="auto"/>
          <w:kern w:val="3"/>
          <w:lang w:eastAsia="zh-CN"/>
        </w:rPr>
      </w:pPr>
      <w:r w:rsidRPr="004F6C5B">
        <w:rPr>
          <w:rFonts w:ascii="Arial" w:hAnsi="Arial" w:cs="Arial"/>
          <w:color w:val="auto"/>
          <w:kern w:val="3"/>
          <w:lang w:eastAsia="zh-CN"/>
        </w:rPr>
        <w:t>V zvezi z javnim naročilom »</w:t>
      </w:r>
      <w:r w:rsidR="00470FE7">
        <w:rPr>
          <w:rFonts w:ascii="Arial" w:hAnsi="Arial" w:cs="Arial"/>
          <w:color w:val="auto"/>
          <w:kern w:val="3"/>
          <w:lang w:eastAsia="zh-CN"/>
        </w:rPr>
        <w:t>Gradbeno obrtniška in inštalacijska dela</w:t>
      </w:r>
      <w:r w:rsidRPr="004F6C5B">
        <w:rPr>
          <w:rFonts w:ascii="Arial" w:hAnsi="Arial" w:cs="Arial"/>
          <w:color w:val="auto"/>
          <w:kern w:val="3"/>
          <w:lang w:eastAsia="zh-CN"/>
        </w:rPr>
        <w:t>«</w:t>
      </w:r>
      <w:r w:rsidRPr="004F6C5B">
        <w:rPr>
          <w:rFonts w:ascii="Arial" w:hAnsi="Arial" w:cs="Arial"/>
          <w:b/>
          <w:bCs/>
          <w:color w:val="auto"/>
          <w:kern w:val="3"/>
          <w:lang w:eastAsia="zh-CN"/>
        </w:rPr>
        <w:t xml:space="preserve"> </w:t>
      </w:r>
      <w:r w:rsidRPr="004F6C5B">
        <w:rPr>
          <w:rFonts w:ascii="Arial" w:hAnsi="Arial" w:cs="Arial"/>
          <w:color w:val="auto"/>
          <w:kern w:val="3"/>
          <w:lang w:eastAsia="zh-CN"/>
        </w:rPr>
        <w:t xml:space="preserve">objavljenem na portalu javnih naročil dne </w:t>
      </w:r>
      <w:r w:rsidR="00E9347E" w:rsidRPr="004F6C5B">
        <w:rPr>
          <w:rStyle w:val="Besediloograde"/>
          <w:rFonts w:ascii="Arial" w:hAnsi="Arial" w:cs="Arial"/>
          <w:color w:val="auto"/>
        </w:rPr>
        <w:t>_____________</w:t>
      </w:r>
      <w:r w:rsidRPr="004F6C5B">
        <w:rPr>
          <w:rFonts w:ascii="Arial" w:hAnsi="Arial" w:cs="Arial"/>
          <w:color w:val="auto"/>
          <w:kern w:val="3"/>
          <w:lang w:eastAsia="zh-CN"/>
        </w:rPr>
        <w:t>, št. objave ________________________</w:t>
      </w:r>
      <w:r w:rsidR="00E52CF8" w:rsidRPr="004F6C5B">
        <w:rPr>
          <w:rFonts w:ascii="Arial" w:hAnsi="Arial" w:cs="Arial"/>
          <w:color w:val="auto"/>
          <w:kern w:val="3"/>
          <w:lang w:eastAsia="zh-CN"/>
        </w:rPr>
        <w:t xml:space="preserve"> in v Uradnem listu EU št. ________________________ z dne ______</w:t>
      </w:r>
      <w:r w:rsidR="006D1D02">
        <w:rPr>
          <w:rFonts w:ascii="Arial" w:hAnsi="Arial" w:cs="Arial"/>
          <w:color w:val="auto"/>
          <w:kern w:val="3"/>
          <w:lang w:eastAsia="zh-CN"/>
        </w:rPr>
        <w:t xml:space="preserve"> izjavl</w:t>
      </w:r>
      <w:r w:rsidR="005C619F">
        <w:rPr>
          <w:rFonts w:ascii="Arial" w:hAnsi="Arial" w:cs="Arial"/>
          <w:color w:val="auto"/>
          <w:kern w:val="3"/>
          <w:lang w:eastAsia="zh-CN"/>
        </w:rPr>
        <w:t>j</w:t>
      </w:r>
      <w:r w:rsidR="006D1D02">
        <w:rPr>
          <w:rFonts w:ascii="Arial" w:hAnsi="Arial" w:cs="Arial"/>
          <w:color w:val="auto"/>
          <w:kern w:val="3"/>
          <w:lang w:eastAsia="zh-CN"/>
        </w:rPr>
        <w:t>amo, da smo kvalitetno in strokovno izvedli naročila, navedena v spodnji tabeli (reference)</w:t>
      </w:r>
      <w:r w:rsidR="005C619F">
        <w:rPr>
          <w:rFonts w:ascii="Arial" w:hAnsi="Arial" w:cs="Arial"/>
          <w:color w:val="auto"/>
          <w:kern w:val="3"/>
          <w:lang w:eastAsia="zh-CN"/>
        </w:rPr>
        <w:t>.</w:t>
      </w:r>
      <w:r w:rsidRPr="004F6C5B">
        <w:rPr>
          <w:rFonts w:ascii="Arial" w:hAnsi="Arial" w:cs="Arial"/>
          <w:color w:val="auto"/>
          <w:kern w:val="3"/>
          <w:lang w:eastAsia="zh-CN"/>
        </w:rPr>
        <w:t xml:space="preserve"> </w:t>
      </w:r>
    </w:p>
    <w:p w14:paraId="4F021FFB" w14:textId="77777777" w:rsidR="00E54EF9" w:rsidRPr="004F6C5B" w:rsidRDefault="00E54EF9" w:rsidP="000B2DEB">
      <w:pPr>
        <w:spacing w:after="0"/>
        <w:jc w:val="both"/>
        <w:rPr>
          <w:rFonts w:ascii="Arial" w:hAnsi="Arial" w:cs="Arial"/>
        </w:rPr>
      </w:pPr>
    </w:p>
    <w:p w14:paraId="12DDA1B3" w14:textId="67D81FA1" w:rsidR="002615FA" w:rsidRDefault="00946CFE" w:rsidP="004F6C5B">
      <w:pPr>
        <w:spacing w:after="0"/>
        <w:jc w:val="both"/>
        <w:rPr>
          <w:rFonts w:ascii="Arial" w:hAnsi="Arial" w:cs="Arial"/>
          <w:color w:val="auto"/>
        </w:rPr>
      </w:pPr>
      <w:r w:rsidRPr="004F6C5B">
        <w:rPr>
          <w:rFonts w:ascii="Arial" w:hAnsi="Arial" w:cs="Arial"/>
          <w:color w:val="auto"/>
        </w:rPr>
        <w:t>Ponudnik</w:t>
      </w:r>
      <w:r w:rsidR="00A66616">
        <w:rPr>
          <w:rFonts w:ascii="Arial" w:hAnsi="Arial" w:cs="Arial"/>
          <w:color w:val="auto"/>
        </w:rPr>
        <w:t xml:space="preserve">, ki predloži ponudbo za </w:t>
      </w:r>
      <w:r w:rsidR="00D26814">
        <w:rPr>
          <w:rFonts w:ascii="Arial" w:hAnsi="Arial" w:cs="Arial"/>
          <w:color w:val="auto"/>
        </w:rPr>
        <w:t xml:space="preserve">posamezen skop </w:t>
      </w:r>
      <w:r w:rsidRPr="004F6C5B">
        <w:rPr>
          <w:rFonts w:ascii="Arial" w:hAnsi="Arial" w:cs="Arial"/>
          <w:color w:val="auto"/>
        </w:rPr>
        <w:t>mora izkazati, da izpolnjuje referenčn</w:t>
      </w:r>
      <w:r w:rsidR="00D26814">
        <w:rPr>
          <w:rFonts w:ascii="Arial" w:hAnsi="Arial" w:cs="Arial"/>
          <w:color w:val="auto"/>
        </w:rPr>
        <w:t>e</w:t>
      </w:r>
      <w:r w:rsidRPr="004F6C5B">
        <w:rPr>
          <w:rFonts w:ascii="Arial" w:hAnsi="Arial" w:cs="Arial"/>
          <w:color w:val="auto"/>
        </w:rPr>
        <w:t xml:space="preserve"> pogoj</w:t>
      </w:r>
      <w:r w:rsidR="00D26814">
        <w:rPr>
          <w:rFonts w:ascii="Arial" w:hAnsi="Arial" w:cs="Arial"/>
          <w:color w:val="auto"/>
        </w:rPr>
        <w:t xml:space="preserve">e, ki so določeni za posamezni </w:t>
      </w:r>
      <w:r w:rsidR="00776A6B">
        <w:rPr>
          <w:rFonts w:ascii="Arial" w:hAnsi="Arial" w:cs="Arial"/>
          <w:color w:val="auto"/>
        </w:rPr>
        <w:t>sklop v razpisni dokumentaciji</w:t>
      </w:r>
      <w:r w:rsidR="007A172B">
        <w:rPr>
          <w:rFonts w:ascii="Arial" w:hAnsi="Arial" w:cs="Arial"/>
          <w:color w:val="auto"/>
        </w:rPr>
        <w:t xml:space="preserve">. </w:t>
      </w:r>
      <w:r w:rsidR="0054692B" w:rsidRPr="004F6C5B">
        <w:rPr>
          <w:rFonts w:ascii="Arial" w:hAnsi="Arial" w:cs="Arial"/>
          <w:color w:val="auto"/>
        </w:rPr>
        <w:t>Ponudnik</w:t>
      </w:r>
      <w:r w:rsidR="007A172B">
        <w:rPr>
          <w:rFonts w:ascii="Arial" w:hAnsi="Arial" w:cs="Arial"/>
          <w:color w:val="auto"/>
        </w:rPr>
        <w:t xml:space="preserve"> izkazuje svoje reference </w:t>
      </w:r>
      <w:r w:rsidR="00394153">
        <w:rPr>
          <w:rFonts w:ascii="Arial" w:hAnsi="Arial" w:cs="Arial"/>
          <w:color w:val="auto"/>
        </w:rPr>
        <w:t xml:space="preserve"> </w:t>
      </w:r>
      <w:r w:rsidR="00D26814">
        <w:rPr>
          <w:rFonts w:ascii="Arial" w:hAnsi="Arial" w:cs="Arial"/>
          <w:color w:val="auto"/>
        </w:rPr>
        <w:t xml:space="preserve">z obrazcem v prilogi 8. </w:t>
      </w:r>
    </w:p>
    <w:p w14:paraId="2197529C" w14:textId="77777777" w:rsidR="0054692B" w:rsidRDefault="0054692B" w:rsidP="004F6C5B">
      <w:pPr>
        <w:spacing w:after="0"/>
        <w:rPr>
          <w:rFonts w:ascii="Arial" w:hAnsi="Arial" w:cs="Arial"/>
        </w:rPr>
      </w:pPr>
    </w:p>
    <w:p w14:paraId="15F37885" w14:textId="4D64E55B" w:rsidR="00D26814" w:rsidRPr="004F6C5B" w:rsidRDefault="006D1D02" w:rsidP="004F6C5B">
      <w:pPr>
        <w:spacing w:after="0"/>
        <w:rPr>
          <w:rFonts w:ascii="Arial" w:hAnsi="Arial" w:cs="Arial"/>
        </w:rPr>
      </w:pPr>
      <w:r>
        <w:rPr>
          <w:rFonts w:ascii="Arial" w:hAnsi="Arial" w:cs="Arial"/>
        </w:rPr>
        <w:t xml:space="preserve">Reference </w:t>
      </w:r>
    </w:p>
    <w:p w14:paraId="079E3A70" w14:textId="3C2644AD" w:rsidR="00500297" w:rsidRPr="004F6C5B" w:rsidRDefault="00D26814" w:rsidP="004F6C5B">
      <w:pPr>
        <w:spacing w:after="0"/>
        <w:jc w:val="both"/>
        <w:rPr>
          <w:rFonts w:ascii="Arial" w:hAnsi="Arial" w:cs="Arial"/>
          <w:b/>
          <w:color w:val="auto"/>
          <w:lang w:eastAsia="zh-CN"/>
        </w:rPr>
      </w:pPr>
      <w:r>
        <w:rPr>
          <w:rFonts w:ascii="Arial" w:hAnsi="Arial" w:cs="Arial"/>
          <w:b/>
          <w:color w:val="auto"/>
          <w:lang w:eastAsia="zh-CN"/>
        </w:rPr>
        <w:t xml:space="preserve"> </w:t>
      </w:r>
    </w:p>
    <w:tbl>
      <w:tblPr>
        <w:tblW w:w="9024" w:type="dxa"/>
        <w:tblLayout w:type="fixed"/>
        <w:tblCellMar>
          <w:left w:w="10" w:type="dxa"/>
          <w:right w:w="10" w:type="dxa"/>
        </w:tblCellMar>
        <w:tblLook w:val="04A0" w:firstRow="1" w:lastRow="0" w:firstColumn="1" w:lastColumn="0" w:noHBand="0" w:noVBand="1"/>
      </w:tblPr>
      <w:tblGrid>
        <w:gridCol w:w="701"/>
        <w:gridCol w:w="2913"/>
        <w:gridCol w:w="2126"/>
        <w:gridCol w:w="1418"/>
        <w:gridCol w:w="1866"/>
      </w:tblGrid>
      <w:tr w:rsidR="0054692B" w:rsidRPr="004F6C5B" w14:paraId="31BA97B9" w14:textId="77777777" w:rsidTr="00D036DA">
        <w:trPr>
          <w:trHeight w:val="1166"/>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865987" w14:textId="77777777" w:rsidR="0054692B" w:rsidRPr="004F6C5B" w:rsidRDefault="0054692B" w:rsidP="004F6C5B">
            <w:pPr>
              <w:spacing w:after="0"/>
              <w:jc w:val="center"/>
              <w:rPr>
                <w:rFonts w:ascii="Arial" w:hAnsi="Arial" w:cs="Arial"/>
                <w:b/>
                <w:color w:val="auto"/>
              </w:rPr>
            </w:pPr>
            <w:proofErr w:type="spellStart"/>
            <w:r w:rsidRPr="004F6C5B">
              <w:rPr>
                <w:rFonts w:ascii="Arial" w:hAnsi="Arial" w:cs="Arial"/>
                <w:b/>
                <w:color w:val="auto"/>
              </w:rPr>
              <w:t>Zap</w:t>
            </w:r>
            <w:proofErr w:type="spellEnd"/>
            <w:r w:rsidRPr="004F6C5B">
              <w:rPr>
                <w:rFonts w:ascii="Arial" w:hAnsi="Arial" w:cs="Arial"/>
                <w:b/>
                <w:color w:val="auto"/>
              </w:rPr>
              <w:t>.</w:t>
            </w:r>
          </w:p>
          <w:p w14:paraId="432575B9" w14:textId="77777777" w:rsidR="0054692B" w:rsidRPr="004F6C5B" w:rsidRDefault="0054692B" w:rsidP="004F6C5B">
            <w:pPr>
              <w:spacing w:after="0"/>
              <w:jc w:val="center"/>
              <w:rPr>
                <w:rFonts w:ascii="Arial" w:hAnsi="Arial" w:cs="Arial"/>
                <w:b/>
                <w:color w:val="auto"/>
              </w:rPr>
            </w:pPr>
            <w:r w:rsidRPr="004F6C5B">
              <w:rPr>
                <w:rFonts w:ascii="Arial" w:hAnsi="Arial" w:cs="Arial"/>
                <w:b/>
                <w:color w:val="auto"/>
              </w:rPr>
              <w:t>Št.</w:t>
            </w:r>
          </w:p>
        </w:tc>
        <w:tc>
          <w:tcPr>
            <w:tcW w:w="29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220058" w14:textId="2C1F71FE" w:rsidR="0054692B" w:rsidRPr="004F6C5B" w:rsidRDefault="00D35CC6" w:rsidP="004F6C5B">
            <w:pPr>
              <w:spacing w:after="0"/>
              <w:jc w:val="center"/>
              <w:rPr>
                <w:rFonts w:ascii="Arial" w:hAnsi="Arial" w:cs="Arial"/>
                <w:b/>
                <w:color w:val="auto"/>
              </w:rPr>
            </w:pPr>
            <w:r w:rsidRPr="00F24F1A">
              <w:rPr>
                <w:rFonts w:ascii="Arial" w:hAnsi="Arial" w:cs="Arial"/>
                <w:b/>
                <w:color w:val="auto"/>
                <w:sz w:val="18"/>
              </w:rPr>
              <w:t xml:space="preserve">Referenčni naročnik (t.j. investitor) in navedba </w:t>
            </w:r>
            <w:r w:rsidRPr="004E2BEC">
              <w:rPr>
                <w:rFonts w:ascii="Arial" w:hAnsi="Arial" w:cs="Arial"/>
                <w:b/>
                <w:color w:val="auto"/>
                <w:sz w:val="18"/>
              </w:rPr>
              <w:t>kontakta</w:t>
            </w:r>
            <w:r>
              <w:rPr>
                <w:rFonts w:ascii="Arial" w:hAnsi="Arial" w:cs="Arial"/>
                <w:b/>
                <w:color w:val="auto"/>
                <w:sz w:val="18"/>
              </w:rPr>
              <w:t xml:space="preserve"> (</w:t>
            </w:r>
            <w:r w:rsidRPr="000B2DEB">
              <w:rPr>
                <w:rFonts w:ascii="Arial" w:hAnsi="Arial" w:cs="Arial"/>
                <w:b/>
                <w:color w:val="auto"/>
                <w:sz w:val="18"/>
                <w:u w:val="single"/>
              </w:rPr>
              <w:t>ime priimek osebe naročnika in naziv osebe, e-</w:t>
            </w:r>
            <w:proofErr w:type="spellStart"/>
            <w:r w:rsidRPr="000B2DEB">
              <w:rPr>
                <w:rFonts w:ascii="Arial" w:hAnsi="Arial" w:cs="Arial"/>
                <w:b/>
                <w:color w:val="auto"/>
                <w:sz w:val="18"/>
                <w:u w:val="single"/>
              </w:rPr>
              <w:t>mail</w:t>
            </w:r>
            <w:proofErr w:type="spellEnd"/>
            <w:r w:rsidRPr="000B2DEB">
              <w:rPr>
                <w:rFonts w:ascii="Arial" w:hAnsi="Arial" w:cs="Arial"/>
                <w:b/>
                <w:color w:val="auto"/>
                <w:sz w:val="18"/>
                <w:u w:val="single"/>
              </w:rPr>
              <w:t>, telefon</w:t>
            </w:r>
            <w:r>
              <w:rPr>
                <w:rFonts w:ascii="Arial" w:hAnsi="Arial" w:cs="Arial"/>
                <w:b/>
                <w:color w:val="auto"/>
                <w:sz w:val="18"/>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25808B" w14:textId="7731052A" w:rsidR="00776A6B" w:rsidRDefault="00776A6B" w:rsidP="00776A6B">
            <w:pPr>
              <w:spacing w:after="0"/>
              <w:jc w:val="center"/>
              <w:rPr>
                <w:rFonts w:ascii="Arial" w:hAnsi="Arial" w:cs="Arial"/>
                <w:b/>
                <w:color w:val="auto"/>
                <w:sz w:val="18"/>
              </w:rPr>
            </w:pPr>
            <w:r w:rsidRPr="000B2DEB">
              <w:rPr>
                <w:rFonts w:ascii="Arial" w:hAnsi="Arial" w:cs="Arial"/>
                <w:b/>
                <w:color w:val="auto"/>
                <w:sz w:val="18"/>
              </w:rPr>
              <w:t>SKLOP (</w:t>
            </w:r>
            <w:r w:rsidR="00D036DA">
              <w:rPr>
                <w:rFonts w:ascii="Arial" w:hAnsi="Arial" w:cs="Arial"/>
                <w:b/>
                <w:color w:val="auto"/>
                <w:sz w:val="18"/>
              </w:rPr>
              <w:t>dela</w:t>
            </w:r>
            <w:r w:rsidRPr="000B2DEB">
              <w:rPr>
                <w:rFonts w:ascii="Arial" w:hAnsi="Arial" w:cs="Arial"/>
                <w:b/>
                <w:color w:val="auto"/>
                <w:sz w:val="18"/>
              </w:rPr>
              <w:t xml:space="preserve">/projekt referenčnega posla </w:t>
            </w:r>
            <w:r w:rsidRPr="009E51E9">
              <w:rPr>
                <w:rFonts w:ascii="Arial" w:hAnsi="Arial" w:cs="Arial"/>
                <w:b/>
                <w:color w:val="auto"/>
                <w:sz w:val="18"/>
              </w:rPr>
              <w:t>po vrsti ustreza</w:t>
            </w:r>
            <w:r w:rsidR="00D036DA">
              <w:rPr>
                <w:rFonts w:ascii="Arial" w:hAnsi="Arial" w:cs="Arial"/>
                <w:b/>
                <w:color w:val="auto"/>
                <w:sz w:val="18"/>
              </w:rPr>
              <w:t>jo</w:t>
            </w:r>
          </w:p>
          <w:p w14:paraId="2673E40C" w14:textId="31C14198" w:rsidR="0054692B" w:rsidRPr="004F6C5B" w:rsidRDefault="00776A6B" w:rsidP="00776A6B">
            <w:pPr>
              <w:spacing w:after="0"/>
              <w:jc w:val="center"/>
              <w:rPr>
                <w:rFonts w:ascii="Arial" w:hAnsi="Arial" w:cs="Arial"/>
                <w:b/>
                <w:color w:val="auto"/>
              </w:rPr>
            </w:pPr>
            <w:r w:rsidRPr="000B2DEB">
              <w:rPr>
                <w:rFonts w:ascii="Arial" w:hAnsi="Arial" w:cs="Arial"/>
                <w:b/>
                <w:color w:val="auto"/>
                <w:sz w:val="18"/>
              </w:rPr>
              <w:t>navedenemu sklopu)</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005D0D" w14:textId="77777777" w:rsidR="0054692B" w:rsidRPr="004F6C5B" w:rsidRDefault="0054692B" w:rsidP="004F6C5B">
            <w:pPr>
              <w:spacing w:after="0"/>
              <w:jc w:val="center"/>
              <w:rPr>
                <w:rFonts w:ascii="Arial" w:hAnsi="Arial" w:cs="Arial"/>
                <w:b/>
                <w:color w:val="auto"/>
              </w:rPr>
            </w:pPr>
            <w:r w:rsidRPr="004F6C5B">
              <w:rPr>
                <w:rFonts w:ascii="Arial" w:hAnsi="Arial" w:cs="Arial"/>
                <w:b/>
                <w:color w:val="auto"/>
              </w:rPr>
              <w:t>Čas realizacije</w:t>
            </w:r>
          </w:p>
        </w:tc>
        <w:tc>
          <w:tcPr>
            <w:tcW w:w="18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FE9A81" w14:textId="1F0B27BC" w:rsidR="0054692B" w:rsidRPr="004F6C5B" w:rsidRDefault="0054692B" w:rsidP="004F6C5B">
            <w:pPr>
              <w:spacing w:after="0"/>
              <w:jc w:val="center"/>
              <w:rPr>
                <w:rFonts w:ascii="Arial" w:hAnsi="Arial" w:cs="Arial"/>
                <w:b/>
                <w:color w:val="auto"/>
              </w:rPr>
            </w:pPr>
            <w:r w:rsidRPr="004F6C5B">
              <w:rPr>
                <w:rFonts w:ascii="Arial" w:hAnsi="Arial" w:cs="Arial"/>
                <w:b/>
                <w:color w:val="auto"/>
              </w:rPr>
              <w:t xml:space="preserve">Skupna vrednost </w:t>
            </w:r>
            <w:r w:rsidR="00666706">
              <w:rPr>
                <w:rFonts w:ascii="Arial" w:hAnsi="Arial" w:cs="Arial"/>
                <w:b/>
                <w:color w:val="auto"/>
              </w:rPr>
              <w:t>naročila</w:t>
            </w:r>
            <w:r w:rsidR="00906D25">
              <w:rPr>
                <w:rFonts w:ascii="Arial" w:hAnsi="Arial" w:cs="Arial"/>
                <w:b/>
                <w:color w:val="auto"/>
              </w:rPr>
              <w:t xml:space="preserve"> </w:t>
            </w:r>
          </w:p>
          <w:p w14:paraId="097A3E74" w14:textId="77777777" w:rsidR="0054692B" w:rsidRPr="004F6C5B" w:rsidRDefault="0054692B" w:rsidP="004F6C5B">
            <w:pPr>
              <w:spacing w:after="0"/>
              <w:jc w:val="center"/>
              <w:rPr>
                <w:rFonts w:ascii="Arial" w:hAnsi="Arial" w:cs="Arial"/>
                <w:b/>
                <w:color w:val="auto"/>
              </w:rPr>
            </w:pPr>
          </w:p>
        </w:tc>
      </w:tr>
      <w:tr w:rsidR="0054692B" w:rsidRPr="004F6C5B" w14:paraId="665B92A4" w14:textId="77777777" w:rsidTr="00D036DA">
        <w:trPr>
          <w:trHeight w:val="1254"/>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5B54CB" w14:textId="77777777" w:rsidR="0054692B" w:rsidRPr="004F6C5B" w:rsidRDefault="0054692B" w:rsidP="004F6C5B">
            <w:pPr>
              <w:spacing w:after="0"/>
              <w:rPr>
                <w:rFonts w:ascii="Arial" w:hAnsi="Arial" w:cs="Arial"/>
                <w:color w:val="auto"/>
              </w:rPr>
            </w:pPr>
            <w:r w:rsidRPr="004F6C5B">
              <w:rPr>
                <w:rFonts w:ascii="Arial" w:hAnsi="Arial" w:cs="Arial"/>
                <w:color w:val="auto"/>
              </w:rPr>
              <w:t>1.</w:t>
            </w:r>
          </w:p>
        </w:tc>
        <w:tc>
          <w:tcPr>
            <w:tcW w:w="29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CE6DF9" w14:textId="77777777" w:rsidR="0054692B" w:rsidRPr="004F6C5B" w:rsidRDefault="0054692B" w:rsidP="004F6C5B">
            <w:pPr>
              <w:spacing w:after="0"/>
              <w:rPr>
                <w:rFonts w:ascii="Arial" w:hAnsi="Arial" w:cs="Arial"/>
                <w:color w:val="auto"/>
              </w:rPr>
            </w:pPr>
          </w:p>
          <w:p w14:paraId="3F5DAFAA" w14:textId="77777777" w:rsidR="0054692B" w:rsidRPr="004F6C5B" w:rsidRDefault="0054692B" w:rsidP="004F6C5B">
            <w:pPr>
              <w:spacing w:after="0"/>
              <w:rPr>
                <w:rFonts w:ascii="Arial" w:hAnsi="Arial" w:cs="Arial"/>
                <w:color w:val="auto"/>
              </w:rPr>
            </w:pPr>
          </w:p>
          <w:p w14:paraId="41D350D1" w14:textId="77777777" w:rsidR="0054692B" w:rsidRDefault="0054692B" w:rsidP="004F6C5B">
            <w:pPr>
              <w:spacing w:after="0"/>
              <w:rPr>
                <w:rFonts w:ascii="Arial" w:hAnsi="Arial" w:cs="Arial"/>
                <w:color w:val="auto"/>
              </w:rPr>
            </w:pPr>
          </w:p>
          <w:p w14:paraId="70D0DF9D" w14:textId="77777777" w:rsidR="00187F80" w:rsidRPr="004F6C5B" w:rsidRDefault="00187F80" w:rsidP="004F6C5B">
            <w:pPr>
              <w:spacing w:after="0"/>
              <w:rPr>
                <w:rFonts w:ascii="Arial" w:hAnsi="Arial" w:cs="Arial"/>
                <w:color w:val="auto"/>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1F6B25" w14:textId="77777777" w:rsidR="0054692B" w:rsidRPr="004F6C5B" w:rsidRDefault="0054692B" w:rsidP="004F6C5B">
            <w:pPr>
              <w:spacing w:after="0"/>
              <w:rPr>
                <w:rFonts w:ascii="Arial" w:hAnsi="Arial" w:cs="Arial"/>
                <w:color w:val="auto"/>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5E2D82" w14:textId="77777777" w:rsidR="0054692B" w:rsidRPr="004F6C5B" w:rsidRDefault="0054692B" w:rsidP="004F6C5B">
            <w:pPr>
              <w:spacing w:after="0"/>
              <w:rPr>
                <w:rFonts w:ascii="Arial" w:hAnsi="Arial" w:cs="Arial"/>
                <w:color w:val="auto"/>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047725" w14:textId="65EFB5F1" w:rsidR="0054692B" w:rsidRPr="004F6C5B" w:rsidRDefault="0054692B" w:rsidP="004F6C5B">
            <w:pPr>
              <w:spacing w:after="0"/>
              <w:rPr>
                <w:rFonts w:ascii="Arial" w:hAnsi="Arial" w:cs="Arial"/>
                <w:color w:val="auto"/>
              </w:rPr>
            </w:pPr>
          </w:p>
        </w:tc>
      </w:tr>
      <w:tr w:rsidR="0054692B" w:rsidRPr="004F6C5B" w14:paraId="1E3466F3" w14:textId="77777777" w:rsidTr="00D036DA">
        <w:trPr>
          <w:trHeight w:val="1424"/>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15935D" w14:textId="77777777" w:rsidR="0054692B" w:rsidRPr="004F6C5B" w:rsidRDefault="0054692B" w:rsidP="004F6C5B">
            <w:pPr>
              <w:spacing w:after="0"/>
              <w:rPr>
                <w:rFonts w:ascii="Arial" w:hAnsi="Arial" w:cs="Arial"/>
                <w:color w:val="auto"/>
              </w:rPr>
            </w:pPr>
            <w:r w:rsidRPr="004F6C5B">
              <w:rPr>
                <w:rFonts w:ascii="Arial" w:hAnsi="Arial" w:cs="Arial"/>
                <w:color w:val="auto"/>
              </w:rPr>
              <w:t>2.</w:t>
            </w:r>
          </w:p>
        </w:tc>
        <w:tc>
          <w:tcPr>
            <w:tcW w:w="29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45A032" w14:textId="77777777" w:rsidR="0054692B" w:rsidRPr="004F6C5B" w:rsidRDefault="0054692B" w:rsidP="004F6C5B">
            <w:pPr>
              <w:spacing w:after="0"/>
              <w:rPr>
                <w:rFonts w:ascii="Arial" w:hAnsi="Arial" w:cs="Arial"/>
                <w:color w:val="auto"/>
              </w:rPr>
            </w:pPr>
          </w:p>
          <w:p w14:paraId="70C3454D" w14:textId="77777777" w:rsidR="0054692B" w:rsidRPr="004F6C5B" w:rsidRDefault="0054692B" w:rsidP="004F6C5B">
            <w:pPr>
              <w:spacing w:after="0"/>
              <w:rPr>
                <w:rFonts w:ascii="Arial" w:hAnsi="Arial" w:cs="Arial"/>
                <w:color w:val="auto"/>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46981B" w14:textId="77777777" w:rsidR="0054692B" w:rsidRPr="004F6C5B" w:rsidRDefault="0054692B" w:rsidP="004F6C5B">
            <w:pPr>
              <w:spacing w:after="0"/>
              <w:rPr>
                <w:rFonts w:ascii="Arial" w:hAnsi="Arial" w:cs="Arial"/>
                <w:color w:val="auto"/>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460479" w14:textId="77777777" w:rsidR="0054692B" w:rsidRPr="004F6C5B" w:rsidRDefault="0054692B" w:rsidP="004F6C5B">
            <w:pPr>
              <w:spacing w:after="0"/>
              <w:rPr>
                <w:rFonts w:ascii="Arial" w:hAnsi="Arial" w:cs="Arial"/>
                <w:color w:val="auto"/>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26666F" w14:textId="52704BEF" w:rsidR="0054692B" w:rsidRPr="004F6C5B" w:rsidRDefault="0054692B" w:rsidP="004F6C5B">
            <w:pPr>
              <w:spacing w:after="0"/>
              <w:rPr>
                <w:rFonts w:ascii="Arial" w:hAnsi="Arial" w:cs="Arial"/>
                <w:color w:val="auto"/>
              </w:rPr>
            </w:pPr>
          </w:p>
        </w:tc>
      </w:tr>
      <w:tr w:rsidR="00FB70E5" w:rsidRPr="004F6C5B" w14:paraId="7415BC22" w14:textId="77777777" w:rsidTr="00D036DA">
        <w:trPr>
          <w:trHeight w:val="1424"/>
        </w:trPr>
        <w:tc>
          <w:tcPr>
            <w:tcW w:w="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6E8451" w14:textId="00DF690E" w:rsidR="00FB70E5" w:rsidRPr="004F6C5B" w:rsidRDefault="00FB70E5" w:rsidP="004F6C5B">
            <w:pPr>
              <w:spacing w:after="0"/>
              <w:rPr>
                <w:rFonts w:ascii="Arial" w:hAnsi="Arial" w:cs="Arial"/>
                <w:color w:val="auto"/>
              </w:rPr>
            </w:pPr>
            <w:r>
              <w:rPr>
                <w:rFonts w:ascii="Arial" w:hAnsi="Arial" w:cs="Arial"/>
                <w:color w:val="auto"/>
              </w:rPr>
              <w:t>3.</w:t>
            </w:r>
          </w:p>
        </w:tc>
        <w:tc>
          <w:tcPr>
            <w:tcW w:w="291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D6FB9B" w14:textId="77777777" w:rsidR="00FB70E5" w:rsidRPr="004F6C5B" w:rsidRDefault="00FB70E5" w:rsidP="004F6C5B">
            <w:pPr>
              <w:spacing w:after="0"/>
              <w:rPr>
                <w:rFonts w:ascii="Arial" w:hAnsi="Arial" w:cs="Arial"/>
                <w:color w:val="auto"/>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7F3D87" w14:textId="77777777" w:rsidR="00FB70E5" w:rsidRPr="004F6C5B" w:rsidRDefault="00FB70E5" w:rsidP="004F6C5B">
            <w:pPr>
              <w:spacing w:after="0"/>
              <w:rPr>
                <w:rFonts w:ascii="Arial" w:hAnsi="Arial" w:cs="Arial"/>
                <w:color w:val="auto"/>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68442E" w14:textId="77777777" w:rsidR="00FB70E5" w:rsidRPr="004F6C5B" w:rsidRDefault="00FB70E5" w:rsidP="004F6C5B">
            <w:pPr>
              <w:spacing w:after="0"/>
              <w:rPr>
                <w:rFonts w:ascii="Arial" w:hAnsi="Arial" w:cs="Arial"/>
                <w:color w:val="auto"/>
              </w:rPr>
            </w:pPr>
          </w:p>
        </w:tc>
        <w:tc>
          <w:tcPr>
            <w:tcW w:w="18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0C4DE8" w14:textId="77777777" w:rsidR="00FB70E5" w:rsidRPr="004F6C5B" w:rsidRDefault="00FB70E5" w:rsidP="004F6C5B">
            <w:pPr>
              <w:spacing w:after="0"/>
              <w:rPr>
                <w:rFonts w:ascii="Arial" w:hAnsi="Arial" w:cs="Arial"/>
                <w:color w:val="auto"/>
              </w:rPr>
            </w:pPr>
          </w:p>
        </w:tc>
      </w:tr>
    </w:tbl>
    <w:p w14:paraId="7B46B65C" w14:textId="0A001E68" w:rsidR="00AF0ECF" w:rsidRDefault="002A1F52" w:rsidP="004F6C5B">
      <w:pPr>
        <w:spacing w:after="0"/>
        <w:rPr>
          <w:rFonts w:ascii="Arial" w:hAnsi="Arial" w:cs="Arial"/>
          <w:color w:val="auto"/>
        </w:rPr>
      </w:pPr>
      <w:r w:rsidRPr="004F6C5B">
        <w:rPr>
          <w:rFonts w:ascii="Arial" w:hAnsi="Arial" w:cs="Arial"/>
          <w:i/>
          <w:color w:val="auto"/>
        </w:rPr>
        <w:t>* V primeru več referenc, se obrazec kopira.</w:t>
      </w:r>
    </w:p>
    <w:p w14:paraId="68CCD243" w14:textId="77777777" w:rsidR="00AF0ECF" w:rsidRPr="004F6C5B" w:rsidRDefault="00AF0ECF" w:rsidP="004F6C5B">
      <w:pPr>
        <w:spacing w:after="0"/>
        <w:rPr>
          <w:rFonts w:ascii="Arial" w:hAnsi="Arial" w:cs="Arial"/>
          <w:i/>
          <w:color w:val="auto"/>
        </w:rPr>
      </w:pPr>
    </w:p>
    <w:p w14:paraId="325F7962" w14:textId="77777777" w:rsidR="000B5274" w:rsidRPr="004F6C5B" w:rsidRDefault="000B5274" w:rsidP="004F6C5B">
      <w:pPr>
        <w:spacing w:after="0"/>
        <w:rPr>
          <w:rFonts w:ascii="Arial" w:hAnsi="Arial" w:cs="Arial"/>
          <w:color w:val="auto"/>
        </w:rPr>
      </w:pPr>
    </w:p>
    <w:p w14:paraId="6CFBAD0F" w14:textId="77777777" w:rsidR="00873528" w:rsidRPr="004F6C5B" w:rsidRDefault="00873528" w:rsidP="004F6C5B">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00297" w:rsidRPr="004F6C5B" w14:paraId="218FCA3E" w14:textId="77777777" w:rsidTr="006C17A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B15407" w14:textId="77777777" w:rsidR="00500297" w:rsidRPr="004F6C5B" w:rsidRDefault="00500297"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KRAJ</w:t>
            </w:r>
          </w:p>
          <w:p w14:paraId="2DF14884" w14:textId="77777777" w:rsidR="00500297" w:rsidRPr="004F6C5B" w:rsidRDefault="00500297" w:rsidP="004F6C5B">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C77BDBB" w14:textId="77777777" w:rsidR="00500297" w:rsidRPr="004F6C5B" w:rsidRDefault="00500297"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B682BE" w14:textId="77777777" w:rsidR="00500297" w:rsidRPr="004F6C5B" w:rsidRDefault="00500297"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PONUDNIK</w:t>
            </w:r>
          </w:p>
          <w:p w14:paraId="24A8ED76" w14:textId="77777777" w:rsidR="00500297" w:rsidRPr="004F6C5B" w:rsidRDefault="00500297" w:rsidP="004F6C5B">
            <w:pPr>
              <w:suppressAutoHyphens/>
              <w:autoSpaceDN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ime in priimek zakonitega zastopnika in podpis</w:t>
            </w:r>
          </w:p>
          <w:p w14:paraId="7FAA9CD5" w14:textId="77777777" w:rsidR="0054692B" w:rsidRPr="004F6C5B" w:rsidRDefault="0054692B" w:rsidP="004F6C5B">
            <w:pPr>
              <w:suppressAutoHyphens/>
              <w:autoSpaceDN w:val="0"/>
              <w:spacing w:after="0"/>
              <w:ind w:right="6"/>
              <w:jc w:val="center"/>
              <w:textAlignment w:val="baseline"/>
              <w:rPr>
                <w:rFonts w:ascii="Arial" w:hAnsi="Arial" w:cs="Arial"/>
                <w:color w:val="auto"/>
                <w:kern w:val="3"/>
                <w:lang w:eastAsia="zh-CN"/>
              </w:rPr>
            </w:pPr>
          </w:p>
          <w:p w14:paraId="1D6AB433" w14:textId="6CB3C07F" w:rsidR="0054692B" w:rsidRPr="004F6C5B" w:rsidRDefault="0054692B" w:rsidP="004F6C5B">
            <w:pPr>
              <w:suppressAutoHyphens/>
              <w:autoSpaceDN w:val="0"/>
              <w:spacing w:after="0"/>
              <w:ind w:right="6"/>
              <w:jc w:val="center"/>
              <w:textAlignment w:val="baseline"/>
              <w:rPr>
                <w:rFonts w:ascii="Arial" w:hAnsi="Arial" w:cs="Arial"/>
                <w:color w:val="auto"/>
                <w:kern w:val="3"/>
                <w:lang w:eastAsia="zh-CN"/>
              </w:rPr>
            </w:pPr>
          </w:p>
        </w:tc>
      </w:tr>
    </w:tbl>
    <w:p w14:paraId="1BCE5B2C" w14:textId="4D3858B5" w:rsidR="006C17A8" w:rsidRPr="004F6C5B" w:rsidRDefault="006C17A8" w:rsidP="004A1CDC">
      <w:pPr>
        <w:pStyle w:val="Slog3"/>
        <w:rPr>
          <w:rStyle w:val="Neenpoudarek"/>
          <w:rFonts w:ascii="Arial" w:hAnsi="Arial" w:cs="Arial"/>
          <w:i/>
          <w:iCs/>
          <w:color w:val="auto"/>
          <w:sz w:val="22"/>
          <w:szCs w:val="22"/>
        </w:rPr>
      </w:pPr>
      <w:bookmarkStart w:id="20" w:name="_Toc479851704"/>
      <w:r w:rsidRPr="004F6C5B">
        <w:rPr>
          <w:rStyle w:val="Neenpoudarek"/>
          <w:rFonts w:ascii="Arial" w:hAnsi="Arial" w:cs="Arial"/>
          <w:i/>
          <w:iCs/>
          <w:color w:val="auto"/>
          <w:sz w:val="22"/>
          <w:szCs w:val="22"/>
        </w:rPr>
        <w:lastRenderedPageBreak/>
        <w:t xml:space="preserve">Priloga št. </w:t>
      </w:r>
      <w:r w:rsidR="00E03831">
        <w:rPr>
          <w:rStyle w:val="Neenpoudarek"/>
          <w:rFonts w:ascii="Arial" w:hAnsi="Arial" w:cs="Arial"/>
          <w:i/>
          <w:iCs/>
          <w:color w:val="auto"/>
          <w:sz w:val="22"/>
          <w:szCs w:val="22"/>
        </w:rPr>
        <w:t>8</w:t>
      </w:r>
      <w:bookmarkEnd w:id="20"/>
    </w:p>
    <w:p w14:paraId="568C713D" w14:textId="4CE2D27C" w:rsidR="006C17A8" w:rsidRPr="004F6C5B" w:rsidRDefault="006C17A8" w:rsidP="004F6C5B">
      <w:pPr>
        <w:pStyle w:val="Intenzivencitat"/>
      </w:pPr>
      <w:bookmarkStart w:id="21" w:name="_Toc479851705"/>
      <w:r w:rsidRPr="004F6C5B">
        <w:t>POTRDILO O DOBRO OPRAVLJENEM DELU</w:t>
      </w:r>
      <w:bookmarkEnd w:id="21"/>
      <w:r w:rsidR="00D26814">
        <w:t xml:space="preserve"> </w:t>
      </w:r>
    </w:p>
    <w:p w14:paraId="42510498" w14:textId="77777777" w:rsidR="006C17A8" w:rsidRPr="004F6C5B" w:rsidRDefault="006C17A8" w:rsidP="004F6C5B">
      <w:pPr>
        <w:spacing w:after="0"/>
        <w:rPr>
          <w:rFonts w:ascii="Arial" w:hAnsi="Arial" w:cs="Arial"/>
          <w:color w:val="auto"/>
        </w:rPr>
      </w:pPr>
      <w:r w:rsidRPr="004F6C5B">
        <w:rPr>
          <w:rFonts w:ascii="Arial" w:hAnsi="Arial" w:cs="Arial"/>
          <w:color w:val="auto"/>
        </w:rPr>
        <w:t>Naziv in naslov potrjevalca reference:</w:t>
      </w:r>
    </w:p>
    <w:p w14:paraId="392A07CC" w14:textId="77777777" w:rsidR="006C17A8" w:rsidRPr="004F6C5B" w:rsidRDefault="006C17A8" w:rsidP="004F6C5B">
      <w:pPr>
        <w:spacing w:after="0"/>
        <w:rPr>
          <w:rFonts w:ascii="Arial" w:hAnsi="Arial" w:cs="Arial"/>
          <w:color w:val="auto"/>
        </w:rPr>
      </w:pPr>
      <w:r w:rsidRPr="004F6C5B">
        <w:rPr>
          <w:rFonts w:ascii="Arial" w:hAnsi="Arial" w:cs="Arial"/>
          <w:color w:val="auto"/>
        </w:rPr>
        <w:t>_________________________________________</w:t>
      </w:r>
    </w:p>
    <w:p w14:paraId="1C79E904" w14:textId="77777777" w:rsidR="006C17A8" w:rsidRPr="004F6C5B" w:rsidRDefault="006C17A8" w:rsidP="004F6C5B">
      <w:pPr>
        <w:spacing w:after="0"/>
        <w:rPr>
          <w:rFonts w:ascii="Arial" w:hAnsi="Arial" w:cs="Arial"/>
          <w:color w:val="auto"/>
        </w:rPr>
      </w:pPr>
      <w:r w:rsidRPr="004F6C5B">
        <w:rPr>
          <w:rFonts w:ascii="Arial" w:hAnsi="Arial" w:cs="Arial"/>
          <w:color w:val="auto"/>
        </w:rPr>
        <w:t>_________________________________________</w:t>
      </w:r>
    </w:p>
    <w:p w14:paraId="0BECF202" w14:textId="47F9F85E" w:rsidR="006C17A8" w:rsidRPr="004F6C5B" w:rsidRDefault="006C17A8" w:rsidP="004F6C5B">
      <w:pPr>
        <w:spacing w:after="0"/>
        <w:rPr>
          <w:rFonts w:ascii="Arial" w:hAnsi="Arial" w:cs="Arial"/>
          <w:color w:val="auto"/>
        </w:rPr>
      </w:pPr>
    </w:p>
    <w:p w14:paraId="3653A0A2" w14:textId="77777777" w:rsidR="006C17A8" w:rsidRPr="004F6C5B" w:rsidRDefault="006C17A8" w:rsidP="004F6C5B">
      <w:pPr>
        <w:spacing w:after="0"/>
        <w:jc w:val="center"/>
        <w:rPr>
          <w:rFonts w:ascii="Arial" w:hAnsi="Arial" w:cs="Arial"/>
          <w:b/>
          <w:color w:val="auto"/>
        </w:rPr>
      </w:pPr>
      <w:r w:rsidRPr="004F6C5B">
        <w:rPr>
          <w:rFonts w:ascii="Arial" w:hAnsi="Arial" w:cs="Arial"/>
          <w:b/>
          <w:color w:val="auto"/>
        </w:rPr>
        <w:t>IZJAVA - POTRDILO REFERENCE</w:t>
      </w:r>
    </w:p>
    <w:p w14:paraId="41463574" w14:textId="77777777" w:rsidR="006C17A8" w:rsidRPr="004F6C5B" w:rsidRDefault="006C17A8" w:rsidP="004F6C5B">
      <w:pPr>
        <w:spacing w:after="0"/>
        <w:jc w:val="center"/>
        <w:rPr>
          <w:rFonts w:ascii="Arial" w:hAnsi="Arial" w:cs="Arial"/>
          <w:b/>
          <w:color w:val="auto"/>
        </w:rPr>
      </w:pPr>
    </w:p>
    <w:p w14:paraId="08A8501B" w14:textId="1DBEAE63" w:rsidR="001C0B76" w:rsidRPr="004F6C5B" w:rsidRDefault="00330C6C" w:rsidP="004F6C5B">
      <w:pPr>
        <w:spacing w:after="0"/>
        <w:jc w:val="both"/>
        <w:rPr>
          <w:rFonts w:ascii="Arial" w:hAnsi="Arial" w:cs="Arial"/>
          <w:color w:val="auto"/>
        </w:rPr>
      </w:pPr>
      <w:r>
        <w:rPr>
          <w:rFonts w:ascii="Arial" w:hAnsi="Arial" w:cs="Arial"/>
          <w:color w:val="auto"/>
        </w:rPr>
        <w:t>I</w:t>
      </w:r>
      <w:r w:rsidR="006C17A8" w:rsidRPr="004F6C5B">
        <w:rPr>
          <w:rFonts w:ascii="Arial" w:hAnsi="Arial" w:cs="Arial"/>
          <w:color w:val="auto"/>
        </w:rPr>
        <w:t>zjavljamo, da je družba ___________________________________________________</w:t>
      </w:r>
      <w:r w:rsidR="001C0B76" w:rsidRPr="004F6C5B">
        <w:rPr>
          <w:rFonts w:ascii="Arial" w:hAnsi="Arial" w:cs="Arial"/>
          <w:color w:val="auto"/>
        </w:rPr>
        <w:t>izvedla</w:t>
      </w:r>
      <w:r w:rsidR="006C17A8" w:rsidRPr="004F6C5B">
        <w:rPr>
          <w:rFonts w:ascii="Arial" w:hAnsi="Arial" w:cs="Arial"/>
          <w:color w:val="auto"/>
        </w:rPr>
        <w:t xml:space="preserve">____________________________________________________________________, po </w:t>
      </w:r>
      <w:r w:rsidR="002A1F52" w:rsidRPr="004F6C5B">
        <w:rPr>
          <w:rFonts w:ascii="Arial" w:hAnsi="Arial" w:cs="Arial"/>
          <w:color w:val="auto"/>
        </w:rPr>
        <w:t xml:space="preserve">pogodbi / </w:t>
      </w:r>
      <w:r w:rsidR="00C61B17" w:rsidRPr="004F6C5B">
        <w:rPr>
          <w:rFonts w:ascii="Arial" w:hAnsi="Arial" w:cs="Arial"/>
          <w:color w:val="auto"/>
        </w:rPr>
        <w:t>okvirnem sporazumu</w:t>
      </w:r>
      <w:r w:rsidR="006C17A8" w:rsidRPr="004F6C5B">
        <w:rPr>
          <w:rFonts w:ascii="Arial" w:hAnsi="Arial" w:cs="Arial"/>
          <w:color w:val="auto"/>
        </w:rPr>
        <w:t xml:space="preserve"> št. ___________________________, z dne ____________________________,v vrednosti _____________________ EUR, </w:t>
      </w:r>
    </w:p>
    <w:p w14:paraId="2A0B925D" w14:textId="3C15DB59" w:rsidR="006C17A8" w:rsidRPr="004F6C5B" w:rsidRDefault="006C17A8" w:rsidP="004F6C5B">
      <w:pPr>
        <w:spacing w:after="0"/>
        <w:jc w:val="both"/>
        <w:rPr>
          <w:rFonts w:ascii="Arial" w:hAnsi="Arial" w:cs="Arial"/>
          <w:color w:val="auto"/>
        </w:rPr>
      </w:pPr>
      <w:r w:rsidRPr="004F6C5B">
        <w:rPr>
          <w:rFonts w:ascii="Arial" w:hAnsi="Arial" w:cs="Arial"/>
          <w:color w:val="auto"/>
        </w:rPr>
        <w:t>v obdobju od ______________  ________ do ____________  ________.</w:t>
      </w:r>
    </w:p>
    <w:p w14:paraId="18FAC876" w14:textId="64B4C0AB" w:rsidR="006C17A8" w:rsidRPr="004F6C5B" w:rsidRDefault="001C0B76" w:rsidP="004F6C5B">
      <w:pPr>
        <w:spacing w:after="0"/>
        <w:ind w:firstLine="708"/>
        <w:jc w:val="both"/>
        <w:rPr>
          <w:rFonts w:ascii="Arial" w:hAnsi="Arial" w:cs="Arial"/>
          <w:color w:val="auto"/>
        </w:rPr>
      </w:pPr>
      <w:r w:rsidRPr="004F6C5B">
        <w:rPr>
          <w:rFonts w:ascii="Arial" w:hAnsi="Arial" w:cs="Arial"/>
          <w:color w:val="auto"/>
        </w:rPr>
        <w:t xml:space="preserve">              </w:t>
      </w:r>
      <w:r w:rsidR="006C17A8" w:rsidRPr="004F6C5B">
        <w:rPr>
          <w:rFonts w:ascii="Arial" w:hAnsi="Arial" w:cs="Arial"/>
          <w:color w:val="auto"/>
        </w:rPr>
        <w:t>(mesec)</w:t>
      </w:r>
      <w:r w:rsidR="006C17A8" w:rsidRPr="004F6C5B">
        <w:rPr>
          <w:rFonts w:ascii="Arial" w:hAnsi="Arial" w:cs="Arial"/>
          <w:color w:val="auto"/>
        </w:rPr>
        <w:tab/>
        <w:t xml:space="preserve">          (leto)      </w:t>
      </w:r>
      <w:r w:rsidRPr="004F6C5B">
        <w:rPr>
          <w:rFonts w:ascii="Arial" w:hAnsi="Arial" w:cs="Arial"/>
          <w:color w:val="auto"/>
        </w:rPr>
        <w:t xml:space="preserve">             </w:t>
      </w:r>
      <w:r w:rsidR="006C17A8" w:rsidRPr="004F6C5B">
        <w:rPr>
          <w:rFonts w:ascii="Arial" w:hAnsi="Arial" w:cs="Arial"/>
          <w:color w:val="auto"/>
        </w:rPr>
        <w:t>(mesec)       (leto)</w:t>
      </w:r>
    </w:p>
    <w:p w14:paraId="67E92610" w14:textId="77777777" w:rsidR="006C17A8" w:rsidRPr="004F6C5B" w:rsidRDefault="006C17A8" w:rsidP="004F6C5B">
      <w:pPr>
        <w:spacing w:after="0"/>
        <w:jc w:val="both"/>
        <w:rPr>
          <w:rFonts w:ascii="Arial" w:hAnsi="Arial" w:cs="Arial"/>
          <w:color w:val="auto"/>
        </w:rPr>
      </w:pPr>
    </w:p>
    <w:p w14:paraId="766633C9" w14:textId="77777777" w:rsidR="006C17A8" w:rsidRPr="004F6C5B" w:rsidRDefault="006C17A8" w:rsidP="004F6C5B">
      <w:pPr>
        <w:spacing w:after="0"/>
        <w:jc w:val="both"/>
        <w:rPr>
          <w:rFonts w:ascii="Arial" w:hAnsi="Arial" w:cs="Arial"/>
          <w:color w:val="auto"/>
        </w:rPr>
      </w:pPr>
      <w:r w:rsidRPr="004F6C5B">
        <w:rPr>
          <w:rFonts w:ascii="Arial" w:hAnsi="Arial" w:cs="Arial"/>
          <w:color w:val="auto"/>
        </w:rPr>
        <w:t>Dela so se izvajala v naslednjem kraju (krajih): ________________________________________.</w:t>
      </w:r>
    </w:p>
    <w:p w14:paraId="49DDAF83" w14:textId="77777777" w:rsidR="006C17A8" w:rsidRPr="004F6C5B" w:rsidRDefault="006C17A8" w:rsidP="004F6C5B">
      <w:pPr>
        <w:spacing w:after="0"/>
        <w:jc w:val="both"/>
        <w:rPr>
          <w:rFonts w:ascii="Arial" w:hAnsi="Arial" w:cs="Arial"/>
          <w:color w:val="auto"/>
        </w:rPr>
      </w:pPr>
    </w:p>
    <w:p w14:paraId="58A31A6B" w14:textId="71FE6873" w:rsidR="006C17A8" w:rsidRPr="004F6C5B" w:rsidRDefault="006C17A8" w:rsidP="004F6C5B">
      <w:pPr>
        <w:spacing w:after="0"/>
        <w:jc w:val="both"/>
        <w:rPr>
          <w:rFonts w:ascii="Arial" w:hAnsi="Arial" w:cs="Arial"/>
          <w:color w:val="auto"/>
        </w:rPr>
      </w:pPr>
      <w:r w:rsidRPr="004F6C5B">
        <w:rPr>
          <w:rFonts w:ascii="Arial" w:hAnsi="Arial" w:cs="Arial"/>
          <w:color w:val="auto"/>
        </w:rPr>
        <w:t>Obseg izvedbe del, iz katerega mora biti razvidno izpolnjevanje referenčnega pogoja: _____________________________________________________________________________________________________________________</w:t>
      </w:r>
      <w:r w:rsidR="00E03831">
        <w:rPr>
          <w:rFonts w:ascii="Arial" w:hAnsi="Arial" w:cs="Arial"/>
          <w:color w:val="auto"/>
        </w:rPr>
        <w:t>_______________________________</w:t>
      </w:r>
    </w:p>
    <w:p w14:paraId="259645C0" w14:textId="057BCCE1" w:rsidR="006C17A8" w:rsidRPr="004F6C5B" w:rsidRDefault="006C17A8" w:rsidP="004F6C5B">
      <w:pPr>
        <w:spacing w:after="0"/>
        <w:jc w:val="both"/>
        <w:rPr>
          <w:rFonts w:ascii="Arial" w:hAnsi="Arial" w:cs="Arial"/>
          <w:color w:val="auto"/>
        </w:rPr>
      </w:pPr>
      <w:r w:rsidRPr="004F6C5B">
        <w:rPr>
          <w:rFonts w:ascii="Arial" w:hAnsi="Arial" w:cs="Arial"/>
          <w:color w:val="auto"/>
        </w:rPr>
        <w:t xml:space="preserve">Delo je bilo opravljeno pravočasno, strokovno, kvalitetno in v skladu z določili </w:t>
      </w:r>
      <w:r w:rsidR="00C61B17" w:rsidRPr="004F6C5B">
        <w:rPr>
          <w:rFonts w:ascii="Arial" w:hAnsi="Arial" w:cs="Arial"/>
          <w:color w:val="auto"/>
        </w:rPr>
        <w:t>okvirnega sporazuma</w:t>
      </w:r>
      <w:r w:rsidR="009A50F1">
        <w:rPr>
          <w:rFonts w:ascii="Arial" w:hAnsi="Arial" w:cs="Arial"/>
          <w:color w:val="auto"/>
        </w:rPr>
        <w:t>/pogodbe</w:t>
      </w:r>
      <w:r w:rsidRPr="004F6C5B">
        <w:rPr>
          <w:rFonts w:ascii="Arial" w:hAnsi="Arial" w:cs="Arial"/>
          <w:color w:val="auto"/>
        </w:rPr>
        <w:t>. Obračun izvedenih del je bil izveden korektno.</w:t>
      </w:r>
    </w:p>
    <w:p w14:paraId="10FE9432" w14:textId="77777777" w:rsidR="006C17A8" w:rsidRPr="004F6C5B" w:rsidRDefault="006C17A8" w:rsidP="004F6C5B">
      <w:pPr>
        <w:spacing w:after="0"/>
        <w:jc w:val="both"/>
        <w:rPr>
          <w:rFonts w:ascii="Arial" w:hAnsi="Arial" w:cs="Arial"/>
          <w:color w:val="auto"/>
        </w:rPr>
      </w:pPr>
    </w:p>
    <w:p w14:paraId="1187F38C" w14:textId="77777777" w:rsidR="006C17A8" w:rsidRPr="004F6C5B" w:rsidRDefault="006C17A8" w:rsidP="004F6C5B">
      <w:pPr>
        <w:spacing w:after="0"/>
        <w:jc w:val="both"/>
        <w:rPr>
          <w:rFonts w:ascii="Arial" w:hAnsi="Arial" w:cs="Arial"/>
          <w:color w:val="auto"/>
        </w:rPr>
      </w:pPr>
      <w:r w:rsidRPr="004F6C5B">
        <w:rPr>
          <w:rFonts w:ascii="Arial" w:hAnsi="Arial" w:cs="Arial"/>
          <w:color w:val="auto"/>
        </w:rPr>
        <w:t xml:space="preserve">Kontaktna oseba referenčnega naročnika, ki jo lahko naročnik </w:t>
      </w:r>
      <w:proofErr w:type="spellStart"/>
      <w:r w:rsidRPr="004F6C5B">
        <w:rPr>
          <w:rFonts w:ascii="Arial" w:hAnsi="Arial" w:cs="Arial"/>
          <w:color w:val="auto"/>
        </w:rPr>
        <w:t>kontaktira</w:t>
      </w:r>
      <w:proofErr w:type="spellEnd"/>
      <w:r w:rsidRPr="004F6C5B">
        <w:rPr>
          <w:rFonts w:ascii="Arial" w:hAnsi="Arial" w:cs="Arial"/>
          <w:color w:val="auto"/>
        </w:rPr>
        <w:t xml:space="preserve"> za preverjanje reference:</w:t>
      </w:r>
    </w:p>
    <w:p w14:paraId="2796E9DF" w14:textId="77777777" w:rsidR="006C17A8" w:rsidRPr="004F6C5B" w:rsidRDefault="006C17A8" w:rsidP="004F6C5B">
      <w:pPr>
        <w:spacing w:after="0"/>
        <w:jc w:val="both"/>
        <w:rPr>
          <w:rFonts w:ascii="Arial" w:hAnsi="Arial" w:cs="Arial"/>
          <w:color w:val="auto"/>
        </w:rPr>
      </w:pPr>
      <w:r w:rsidRPr="004F6C5B">
        <w:rPr>
          <w:rFonts w:ascii="Arial" w:hAnsi="Arial" w:cs="Arial"/>
          <w:color w:val="auto"/>
        </w:rPr>
        <w:t>IME IN PRIIMEK:</w:t>
      </w:r>
    </w:p>
    <w:p w14:paraId="6396E9B3" w14:textId="77777777" w:rsidR="006C17A8" w:rsidRPr="004F6C5B" w:rsidRDefault="006C17A8" w:rsidP="004F6C5B">
      <w:pPr>
        <w:spacing w:after="0"/>
        <w:jc w:val="both"/>
        <w:rPr>
          <w:rFonts w:ascii="Arial" w:hAnsi="Arial" w:cs="Arial"/>
          <w:color w:val="auto"/>
        </w:rPr>
      </w:pPr>
      <w:r w:rsidRPr="004F6C5B">
        <w:rPr>
          <w:rFonts w:ascii="Arial" w:hAnsi="Arial" w:cs="Arial"/>
          <w:color w:val="auto"/>
        </w:rPr>
        <w:t>naziv pri referenčnem naročniku:</w:t>
      </w:r>
    </w:p>
    <w:p w14:paraId="2F906221" w14:textId="77777777" w:rsidR="006C17A8" w:rsidRPr="004F6C5B" w:rsidRDefault="006C17A8" w:rsidP="004F6C5B">
      <w:pPr>
        <w:spacing w:after="0"/>
        <w:jc w:val="both"/>
        <w:rPr>
          <w:rFonts w:ascii="Arial" w:hAnsi="Arial" w:cs="Arial"/>
          <w:color w:val="auto"/>
        </w:rPr>
      </w:pPr>
      <w:r w:rsidRPr="004F6C5B">
        <w:rPr>
          <w:rFonts w:ascii="Arial" w:hAnsi="Arial" w:cs="Arial"/>
          <w:color w:val="auto"/>
        </w:rPr>
        <w:t>e-</w:t>
      </w:r>
      <w:proofErr w:type="spellStart"/>
      <w:r w:rsidRPr="004F6C5B">
        <w:rPr>
          <w:rFonts w:ascii="Arial" w:hAnsi="Arial" w:cs="Arial"/>
          <w:color w:val="auto"/>
        </w:rPr>
        <w:t>mail</w:t>
      </w:r>
      <w:proofErr w:type="spellEnd"/>
      <w:r w:rsidRPr="004F6C5B">
        <w:rPr>
          <w:rFonts w:ascii="Arial" w:hAnsi="Arial" w:cs="Arial"/>
          <w:color w:val="auto"/>
        </w:rPr>
        <w:t>:</w:t>
      </w:r>
    </w:p>
    <w:p w14:paraId="1EE77C74" w14:textId="20E7C3E9" w:rsidR="006C17A8" w:rsidRPr="004F6C5B" w:rsidRDefault="006C17A8" w:rsidP="004F6C5B">
      <w:pPr>
        <w:spacing w:after="0"/>
        <w:rPr>
          <w:rFonts w:ascii="Arial" w:hAnsi="Arial" w:cs="Arial"/>
          <w:color w:val="auto"/>
        </w:rPr>
      </w:pPr>
      <w:r w:rsidRPr="004F6C5B">
        <w:rPr>
          <w:rFonts w:ascii="Arial" w:hAnsi="Arial" w:cs="Arial"/>
          <w:color w:val="auto"/>
        </w:rPr>
        <w:t>telefon:</w:t>
      </w:r>
    </w:p>
    <w:p w14:paraId="43A97E3A" w14:textId="765378B7" w:rsidR="006C17A8" w:rsidRPr="000B2DEB" w:rsidRDefault="006C17A8" w:rsidP="000B2DEB">
      <w:pPr>
        <w:spacing w:after="0"/>
        <w:rPr>
          <w:rFonts w:ascii="Arial" w:hAnsi="Arial" w:cs="Arial"/>
          <w:color w:val="auto"/>
          <w:sz w:val="20"/>
        </w:rPr>
      </w:pPr>
      <w:r w:rsidRPr="004F6C5B">
        <w:rPr>
          <w:rFonts w:ascii="Arial" w:hAnsi="Arial" w:cs="Arial"/>
          <w:b/>
          <w:color w:val="auto"/>
          <w:u w:val="single"/>
        </w:rPr>
        <w:t>OPOMBA:</w:t>
      </w:r>
      <w:r w:rsidRPr="004F6C5B">
        <w:rPr>
          <w:rFonts w:ascii="Arial" w:hAnsi="Arial" w:cs="Arial"/>
          <w:color w:val="auto"/>
        </w:rPr>
        <w:t xml:space="preserve"> Naročnik bo upošteval izključno že zaključena dela.</w:t>
      </w:r>
    </w:p>
    <w:p w14:paraId="4D9FA43C" w14:textId="7957568F" w:rsidR="00330C6C" w:rsidRPr="000B2DEB" w:rsidRDefault="00330C6C" w:rsidP="00E03831">
      <w:pPr>
        <w:spacing w:after="0"/>
        <w:jc w:val="both"/>
        <w:rPr>
          <w:rFonts w:ascii="Arial" w:hAnsi="Arial" w:cs="Arial"/>
          <w:color w:val="auto"/>
          <w:sz w:val="20"/>
        </w:rPr>
      </w:pPr>
      <w:r w:rsidRPr="000B2DEB">
        <w:rPr>
          <w:rFonts w:ascii="Arial" w:hAnsi="Arial" w:cs="Arial"/>
          <w:color w:val="auto"/>
          <w:sz w:val="20"/>
        </w:rPr>
        <w:t>Ponudnik lahko namesto predmetnega obrazca predloži drugo dokazilo o dobro opravljenem delu</w:t>
      </w:r>
      <w:r w:rsidR="00571FC6" w:rsidRPr="000B2DEB">
        <w:rPr>
          <w:rFonts w:ascii="Arial" w:hAnsi="Arial" w:cs="Arial"/>
          <w:color w:val="auto"/>
          <w:sz w:val="20"/>
        </w:rPr>
        <w:t>, ki po vsebini vsebuje podatke iz tega obrazca in</w:t>
      </w:r>
      <w:r w:rsidRPr="000B2DEB">
        <w:rPr>
          <w:rFonts w:ascii="Arial" w:hAnsi="Arial" w:cs="Arial"/>
          <w:color w:val="auto"/>
          <w:sz w:val="20"/>
        </w:rPr>
        <w:t xml:space="preserve"> vsebuje najmanj podatke o ceni, vrednosti, </w:t>
      </w:r>
      <w:r w:rsidR="00B61703" w:rsidRPr="000B2DEB">
        <w:rPr>
          <w:rFonts w:ascii="Arial" w:hAnsi="Arial" w:cs="Arial"/>
          <w:color w:val="auto"/>
          <w:sz w:val="20"/>
        </w:rPr>
        <w:t xml:space="preserve">obsegu izvedenih del, </w:t>
      </w:r>
      <w:r w:rsidRPr="000B2DEB">
        <w:rPr>
          <w:rFonts w:ascii="Arial" w:hAnsi="Arial" w:cs="Arial"/>
          <w:color w:val="auto"/>
          <w:sz w:val="20"/>
        </w:rPr>
        <w:t xml:space="preserve">časovnem okviru izvedenih del in </w:t>
      </w:r>
      <w:r w:rsidR="00666706" w:rsidRPr="000B2DEB">
        <w:rPr>
          <w:rFonts w:ascii="Arial" w:hAnsi="Arial" w:cs="Arial"/>
          <w:color w:val="auto"/>
          <w:sz w:val="20"/>
        </w:rPr>
        <w:t>navedbo kontaktne osebe</w:t>
      </w:r>
      <w:r w:rsidRPr="000B2DEB">
        <w:rPr>
          <w:rFonts w:ascii="Arial" w:hAnsi="Arial" w:cs="Arial"/>
          <w:color w:val="auto"/>
          <w:sz w:val="20"/>
        </w:rPr>
        <w:t xml:space="preserve"> naročnika za preverjanje reference. </w:t>
      </w:r>
      <w:r w:rsidR="00B61703" w:rsidRPr="000B2DEB">
        <w:rPr>
          <w:rFonts w:ascii="Arial" w:hAnsi="Arial" w:cs="Arial"/>
          <w:color w:val="auto"/>
          <w:sz w:val="20"/>
        </w:rPr>
        <w:t xml:space="preserve">Naročnik bo po lastni presoji presodil ali predmetno dokazilo in njegova vsebina </w:t>
      </w:r>
      <w:r w:rsidR="00E03831" w:rsidRPr="000B2DEB">
        <w:rPr>
          <w:rFonts w:ascii="Arial" w:hAnsi="Arial" w:cs="Arial"/>
          <w:color w:val="auto"/>
          <w:sz w:val="20"/>
        </w:rPr>
        <w:t>ustrezata vsebini tega obrazca</w:t>
      </w:r>
      <w:r w:rsidR="00CC6CAE">
        <w:rPr>
          <w:rFonts w:ascii="Arial" w:hAnsi="Arial" w:cs="Arial"/>
          <w:color w:val="auto"/>
          <w:sz w:val="20"/>
        </w:rPr>
        <w:t>. Če bo naročnik presodil</w:t>
      </w:r>
      <w:r w:rsidR="00E03831" w:rsidRPr="000B2DEB">
        <w:rPr>
          <w:rFonts w:ascii="Arial" w:hAnsi="Arial" w:cs="Arial"/>
          <w:color w:val="auto"/>
          <w:sz w:val="20"/>
        </w:rPr>
        <w:t xml:space="preserve">, da </w:t>
      </w:r>
      <w:r w:rsidR="00CC6CAE">
        <w:rPr>
          <w:rFonts w:ascii="Arial" w:hAnsi="Arial" w:cs="Arial"/>
          <w:color w:val="auto"/>
          <w:sz w:val="20"/>
        </w:rPr>
        <w:t xml:space="preserve">dokazilo </w:t>
      </w:r>
      <w:r w:rsidR="00E03831" w:rsidRPr="000B2DEB">
        <w:rPr>
          <w:rFonts w:ascii="Arial" w:hAnsi="Arial" w:cs="Arial"/>
          <w:color w:val="auto"/>
          <w:sz w:val="20"/>
        </w:rPr>
        <w:t>ne ustreza vsebini tega obrazca</w:t>
      </w:r>
      <w:r w:rsidR="00CC6CAE">
        <w:rPr>
          <w:rFonts w:ascii="Arial" w:hAnsi="Arial" w:cs="Arial"/>
          <w:color w:val="auto"/>
          <w:sz w:val="20"/>
        </w:rPr>
        <w:t>,</w:t>
      </w:r>
      <w:r w:rsidR="00E03831" w:rsidRPr="000B2DEB">
        <w:rPr>
          <w:rFonts w:ascii="Arial" w:hAnsi="Arial" w:cs="Arial"/>
          <w:color w:val="auto"/>
          <w:sz w:val="20"/>
        </w:rPr>
        <w:t xml:space="preserve"> bo ponudnika pozval na predložitev Potrdila o dobro opravljenem delu na tem obrazcu.</w:t>
      </w:r>
    </w:p>
    <w:p w14:paraId="7FC5871F" w14:textId="77777777" w:rsidR="006C17A8" w:rsidRPr="004F6C5B" w:rsidRDefault="006C17A8" w:rsidP="004F6C5B">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17A8" w:rsidRPr="004F6C5B" w14:paraId="01E0A216" w14:textId="77777777" w:rsidTr="006C17A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93BEDC4" w14:textId="77777777" w:rsidR="006C17A8" w:rsidRPr="004F6C5B" w:rsidRDefault="006C17A8"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KRAJ</w:t>
            </w:r>
          </w:p>
          <w:p w14:paraId="0B1D7AA8" w14:textId="77777777" w:rsidR="006C17A8" w:rsidRPr="004F6C5B" w:rsidRDefault="006C17A8" w:rsidP="004F6C5B">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4F73BA7" w14:textId="77777777" w:rsidR="006C17A8" w:rsidRPr="004F6C5B" w:rsidRDefault="006C17A8"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B82720" w14:textId="21B6D520" w:rsidR="006C17A8" w:rsidRPr="004F6C5B" w:rsidRDefault="006C17A8"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REFERENČNI NAROČNIK / INVESTITOR</w:t>
            </w:r>
          </w:p>
          <w:p w14:paraId="7E1AE9C4" w14:textId="77777777" w:rsidR="006C17A8" w:rsidRPr="004F6C5B" w:rsidRDefault="006C17A8" w:rsidP="004F6C5B">
            <w:pPr>
              <w:suppressAutoHyphens/>
              <w:autoSpaceDN w:val="0"/>
              <w:snapToGrid w:val="0"/>
              <w:spacing w:after="0"/>
              <w:ind w:right="6"/>
              <w:jc w:val="center"/>
              <w:textAlignment w:val="baseline"/>
              <w:rPr>
                <w:rFonts w:ascii="Arial" w:hAnsi="Arial" w:cs="Arial"/>
                <w:color w:val="auto"/>
                <w:kern w:val="3"/>
                <w:lang w:eastAsia="zh-CN"/>
              </w:rPr>
            </w:pPr>
          </w:p>
          <w:p w14:paraId="566528F2" w14:textId="52DD7A01" w:rsidR="006C17A8" w:rsidRPr="004F6C5B" w:rsidRDefault="006C17A8" w:rsidP="004F6C5B">
            <w:pPr>
              <w:suppressAutoHyphens/>
              <w:autoSpaceDN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ime in priimek zakonitega zastopnika in podpis</w:t>
            </w:r>
          </w:p>
        </w:tc>
      </w:tr>
    </w:tbl>
    <w:p w14:paraId="0B282327" w14:textId="665003E4" w:rsidR="00946CFE" w:rsidRPr="004F6C5B" w:rsidRDefault="00946CFE" w:rsidP="004A1CDC">
      <w:pPr>
        <w:pStyle w:val="Slog3"/>
        <w:rPr>
          <w:rStyle w:val="Neenpoudarek"/>
          <w:rFonts w:ascii="Arial" w:hAnsi="Arial" w:cs="Arial"/>
          <w:bCs/>
          <w:i/>
          <w:iCs/>
          <w:sz w:val="22"/>
          <w:szCs w:val="22"/>
        </w:rPr>
      </w:pPr>
      <w:bookmarkStart w:id="22" w:name="_Toc453683990"/>
      <w:bookmarkStart w:id="23" w:name="_Toc479851706"/>
      <w:r w:rsidRPr="004F6C5B">
        <w:rPr>
          <w:rStyle w:val="Neenpoudarek"/>
          <w:rFonts w:ascii="Arial" w:hAnsi="Arial" w:cs="Arial"/>
          <w:i/>
          <w:iCs/>
          <w:sz w:val="22"/>
          <w:szCs w:val="22"/>
        </w:rPr>
        <w:lastRenderedPageBreak/>
        <w:t xml:space="preserve">Priloga št. </w:t>
      </w:r>
      <w:bookmarkEnd w:id="22"/>
      <w:r w:rsidR="00E03831">
        <w:rPr>
          <w:rStyle w:val="Neenpoudarek"/>
          <w:rFonts w:ascii="Arial" w:hAnsi="Arial" w:cs="Arial"/>
          <w:i/>
          <w:iCs/>
          <w:sz w:val="22"/>
          <w:szCs w:val="22"/>
        </w:rPr>
        <w:t>9</w:t>
      </w:r>
      <w:bookmarkEnd w:id="23"/>
    </w:p>
    <w:p w14:paraId="1DD93828" w14:textId="77777777" w:rsidR="00946CFE" w:rsidRPr="004F6C5B" w:rsidRDefault="00946CFE" w:rsidP="004F6C5B">
      <w:pPr>
        <w:pStyle w:val="Intenzivencitat"/>
      </w:pPr>
      <w:bookmarkStart w:id="24" w:name="_Toc453683991"/>
      <w:bookmarkStart w:id="25" w:name="_Toc479851707"/>
      <w:r w:rsidRPr="004F6C5B">
        <w:t>IZJAVA O IZPOLNJEVANJU KADROVSKEGA POGOJA</w:t>
      </w:r>
      <w:bookmarkEnd w:id="24"/>
      <w:bookmarkEnd w:id="25"/>
    </w:p>
    <w:p w14:paraId="314C17B8" w14:textId="77777777" w:rsidR="00946CFE" w:rsidRPr="004F6C5B" w:rsidRDefault="00946CFE" w:rsidP="004F6C5B">
      <w:pPr>
        <w:suppressAutoHyphens/>
        <w:autoSpaceDN w:val="0"/>
        <w:spacing w:after="0"/>
        <w:ind w:right="6"/>
        <w:jc w:val="both"/>
        <w:textAlignment w:val="baseline"/>
        <w:rPr>
          <w:rFonts w:ascii="Arial" w:hAnsi="Arial" w:cs="Arial"/>
          <w:kern w:val="3"/>
          <w:lang w:eastAsia="zh-CN"/>
        </w:rPr>
      </w:pPr>
    </w:p>
    <w:p w14:paraId="4F36C8BB" w14:textId="743086C0" w:rsidR="00946CFE" w:rsidRPr="004F6C5B" w:rsidRDefault="00946CFE" w:rsidP="004F6C5B">
      <w:pPr>
        <w:suppressAutoHyphens/>
        <w:autoSpaceDN w:val="0"/>
        <w:spacing w:after="0"/>
        <w:ind w:right="6"/>
        <w:jc w:val="both"/>
        <w:textAlignment w:val="baseline"/>
        <w:rPr>
          <w:rFonts w:ascii="Arial" w:hAnsi="Arial" w:cs="Arial"/>
          <w:kern w:val="3"/>
          <w:lang w:eastAsia="zh-CN"/>
        </w:rPr>
      </w:pPr>
      <w:r w:rsidRPr="004F6C5B">
        <w:rPr>
          <w:rFonts w:ascii="Arial" w:hAnsi="Arial" w:cs="Arial"/>
          <w:kern w:val="3"/>
          <w:lang w:eastAsia="zh-CN"/>
        </w:rPr>
        <w:t>V zvezi z javnim naročilom »</w:t>
      </w:r>
      <w:r w:rsidR="00470FE7">
        <w:rPr>
          <w:rFonts w:ascii="Arial" w:hAnsi="Arial" w:cs="Arial"/>
          <w:color w:val="auto"/>
          <w:kern w:val="3"/>
          <w:lang w:eastAsia="zh-CN"/>
        </w:rPr>
        <w:t>Gradbeno obrtniška in inštalacijska dela</w:t>
      </w:r>
      <w:r w:rsidRPr="004F6C5B">
        <w:rPr>
          <w:rFonts w:ascii="Arial" w:hAnsi="Arial" w:cs="Arial"/>
          <w:kern w:val="3"/>
          <w:lang w:eastAsia="zh-CN"/>
        </w:rPr>
        <w:t>«</w:t>
      </w:r>
      <w:r w:rsidRPr="004F6C5B">
        <w:rPr>
          <w:rFonts w:ascii="Arial" w:hAnsi="Arial" w:cs="Arial"/>
          <w:b/>
          <w:bCs/>
          <w:kern w:val="3"/>
          <w:lang w:eastAsia="zh-CN"/>
        </w:rPr>
        <w:t xml:space="preserve"> </w:t>
      </w:r>
      <w:r w:rsidRPr="004F6C5B">
        <w:rPr>
          <w:rFonts w:ascii="Arial" w:hAnsi="Arial" w:cs="Arial"/>
          <w:kern w:val="3"/>
          <w:lang w:eastAsia="zh-CN"/>
        </w:rPr>
        <w:t xml:space="preserve">objavljenem na portalu javnih naročil dne </w:t>
      </w:r>
      <w:r w:rsidRPr="004F6C5B">
        <w:rPr>
          <w:rStyle w:val="Besediloograde"/>
          <w:rFonts w:ascii="Arial" w:hAnsi="Arial" w:cs="Arial"/>
        </w:rPr>
        <w:t>___________</w:t>
      </w:r>
      <w:r w:rsidRPr="004F6C5B">
        <w:rPr>
          <w:rFonts w:ascii="Arial" w:hAnsi="Arial" w:cs="Arial"/>
          <w:kern w:val="3"/>
          <w:lang w:eastAsia="zh-CN"/>
        </w:rPr>
        <w:t>, št. objave ________________________</w:t>
      </w:r>
      <w:r w:rsidR="00E52CF8" w:rsidRPr="004F6C5B">
        <w:rPr>
          <w:rFonts w:ascii="Arial" w:hAnsi="Arial" w:cs="Arial"/>
          <w:color w:val="auto"/>
          <w:kern w:val="3"/>
          <w:lang w:eastAsia="zh-CN"/>
        </w:rPr>
        <w:t xml:space="preserve"> in v Uradnem listu EU št. ________________________ z dne ______</w:t>
      </w:r>
      <w:r w:rsidRPr="004F6C5B">
        <w:rPr>
          <w:rFonts w:ascii="Arial" w:hAnsi="Arial" w:cs="Arial"/>
          <w:kern w:val="3"/>
          <w:lang w:eastAsia="zh-CN"/>
        </w:rPr>
        <w:t xml:space="preserve">, </w:t>
      </w:r>
    </w:p>
    <w:p w14:paraId="03BF9471" w14:textId="77777777" w:rsidR="00946CFE" w:rsidRPr="004F6C5B" w:rsidRDefault="00946CFE" w:rsidP="004F6C5B">
      <w:pPr>
        <w:pStyle w:val="Standard"/>
        <w:jc w:val="center"/>
        <w:rPr>
          <w:rFonts w:ascii="Arial" w:hAnsi="Arial" w:cs="Arial"/>
          <w:b/>
          <w:u w:val="single"/>
        </w:rPr>
      </w:pPr>
    </w:p>
    <w:p w14:paraId="67AE52BE" w14:textId="77777777" w:rsidR="00946CFE" w:rsidRPr="004F6C5B" w:rsidRDefault="00946CFE" w:rsidP="004F6C5B">
      <w:pPr>
        <w:pStyle w:val="Standard"/>
        <w:jc w:val="center"/>
        <w:rPr>
          <w:rFonts w:ascii="Arial" w:hAnsi="Arial" w:cs="Arial"/>
          <w:b/>
          <w:u w:val="single"/>
        </w:rPr>
      </w:pPr>
      <w:r w:rsidRPr="004F6C5B">
        <w:rPr>
          <w:rFonts w:ascii="Arial" w:hAnsi="Arial" w:cs="Arial"/>
          <w:b/>
          <w:u w:val="single"/>
        </w:rPr>
        <w:t>Izjavljamo, da:</w:t>
      </w:r>
    </w:p>
    <w:p w14:paraId="25A93CDC" w14:textId="77777777" w:rsidR="00946CFE" w:rsidRPr="004F6C5B" w:rsidRDefault="00946CFE" w:rsidP="004F6C5B">
      <w:pPr>
        <w:pStyle w:val="Standard"/>
        <w:jc w:val="center"/>
        <w:rPr>
          <w:rFonts w:ascii="Arial" w:hAnsi="Arial" w:cs="Arial"/>
        </w:rPr>
      </w:pPr>
    </w:p>
    <w:p w14:paraId="64E6A7F9" w14:textId="385E0E26" w:rsidR="00C80D6B" w:rsidRPr="00805526" w:rsidRDefault="00946CFE" w:rsidP="000E22B0">
      <w:pPr>
        <w:numPr>
          <w:ilvl w:val="0"/>
          <w:numId w:val="38"/>
        </w:numPr>
        <w:autoSpaceDN w:val="0"/>
        <w:spacing w:after="0"/>
        <w:ind w:right="6"/>
        <w:jc w:val="both"/>
        <w:rPr>
          <w:b/>
          <w:u w:val="single"/>
        </w:rPr>
      </w:pPr>
      <w:r w:rsidRPr="004F6C5B">
        <w:rPr>
          <w:rFonts w:ascii="Arial" w:hAnsi="Arial" w:cs="Arial"/>
        </w:rPr>
        <w:t>izpolnjujemo formalne delovne, kadrovske in tehni</w:t>
      </w:r>
      <w:r w:rsidR="00642022">
        <w:rPr>
          <w:rFonts w:ascii="Arial" w:hAnsi="Arial" w:cs="Arial"/>
        </w:rPr>
        <w:t>č</w:t>
      </w:r>
      <w:r w:rsidRPr="004F6C5B">
        <w:rPr>
          <w:rFonts w:ascii="Arial" w:hAnsi="Arial" w:cs="Arial"/>
        </w:rPr>
        <w:t>ne pogoje in imamo ustrezna pooblastila, profesionalne in tehni</w:t>
      </w:r>
      <w:r w:rsidR="00642022">
        <w:rPr>
          <w:rFonts w:ascii="Arial" w:hAnsi="Arial" w:cs="Arial"/>
        </w:rPr>
        <w:t>č</w:t>
      </w:r>
      <w:r w:rsidRPr="004F6C5B">
        <w:rPr>
          <w:rFonts w:ascii="Arial" w:hAnsi="Arial" w:cs="Arial"/>
        </w:rPr>
        <w:t>ne zmožnosti, finan</w:t>
      </w:r>
      <w:r w:rsidR="00642022">
        <w:rPr>
          <w:rFonts w:ascii="Arial" w:hAnsi="Arial" w:cs="Arial"/>
        </w:rPr>
        <w:t>č</w:t>
      </w:r>
      <w:r w:rsidRPr="004F6C5B">
        <w:rPr>
          <w:rFonts w:ascii="Arial" w:hAnsi="Arial" w:cs="Arial"/>
        </w:rPr>
        <w:t xml:space="preserve">ne vire, opremo in druge pripomočke, sposobnost upravljanja, zanesljivost, izkušnje in ugled ter zaposlene, ki bodo </w:t>
      </w:r>
      <w:r w:rsidR="00042705" w:rsidRPr="004F6C5B">
        <w:rPr>
          <w:rFonts w:ascii="Arial" w:hAnsi="Arial" w:cs="Arial"/>
        </w:rPr>
        <w:t>sposobni izvesti razpisana dela</w:t>
      </w:r>
      <w:r w:rsidR="007A172B">
        <w:rPr>
          <w:rFonts w:ascii="Arial" w:hAnsi="Arial" w:cs="Arial"/>
          <w:kern w:val="3"/>
          <w:lang w:eastAsia="zh-CN"/>
        </w:rPr>
        <w:t>;</w:t>
      </w:r>
    </w:p>
    <w:p w14:paraId="0C3A8414" w14:textId="54F27147" w:rsidR="0054692B" w:rsidRPr="000E22B0" w:rsidRDefault="00946CFE" w:rsidP="000E22B0">
      <w:pPr>
        <w:numPr>
          <w:ilvl w:val="0"/>
          <w:numId w:val="38"/>
        </w:numPr>
        <w:autoSpaceDN w:val="0"/>
        <w:spacing w:after="0"/>
        <w:ind w:right="6"/>
        <w:jc w:val="both"/>
        <w:rPr>
          <w:rFonts w:ascii="Arial" w:hAnsi="Arial" w:cs="Arial"/>
        </w:rPr>
      </w:pPr>
      <w:r w:rsidRPr="00805526">
        <w:rPr>
          <w:rFonts w:ascii="Arial" w:hAnsi="Arial" w:cs="Arial"/>
        </w:rPr>
        <w:t xml:space="preserve">razpolagamo z </w:t>
      </w:r>
      <w:r w:rsidR="0054692B" w:rsidRPr="000E22B0">
        <w:rPr>
          <w:rFonts w:ascii="Arial" w:hAnsi="Arial" w:cs="Arial"/>
        </w:rPr>
        <w:t xml:space="preserve">najmanj enim odgovornim </w:t>
      </w:r>
      <w:r w:rsidR="00EB5AEF" w:rsidRPr="000E22B0">
        <w:rPr>
          <w:rFonts w:ascii="Arial" w:hAnsi="Arial" w:cs="Arial"/>
        </w:rPr>
        <w:t xml:space="preserve">vodjem </w:t>
      </w:r>
      <w:r w:rsidR="005F3090" w:rsidRPr="000E22B0">
        <w:rPr>
          <w:rFonts w:ascii="Arial" w:hAnsi="Arial" w:cs="Arial"/>
        </w:rPr>
        <w:t xml:space="preserve">gradbenih, </w:t>
      </w:r>
      <w:r w:rsidR="00435E20" w:rsidRPr="000E22B0">
        <w:rPr>
          <w:rFonts w:ascii="Arial" w:hAnsi="Arial" w:cs="Arial"/>
        </w:rPr>
        <w:t>strojno</w:t>
      </w:r>
      <w:r w:rsidR="004E2BEC" w:rsidRPr="000E22B0">
        <w:rPr>
          <w:rFonts w:ascii="Arial" w:hAnsi="Arial" w:cs="Arial"/>
        </w:rPr>
        <w:t>-</w:t>
      </w:r>
      <w:r w:rsidR="00435E20" w:rsidRPr="000E22B0">
        <w:rPr>
          <w:rFonts w:ascii="Arial" w:hAnsi="Arial" w:cs="Arial"/>
        </w:rPr>
        <w:t>inštala</w:t>
      </w:r>
      <w:r w:rsidR="005F3090" w:rsidRPr="000E22B0">
        <w:rPr>
          <w:rFonts w:ascii="Arial" w:hAnsi="Arial" w:cs="Arial"/>
        </w:rPr>
        <w:t>cijskih in</w:t>
      </w:r>
      <w:r w:rsidR="00D35CC6" w:rsidRPr="000E22B0">
        <w:rPr>
          <w:rFonts w:ascii="Arial" w:hAnsi="Arial" w:cs="Arial"/>
        </w:rPr>
        <w:t xml:space="preserve"> </w:t>
      </w:r>
      <w:r w:rsidR="00435E20" w:rsidRPr="000E22B0">
        <w:rPr>
          <w:rFonts w:ascii="Arial" w:hAnsi="Arial" w:cs="Arial"/>
        </w:rPr>
        <w:t>elektroinštalacijskih del</w:t>
      </w:r>
      <w:r w:rsidR="0054692B" w:rsidRPr="000E22B0">
        <w:rPr>
          <w:rFonts w:ascii="Arial" w:hAnsi="Arial" w:cs="Arial"/>
        </w:rPr>
        <w:t xml:space="preserve">, ki </w:t>
      </w:r>
      <w:r w:rsidR="005F3090" w:rsidRPr="000E22B0">
        <w:rPr>
          <w:rFonts w:ascii="Arial" w:hAnsi="Arial" w:cs="Arial"/>
        </w:rPr>
        <w:t>imajo</w:t>
      </w:r>
      <w:r w:rsidR="00805526" w:rsidRPr="000E22B0">
        <w:rPr>
          <w:rFonts w:ascii="Arial" w:hAnsi="Arial" w:cs="Arial"/>
        </w:rPr>
        <w:t xml:space="preserve"> (za sklop 1)</w:t>
      </w:r>
      <w:r w:rsidR="00C80D6B" w:rsidRPr="000E22B0">
        <w:rPr>
          <w:rFonts w:ascii="Arial" w:hAnsi="Arial" w:cs="Arial"/>
        </w:rPr>
        <w:t xml:space="preserve"> </w:t>
      </w:r>
      <w:r w:rsidR="00805526" w:rsidRPr="000E22B0">
        <w:rPr>
          <w:rFonts w:ascii="Arial" w:hAnsi="Arial" w:cs="Arial"/>
        </w:rPr>
        <w:t>/</w:t>
      </w:r>
      <w:r w:rsidR="00C80D6B" w:rsidRPr="000E22B0">
        <w:rPr>
          <w:rFonts w:ascii="Arial" w:hAnsi="Arial" w:cs="Arial"/>
        </w:rPr>
        <w:t xml:space="preserve"> </w:t>
      </w:r>
      <w:r w:rsidR="005F3090" w:rsidRPr="00805526">
        <w:rPr>
          <w:rFonts w:ascii="Arial" w:hAnsi="Arial" w:cs="Arial"/>
        </w:rPr>
        <w:t xml:space="preserve">razpolagamo z </w:t>
      </w:r>
      <w:r w:rsidR="005F3090" w:rsidRPr="000E22B0">
        <w:rPr>
          <w:rFonts w:ascii="Arial" w:hAnsi="Arial" w:cs="Arial"/>
        </w:rPr>
        <w:t>najmanj enim odgovornim vodjem gradbenih / strojno-inštalacijskih/ elektroinštalacijskih del</w:t>
      </w:r>
      <w:r w:rsidR="00C80D6B" w:rsidRPr="000E22B0">
        <w:rPr>
          <w:rFonts w:ascii="Arial" w:hAnsi="Arial" w:cs="Arial"/>
        </w:rPr>
        <w:t xml:space="preserve"> (za sklope 2, </w:t>
      </w:r>
      <w:r w:rsidR="007A172B">
        <w:rPr>
          <w:rFonts w:ascii="Arial" w:hAnsi="Arial" w:cs="Arial"/>
        </w:rPr>
        <w:t>3,4</w:t>
      </w:r>
      <w:r w:rsidR="00C80D6B" w:rsidRPr="000E22B0">
        <w:rPr>
          <w:rFonts w:ascii="Arial" w:hAnsi="Arial" w:cs="Arial"/>
        </w:rPr>
        <w:t>)</w:t>
      </w:r>
      <w:r w:rsidR="005F3090" w:rsidRPr="000E22B0">
        <w:rPr>
          <w:rFonts w:ascii="Arial" w:hAnsi="Arial" w:cs="Arial"/>
        </w:rPr>
        <w:t>, ki imajo</w:t>
      </w:r>
      <w:r w:rsidR="0054692B" w:rsidRPr="000E22B0">
        <w:rPr>
          <w:rFonts w:ascii="Arial" w:hAnsi="Arial" w:cs="Arial"/>
        </w:rPr>
        <w:t xml:space="preserve">: </w:t>
      </w:r>
    </w:p>
    <w:p w14:paraId="3BE9B979" w14:textId="73F091BF" w:rsidR="0054692B" w:rsidRPr="00805526" w:rsidRDefault="007A172B" w:rsidP="000E22B0">
      <w:pPr>
        <w:pStyle w:val="Odstavekseznama"/>
        <w:numPr>
          <w:ilvl w:val="1"/>
          <w:numId w:val="37"/>
        </w:numPr>
        <w:autoSpaceDE w:val="0"/>
        <w:autoSpaceDN w:val="0"/>
        <w:spacing w:after="0"/>
        <w:jc w:val="both"/>
        <w:rPr>
          <w:rFonts w:ascii="Arial" w:hAnsi="Arial" w:cs="Arial"/>
          <w:color w:val="auto"/>
        </w:rPr>
      </w:pPr>
      <w:r>
        <w:rPr>
          <w:rFonts w:ascii="Arial" w:hAnsi="Arial" w:cs="Arial"/>
          <w:color w:val="auto"/>
        </w:rPr>
        <w:t>s</w:t>
      </w:r>
      <w:r w:rsidR="0054692B" w:rsidRPr="00805526">
        <w:rPr>
          <w:rFonts w:ascii="Arial" w:hAnsi="Arial" w:cs="Arial"/>
          <w:color w:val="auto"/>
        </w:rPr>
        <w:t xml:space="preserve">trokovni izpit po ZGO-1 in </w:t>
      </w:r>
      <w:r w:rsidR="00435E20" w:rsidRPr="00805526">
        <w:rPr>
          <w:rFonts w:ascii="Arial" w:hAnsi="Arial" w:cs="Arial"/>
          <w:color w:val="auto"/>
        </w:rPr>
        <w:t>so v</w:t>
      </w:r>
      <w:r w:rsidR="0054692B" w:rsidRPr="00805526">
        <w:rPr>
          <w:rFonts w:ascii="Arial" w:hAnsi="Arial" w:cs="Arial"/>
          <w:color w:val="auto"/>
        </w:rPr>
        <w:t xml:space="preserve"> trenutku sklenitve okvirnega sporazuma vpisan</w:t>
      </w:r>
      <w:r w:rsidR="0016347F" w:rsidRPr="00805526">
        <w:rPr>
          <w:rFonts w:ascii="Arial" w:hAnsi="Arial" w:cs="Arial"/>
          <w:color w:val="auto"/>
        </w:rPr>
        <w:t>i</w:t>
      </w:r>
      <w:r w:rsidR="0054692B" w:rsidRPr="00805526">
        <w:rPr>
          <w:rFonts w:ascii="Arial" w:hAnsi="Arial" w:cs="Arial"/>
          <w:color w:val="auto"/>
        </w:rPr>
        <w:t xml:space="preserve"> kot odgovorni </w:t>
      </w:r>
      <w:r w:rsidR="005F3090" w:rsidRPr="00805526">
        <w:rPr>
          <w:rFonts w:ascii="Arial" w:hAnsi="Arial" w:cs="Arial"/>
          <w:color w:val="auto"/>
        </w:rPr>
        <w:t>vodje del</w:t>
      </w:r>
      <w:r w:rsidR="0054692B" w:rsidRPr="00805526">
        <w:rPr>
          <w:rFonts w:ascii="Arial" w:hAnsi="Arial" w:cs="Arial"/>
          <w:color w:val="auto"/>
        </w:rPr>
        <w:t xml:space="preserve"> pri</w:t>
      </w:r>
      <w:r w:rsidR="005F3090" w:rsidRPr="00805526">
        <w:rPr>
          <w:rFonts w:ascii="Arial" w:hAnsi="Arial" w:cs="Arial"/>
          <w:color w:val="auto"/>
        </w:rPr>
        <w:t xml:space="preserve"> </w:t>
      </w:r>
      <w:r w:rsidR="00012248" w:rsidRPr="00805526">
        <w:rPr>
          <w:rFonts w:ascii="Arial" w:hAnsi="Arial" w:cs="Arial"/>
          <w:color w:val="auto"/>
        </w:rPr>
        <w:t>IZS</w:t>
      </w:r>
      <w:r w:rsidR="0054692B" w:rsidRPr="00805526">
        <w:rPr>
          <w:rFonts w:ascii="Arial" w:hAnsi="Arial" w:cs="Arial"/>
          <w:color w:val="auto"/>
        </w:rPr>
        <w:t>;</w:t>
      </w:r>
    </w:p>
    <w:p w14:paraId="6EBEE535" w14:textId="3E138FE7" w:rsidR="00AB1F5F" w:rsidRPr="00AB1F5F" w:rsidRDefault="00AB1F5F" w:rsidP="00AB1F5F">
      <w:pPr>
        <w:pStyle w:val="Odstavekseznama"/>
        <w:numPr>
          <w:ilvl w:val="1"/>
          <w:numId w:val="37"/>
        </w:numPr>
        <w:autoSpaceDE w:val="0"/>
        <w:autoSpaceDN w:val="0"/>
        <w:spacing w:after="0"/>
        <w:ind w:left="1416"/>
        <w:jc w:val="both"/>
        <w:rPr>
          <w:rFonts w:ascii="Arial" w:hAnsi="Arial" w:cs="Arial"/>
          <w:color w:val="auto"/>
        </w:rPr>
      </w:pPr>
      <w:r w:rsidRPr="00AB1F5F">
        <w:rPr>
          <w:rFonts w:ascii="Arial" w:hAnsi="Arial" w:cs="Arial"/>
          <w:color w:val="auto"/>
        </w:rPr>
        <w:t>najmanj 3 reference, ki izkazujejo, da je odgovorni vodja del v zadnjih 4 letih pred oddajo ponudbe kvalitetno in strokovno kot vodja del, vodil dela v skupni vrednosti najmanj: 1.000.000,00 EUR (kot vodja gradbeno obrtniških del) /400.000,00 EUR (kot vodja elektroinštalacijskih del)/400.000,00 EUR (kot vodja strojno-inštalacijskih del) letno za posameznega naročnika oziroma na posameznem objektu (zahtevane so 3 reference po 1.000.000</w:t>
      </w:r>
      <w:r w:rsidR="00A31E47">
        <w:rPr>
          <w:rFonts w:ascii="Arial" w:hAnsi="Arial" w:cs="Arial"/>
          <w:color w:val="auto"/>
        </w:rPr>
        <w:t>,00</w:t>
      </w:r>
      <w:r w:rsidRPr="00AB1F5F">
        <w:rPr>
          <w:rFonts w:ascii="Arial" w:hAnsi="Arial" w:cs="Arial"/>
          <w:color w:val="auto"/>
        </w:rPr>
        <w:t xml:space="preserve"> oziroma 400.000</w:t>
      </w:r>
      <w:r w:rsidR="00A31E47">
        <w:rPr>
          <w:rFonts w:ascii="Arial" w:hAnsi="Arial" w:cs="Arial"/>
          <w:color w:val="auto"/>
        </w:rPr>
        <w:t>,00</w:t>
      </w:r>
      <w:r w:rsidRPr="00AB1F5F">
        <w:rPr>
          <w:rFonts w:ascii="Arial" w:hAnsi="Arial" w:cs="Arial"/>
          <w:color w:val="auto"/>
        </w:rPr>
        <w:t xml:space="preserve"> EUR).</w:t>
      </w:r>
    </w:p>
    <w:p w14:paraId="3C88AF16" w14:textId="75A9AF9B" w:rsidR="00946CFE" w:rsidRDefault="00946CFE" w:rsidP="0016347F">
      <w:pPr>
        <w:spacing w:after="0"/>
        <w:rPr>
          <w:rFonts w:ascii="Arial" w:hAnsi="Arial" w:cs="Arial"/>
        </w:rPr>
      </w:pPr>
    </w:p>
    <w:p w14:paraId="38991D6F" w14:textId="77777777" w:rsidR="00805526" w:rsidRPr="004F6C5B" w:rsidRDefault="00805526" w:rsidP="0016347F">
      <w:pPr>
        <w:spacing w:after="0"/>
        <w:rPr>
          <w:rFonts w:ascii="Arial" w:hAnsi="Arial" w:cs="Arial"/>
        </w:rPr>
      </w:pPr>
    </w:p>
    <w:tbl>
      <w:tblPr>
        <w:tblW w:w="9206" w:type="dxa"/>
        <w:tblLayout w:type="fixed"/>
        <w:tblCellMar>
          <w:left w:w="10" w:type="dxa"/>
          <w:right w:w="10" w:type="dxa"/>
        </w:tblCellMar>
        <w:tblLook w:val="04A0" w:firstRow="1" w:lastRow="0" w:firstColumn="1" w:lastColumn="0" w:noHBand="0" w:noVBand="1"/>
      </w:tblPr>
      <w:tblGrid>
        <w:gridCol w:w="3111"/>
        <w:gridCol w:w="3118"/>
        <w:gridCol w:w="2977"/>
      </w:tblGrid>
      <w:tr w:rsidR="00DB68BF" w:rsidRPr="004F6C5B" w14:paraId="717DF8C3" w14:textId="77777777" w:rsidTr="006A4311">
        <w:tc>
          <w:tcPr>
            <w:tcW w:w="3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2B1B396" w14:textId="567D586D" w:rsidR="00DB68BF" w:rsidRPr="004F6C5B" w:rsidRDefault="00DB68BF" w:rsidP="00435E20">
            <w:pPr>
              <w:spacing w:after="0"/>
              <w:rPr>
                <w:rFonts w:ascii="Arial" w:hAnsi="Arial" w:cs="Arial"/>
                <w:b/>
              </w:rPr>
            </w:pPr>
            <w:r w:rsidRPr="004F6C5B">
              <w:rPr>
                <w:rFonts w:ascii="Arial" w:hAnsi="Arial" w:cs="Arial"/>
                <w:b/>
              </w:rPr>
              <w:t xml:space="preserve">Ime in priimek odgovornega </w:t>
            </w:r>
            <w:r w:rsidR="00435E20">
              <w:rPr>
                <w:rFonts w:ascii="Arial" w:hAnsi="Arial" w:cs="Arial"/>
                <w:b/>
              </w:rPr>
              <w:t>vodje del</w:t>
            </w:r>
          </w:p>
        </w:tc>
        <w:tc>
          <w:tcPr>
            <w:tcW w:w="3118" w:type="dxa"/>
            <w:tcBorders>
              <w:top w:val="single" w:sz="6" w:space="0" w:color="000000"/>
              <w:left w:val="single" w:sz="6" w:space="0" w:color="000000"/>
              <w:bottom w:val="single" w:sz="6" w:space="0" w:color="000000"/>
              <w:right w:val="single" w:sz="6" w:space="0" w:color="000000"/>
            </w:tcBorders>
          </w:tcPr>
          <w:p w14:paraId="776CBF34" w14:textId="1B4F1996" w:rsidR="00DB68BF" w:rsidRPr="004F6C5B" w:rsidRDefault="00DB68BF" w:rsidP="00615962">
            <w:pPr>
              <w:spacing w:after="0"/>
              <w:rPr>
                <w:rFonts w:ascii="Arial" w:hAnsi="Arial" w:cs="Arial"/>
                <w:b/>
              </w:rPr>
            </w:pPr>
            <w:r>
              <w:rPr>
                <w:rFonts w:ascii="Arial" w:hAnsi="Arial" w:cs="Arial"/>
                <w:b/>
              </w:rPr>
              <w:t xml:space="preserve">Področje </w:t>
            </w:r>
            <w:r w:rsidRPr="00E03831">
              <w:rPr>
                <w:rFonts w:ascii="Arial" w:hAnsi="Arial" w:cs="Arial"/>
              </w:rPr>
              <w:t>(</w:t>
            </w:r>
            <w:r w:rsidR="00435E20">
              <w:rPr>
                <w:rFonts w:ascii="Arial" w:hAnsi="Arial" w:cs="Arial"/>
                <w:color w:val="auto"/>
                <w:lang w:eastAsia="zh-CN"/>
              </w:rPr>
              <w:t>odgovorni vodja gradbenih /elektroinštalacij/</w:t>
            </w:r>
            <w:r w:rsidR="004E2BEC">
              <w:rPr>
                <w:rFonts w:ascii="Arial" w:hAnsi="Arial" w:cs="Arial"/>
                <w:color w:val="auto"/>
                <w:lang w:eastAsia="zh-CN"/>
              </w:rPr>
              <w:t xml:space="preserve"> strojnih </w:t>
            </w:r>
            <w:r w:rsidR="005D21BC">
              <w:rPr>
                <w:rFonts w:ascii="Arial" w:hAnsi="Arial" w:cs="Arial"/>
                <w:color w:val="auto"/>
                <w:lang w:eastAsia="zh-CN"/>
              </w:rPr>
              <w:t>inštalacij</w:t>
            </w:r>
            <w:r w:rsidR="00447AB5">
              <w:rPr>
                <w:rFonts w:ascii="Arial" w:hAnsi="Arial" w:cs="Arial"/>
                <w:color w:val="auto"/>
                <w:lang w:eastAsia="zh-CN"/>
              </w:rPr>
              <w:t xml:space="preserve"> del</w:t>
            </w:r>
            <w:r w:rsidR="006A4311">
              <w:rPr>
                <w:rFonts w:ascii="Arial" w:hAnsi="Arial" w:cs="Arial"/>
                <w:color w:val="auto"/>
                <w:lang w:eastAsia="zh-CN"/>
              </w:rPr>
              <w:t>)</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6435E1A" w14:textId="6BC6AA8C" w:rsidR="00DB68BF" w:rsidRPr="004F6C5B" w:rsidRDefault="00DB68BF" w:rsidP="00435E20">
            <w:pPr>
              <w:spacing w:after="0"/>
              <w:rPr>
                <w:rFonts w:ascii="Arial" w:hAnsi="Arial" w:cs="Arial"/>
                <w:b/>
              </w:rPr>
            </w:pPr>
            <w:r w:rsidRPr="004F6C5B">
              <w:rPr>
                <w:rFonts w:ascii="Arial" w:hAnsi="Arial" w:cs="Arial"/>
                <w:b/>
              </w:rPr>
              <w:t xml:space="preserve">Številka vpisa v </w:t>
            </w:r>
            <w:r>
              <w:rPr>
                <w:rFonts w:ascii="Arial" w:hAnsi="Arial" w:cs="Arial"/>
                <w:b/>
              </w:rPr>
              <w:t>IZS</w:t>
            </w:r>
            <w:r w:rsidRPr="004F6C5B">
              <w:rPr>
                <w:rFonts w:ascii="Arial" w:hAnsi="Arial" w:cs="Arial"/>
                <w:b/>
              </w:rPr>
              <w:t xml:space="preserve">, </w:t>
            </w:r>
            <w:r w:rsidRPr="000B2DEB">
              <w:rPr>
                <w:rFonts w:ascii="Arial" w:hAnsi="Arial" w:cs="Arial"/>
              </w:rPr>
              <w:t>v kolikor je vpisan že v trenutku oddaje ponudbe</w:t>
            </w:r>
          </w:p>
        </w:tc>
      </w:tr>
      <w:tr w:rsidR="00DB68BF" w:rsidRPr="004F6C5B" w14:paraId="1A74B856" w14:textId="77777777" w:rsidTr="006A4311">
        <w:tc>
          <w:tcPr>
            <w:tcW w:w="3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D0A29A6" w14:textId="77777777" w:rsidR="00DB68BF" w:rsidRDefault="00DB68BF" w:rsidP="004F6C5B">
            <w:pPr>
              <w:spacing w:after="0"/>
              <w:rPr>
                <w:rFonts w:ascii="Arial" w:hAnsi="Arial" w:cs="Arial"/>
                <w:highlight w:val="yellow"/>
              </w:rPr>
            </w:pPr>
          </w:p>
          <w:p w14:paraId="3AEC4D47" w14:textId="77777777" w:rsidR="00497942" w:rsidRPr="004F6C5B" w:rsidRDefault="00497942" w:rsidP="004F6C5B">
            <w:pPr>
              <w:spacing w:after="0"/>
              <w:rPr>
                <w:rFonts w:ascii="Arial" w:hAnsi="Arial" w:cs="Arial"/>
                <w:highlight w:val="yellow"/>
              </w:rPr>
            </w:pPr>
          </w:p>
        </w:tc>
        <w:tc>
          <w:tcPr>
            <w:tcW w:w="3118" w:type="dxa"/>
            <w:tcBorders>
              <w:top w:val="single" w:sz="6" w:space="0" w:color="000000"/>
              <w:left w:val="single" w:sz="6" w:space="0" w:color="000000"/>
              <w:bottom w:val="single" w:sz="6" w:space="0" w:color="000000"/>
              <w:right w:val="single" w:sz="6" w:space="0" w:color="000000"/>
            </w:tcBorders>
          </w:tcPr>
          <w:p w14:paraId="1533AB55" w14:textId="77777777" w:rsidR="00DB68BF" w:rsidRPr="004F6C5B" w:rsidRDefault="00DB68BF" w:rsidP="004F6C5B">
            <w:pPr>
              <w:spacing w:after="0"/>
              <w:rPr>
                <w:rFonts w:ascii="Arial" w:hAnsi="Arial" w:cs="Arial"/>
                <w:highlight w:val="yellow"/>
              </w:rPr>
            </w:pP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65D7596" w14:textId="21F027CD" w:rsidR="00DB68BF" w:rsidRPr="004F6C5B" w:rsidRDefault="00DB68BF" w:rsidP="004F6C5B">
            <w:pPr>
              <w:spacing w:after="0"/>
              <w:rPr>
                <w:rFonts w:ascii="Arial" w:hAnsi="Arial" w:cs="Arial"/>
                <w:highlight w:val="yellow"/>
              </w:rPr>
            </w:pPr>
          </w:p>
        </w:tc>
      </w:tr>
      <w:tr w:rsidR="00DB68BF" w:rsidRPr="004F6C5B" w14:paraId="2975F27D" w14:textId="77777777" w:rsidTr="006A4311">
        <w:tc>
          <w:tcPr>
            <w:tcW w:w="3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9EC9CE6" w14:textId="77777777" w:rsidR="00DB68BF" w:rsidRDefault="00DB68BF" w:rsidP="004F6C5B">
            <w:pPr>
              <w:spacing w:after="0"/>
              <w:rPr>
                <w:rFonts w:ascii="Arial" w:hAnsi="Arial" w:cs="Arial"/>
                <w:highlight w:val="yellow"/>
              </w:rPr>
            </w:pPr>
          </w:p>
          <w:p w14:paraId="08BD5192" w14:textId="77777777" w:rsidR="00497942" w:rsidRPr="004F6C5B" w:rsidRDefault="00497942" w:rsidP="004F6C5B">
            <w:pPr>
              <w:spacing w:after="0"/>
              <w:rPr>
                <w:rFonts w:ascii="Arial" w:hAnsi="Arial" w:cs="Arial"/>
                <w:highlight w:val="yellow"/>
              </w:rPr>
            </w:pPr>
          </w:p>
        </w:tc>
        <w:tc>
          <w:tcPr>
            <w:tcW w:w="3118" w:type="dxa"/>
            <w:tcBorders>
              <w:top w:val="single" w:sz="6" w:space="0" w:color="000000"/>
              <w:left w:val="single" w:sz="6" w:space="0" w:color="000000"/>
              <w:bottom w:val="single" w:sz="6" w:space="0" w:color="000000"/>
              <w:right w:val="single" w:sz="6" w:space="0" w:color="000000"/>
            </w:tcBorders>
          </w:tcPr>
          <w:p w14:paraId="1AE4FAEE" w14:textId="77777777" w:rsidR="00DB68BF" w:rsidRPr="004F6C5B" w:rsidRDefault="00DB68BF" w:rsidP="004F6C5B">
            <w:pPr>
              <w:spacing w:after="0"/>
              <w:rPr>
                <w:rFonts w:ascii="Arial" w:hAnsi="Arial" w:cs="Arial"/>
                <w:highlight w:val="yellow"/>
              </w:rPr>
            </w:pP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EF03E9" w14:textId="7A4096C5" w:rsidR="00DB68BF" w:rsidRPr="004F6C5B" w:rsidRDefault="00DB68BF" w:rsidP="004F6C5B">
            <w:pPr>
              <w:spacing w:after="0"/>
              <w:rPr>
                <w:rFonts w:ascii="Arial" w:hAnsi="Arial" w:cs="Arial"/>
                <w:highlight w:val="yellow"/>
              </w:rPr>
            </w:pPr>
          </w:p>
        </w:tc>
      </w:tr>
      <w:tr w:rsidR="00DB68BF" w:rsidRPr="004F6C5B" w14:paraId="4A619BD9" w14:textId="77777777" w:rsidTr="006A4311">
        <w:tc>
          <w:tcPr>
            <w:tcW w:w="3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54BE3FF" w14:textId="77777777" w:rsidR="00DB68BF" w:rsidRDefault="00DB68BF" w:rsidP="004F6C5B">
            <w:pPr>
              <w:spacing w:after="0"/>
              <w:rPr>
                <w:rFonts w:ascii="Arial" w:hAnsi="Arial" w:cs="Arial"/>
                <w:highlight w:val="yellow"/>
              </w:rPr>
            </w:pPr>
          </w:p>
          <w:p w14:paraId="75D18FC9" w14:textId="77777777" w:rsidR="00497942" w:rsidRPr="004F6C5B" w:rsidRDefault="00497942" w:rsidP="004F6C5B">
            <w:pPr>
              <w:spacing w:after="0"/>
              <w:rPr>
                <w:rFonts w:ascii="Arial" w:hAnsi="Arial" w:cs="Arial"/>
                <w:highlight w:val="yellow"/>
              </w:rPr>
            </w:pPr>
          </w:p>
        </w:tc>
        <w:tc>
          <w:tcPr>
            <w:tcW w:w="3118" w:type="dxa"/>
            <w:tcBorders>
              <w:top w:val="single" w:sz="6" w:space="0" w:color="000000"/>
              <w:left w:val="single" w:sz="6" w:space="0" w:color="000000"/>
              <w:bottom w:val="single" w:sz="6" w:space="0" w:color="000000"/>
              <w:right w:val="single" w:sz="6" w:space="0" w:color="000000"/>
            </w:tcBorders>
          </w:tcPr>
          <w:p w14:paraId="5BF60452" w14:textId="77777777" w:rsidR="00DB68BF" w:rsidRPr="004F6C5B" w:rsidRDefault="00DB68BF" w:rsidP="004F6C5B">
            <w:pPr>
              <w:spacing w:after="0"/>
              <w:rPr>
                <w:rFonts w:ascii="Arial" w:hAnsi="Arial" w:cs="Arial"/>
                <w:highlight w:val="yellow"/>
              </w:rPr>
            </w:pP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386185F" w14:textId="5D7B3D92" w:rsidR="00DB68BF" w:rsidRPr="004F6C5B" w:rsidRDefault="00DB68BF" w:rsidP="004F6C5B">
            <w:pPr>
              <w:spacing w:after="0"/>
              <w:rPr>
                <w:rFonts w:ascii="Arial" w:hAnsi="Arial" w:cs="Arial"/>
                <w:highlight w:val="yellow"/>
              </w:rPr>
            </w:pPr>
          </w:p>
        </w:tc>
      </w:tr>
    </w:tbl>
    <w:p w14:paraId="7B93B3BD" w14:textId="77777777" w:rsidR="00805526" w:rsidRDefault="00805526" w:rsidP="004F6C5B">
      <w:pPr>
        <w:spacing w:after="0"/>
        <w:rPr>
          <w:rFonts w:ascii="Arial" w:hAnsi="Arial" w:cs="Arial"/>
          <w:highlight w:val="yellow"/>
        </w:rPr>
      </w:pPr>
    </w:p>
    <w:p w14:paraId="3A6725DD" w14:textId="77777777" w:rsidR="00805526" w:rsidRDefault="00805526" w:rsidP="004F6C5B">
      <w:pPr>
        <w:spacing w:after="0"/>
        <w:rPr>
          <w:rFonts w:ascii="Arial" w:hAnsi="Arial" w:cs="Arial"/>
          <w:highlight w:val="yellow"/>
        </w:rPr>
      </w:pPr>
    </w:p>
    <w:p w14:paraId="22245F3C" w14:textId="77777777" w:rsidR="00805526" w:rsidRDefault="00805526" w:rsidP="004F6C5B">
      <w:pPr>
        <w:spacing w:after="0"/>
        <w:rPr>
          <w:rFonts w:ascii="Arial" w:hAnsi="Arial" w:cs="Arial"/>
          <w:highlight w:val="yellow"/>
        </w:rPr>
      </w:pPr>
    </w:p>
    <w:p w14:paraId="525D69AA" w14:textId="126FE318" w:rsidR="00946CFE" w:rsidRPr="004F6C5B" w:rsidRDefault="00125685" w:rsidP="000B2DEB">
      <w:pPr>
        <w:autoSpaceDE w:val="0"/>
        <w:autoSpaceDN w:val="0"/>
        <w:spacing w:after="0"/>
        <w:jc w:val="both"/>
        <w:rPr>
          <w:rFonts w:ascii="Arial" w:hAnsi="Arial" w:cs="Arial"/>
          <w:b/>
        </w:rPr>
      </w:pPr>
      <w:r w:rsidRPr="00125685">
        <w:rPr>
          <w:rFonts w:ascii="Arial" w:hAnsi="Arial" w:cs="Arial"/>
          <w:b/>
          <w:color w:val="auto"/>
          <w:u w:val="single"/>
        </w:rPr>
        <w:t xml:space="preserve">Reference odgovornega </w:t>
      </w:r>
      <w:r w:rsidR="007C5DC8">
        <w:rPr>
          <w:rFonts w:ascii="Arial" w:hAnsi="Arial" w:cs="Arial"/>
          <w:b/>
          <w:color w:val="auto"/>
          <w:u w:val="single"/>
        </w:rPr>
        <w:t>vodje gradbenih del (</w:t>
      </w:r>
      <w:r w:rsidR="00660E0A">
        <w:rPr>
          <w:rFonts w:ascii="Arial" w:hAnsi="Arial" w:cs="Arial"/>
          <w:b/>
          <w:color w:val="auto"/>
          <w:u w:val="single"/>
        </w:rPr>
        <w:t>izpolni</w:t>
      </w:r>
      <w:r w:rsidR="00805526">
        <w:rPr>
          <w:rFonts w:ascii="Arial" w:hAnsi="Arial" w:cs="Arial"/>
          <w:b/>
          <w:color w:val="auto"/>
          <w:u w:val="single"/>
        </w:rPr>
        <w:t>jo</w:t>
      </w:r>
      <w:r w:rsidR="00660E0A">
        <w:rPr>
          <w:rFonts w:ascii="Arial" w:hAnsi="Arial" w:cs="Arial"/>
          <w:b/>
          <w:color w:val="auto"/>
          <w:u w:val="single"/>
        </w:rPr>
        <w:t xml:space="preserve"> </w:t>
      </w:r>
      <w:r w:rsidR="007C5DC8">
        <w:rPr>
          <w:rFonts w:ascii="Arial" w:hAnsi="Arial" w:cs="Arial"/>
          <w:b/>
          <w:color w:val="auto"/>
          <w:u w:val="single"/>
        </w:rPr>
        <w:t>le ponudnik</w:t>
      </w:r>
      <w:r w:rsidR="00805526">
        <w:rPr>
          <w:rFonts w:ascii="Arial" w:hAnsi="Arial" w:cs="Arial"/>
          <w:b/>
          <w:color w:val="auto"/>
          <w:u w:val="single"/>
        </w:rPr>
        <w:t>i</w:t>
      </w:r>
      <w:r w:rsidR="007C5DC8">
        <w:rPr>
          <w:rFonts w:ascii="Arial" w:hAnsi="Arial" w:cs="Arial"/>
          <w:b/>
          <w:color w:val="auto"/>
          <w:u w:val="single"/>
        </w:rPr>
        <w:t xml:space="preserve"> za sklop 1</w:t>
      </w:r>
      <w:r w:rsidR="005F3090">
        <w:rPr>
          <w:rFonts w:ascii="Arial" w:hAnsi="Arial" w:cs="Arial"/>
          <w:b/>
          <w:color w:val="auto"/>
          <w:u w:val="single"/>
        </w:rPr>
        <w:t xml:space="preserve"> in 2</w:t>
      </w:r>
      <w:r w:rsidR="007C5DC8">
        <w:rPr>
          <w:rFonts w:ascii="Arial" w:hAnsi="Arial" w:cs="Arial"/>
          <w:b/>
          <w:color w:val="auto"/>
          <w:u w:val="single"/>
        </w:rPr>
        <w:t>)</w:t>
      </w:r>
      <w:r w:rsidRPr="00125685">
        <w:rPr>
          <w:rFonts w:ascii="Arial" w:hAnsi="Arial" w:cs="Arial"/>
          <w:b/>
          <w:color w:val="auto"/>
          <w:u w:val="single"/>
        </w:rPr>
        <w:t xml:space="preserve">: </w:t>
      </w:r>
    </w:p>
    <w:tbl>
      <w:tblPr>
        <w:tblW w:w="9338" w:type="dxa"/>
        <w:tblLayout w:type="fixed"/>
        <w:tblCellMar>
          <w:left w:w="10" w:type="dxa"/>
          <w:right w:w="10" w:type="dxa"/>
        </w:tblCellMar>
        <w:tblLook w:val="04A0" w:firstRow="1" w:lastRow="0" w:firstColumn="1" w:lastColumn="0" w:noHBand="0" w:noVBand="1"/>
      </w:tblPr>
      <w:tblGrid>
        <w:gridCol w:w="565"/>
        <w:gridCol w:w="1274"/>
        <w:gridCol w:w="1514"/>
        <w:gridCol w:w="1912"/>
        <w:gridCol w:w="1658"/>
        <w:gridCol w:w="2415"/>
      </w:tblGrid>
      <w:tr w:rsidR="00B61703" w:rsidRPr="004F6C5B" w14:paraId="0EE9360C" w14:textId="3EC11B03" w:rsidTr="000B2DEB">
        <w:trPr>
          <w:trHeight w:val="836"/>
        </w:trPr>
        <w:tc>
          <w:tcPr>
            <w:tcW w:w="5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3DA937" w14:textId="78654BD7" w:rsidR="00B61703" w:rsidRPr="004F6C5B" w:rsidRDefault="00497942" w:rsidP="00497942">
            <w:pPr>
              <w:spacing w:after="0"/>
              <w:rPr>
                <w:rFonts w:ascii="Arial" w:hAnsi="Arial" w:cs="Arial"/>
                <w:b/>
              </w:rPr>
            </w:pPr>
            <w:r>
              <w:rPr>
                <w:rFonts w:ascii="Arial" w:hAnsi="Arial" w:cs="Arial"/>
                <w:b/>
              </w:rPr>
              <w:t>Š</w:t>
            </w:r>
            <w:r w:rsidR="00B61703" w:rsidRPr="004F6C5B">
              <w:rPr>
                <w:rFonts w:ascii="Arial" w:hAnsi="Arial" w:cs="Arial"/>
                <w:b/>
              </w:rPr>
              <w:t>t.</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917314" w14:textId="611B62DA" w:rsidR="00B61703" w:rsidRPr="004F6C5B" w:rsidRDefault="00B61703" w:rsidP="00497942">
            <w:pPr>
              <w:spacing w:after="0"/>
              <w:rPr>
                <w:rFonts w:ascii="Arial" w:hAnsi="Arial" w:cs="Arial"/>
                <w:b/>
              </w:rPr>
            </w:pPr>
            <w:r w:rsidRPr="004F6C5B">
              <w:rPr>
                <w:rFonts w:ascii="Arial" w:hAnsi="Arial" w:cs="Arial"/>
                <w:b/>
              </w:rPr>
              <w:t>Naročnik</w:t>
            </w: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F8A6C5" w14:textId="72AC26D3" w:rsidR="00B61703" w:rsidRPr="004F6C5B" w:rsidRDefault="00B61703" w:rsidP="00497942">
            <w:pPr>
              <w:spacing w:after="0"/>
              <w:rPr>
                <w:rFonts w:ascii="Arial" w:hAnsi="Arial" w:cs="Arial"/>
                <w:b/>
              </w:rPr>
            </w:pPr>
            <w:r w:rsidRPr="004F6C5B">
              <w:rPr>
                <w:rFonts w:ascii="Arial" w:hAnsi="Arial" w:cs="Arial"/>
                <w:b/>
              </w:rPr>
              <w:t>Vrsta dela</w:t>
            </w: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22D1F9" w14:textId="515A607E" w:rsidR="00B61703" w:rsidRPr="004F6C5B" w:rsidRDefault="00B61703" w:rsidP="00497942">
            <w:pPr>
              <w:spacing w:after="0"/>
              <w:rPr>
                <w:rFonts w:ascii="Arial" w:hAnsi="Arial" w:cs="Arial"/>
                <w:b/>
              </w:rPr>
            </w:pPr>
            <w:r w:rsidRPr="004F6C5B">
              <w:rPr>
                <w:rFonts w:ascii="Arial" w:hAnsi="Arial" w:cs="Arial"/>
                <w:b/>
              </w:rPr>
              <w:t>Čas realizacije</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DE016A" w14:textId="133494B9" w:rsidR="00B61703" w:rsidRPr="004F6C5B" w:rsidRDefault="00B61703" w:rsidP="00497942">
            <w:pPr>
              <w:spacing w:after="0"/>
              <w:rPr>
                <w:rFonts w:ascii="Arial" w:hAnsi="Arial" w:cs="Arial"/>
                <w:b/>
              </w:rPr>
            </w:pPr>
            <w:r w:rsidRPr="004F6C5B">
              <w:rPr>
                <w:rFonts w:ascii="Arial" w:hAnsi="Arial" w:cs="Arial"/>
                <w:b/>
              </w:rPr>
              <w:t xml:space="preserve"> Pogodba, vrednost del</w:t>
            </w:r>
          </w:p>
        </w:tc>
        <w:tc>
          <w:tcPr>
            <w:tcW w:w="2415" w:type="dxa"/>
            <w:tcBorders>
              <w:top w:val="single" w:sz="4" w:space="0" w:color="000000"/>
              <w:left w:val="single" w:sz="4" w:space="0" w:color="000000"/>
              <w:bottom w:val="single" w:sz="4" w:space="0" w:color="000000"/>
              <w:right w:val="single" w:sz="4" w:space="0" w:color="000000"/>
            </w:tcBorders>
            <w:vAlign w:val="center"/>
          </w:tcPr>
          <w:p w14:paraId="1C418C90" w14:textId="633A339A" w:rsidR="00B61703" w:rsidRDefault="00B61703" w:rsidP="00497942">
            <w:pPr>
              <w:spacing w:after="0"/>
              <w:rPr>
                <w:rFonts w:ascii="Arial" w:hAnsi="Arial" w:cs="Arial"/>
                <w:b/>
              </w:rPr>
            </w:pPr>
          </w:p>
          <w:p w14:paraId="56938053" w14:textId="6EF9B636" w:rsidR="00B61703" w:rsidRPr="00E03831" w:rsidRDefault="00B61703" w:rsidP="00497942">
            <w:pPr>
              <w:rPr>
                <w:rFonts w:ascii="Arial" w:hAnsi="Arial" w:cs="Arial"/>
                <w:b/>
              </w:rPr>
            </w:pPr>
            <w:r w:rsidRPr="00E03831">
              <w:rPr>
                <w:rFonts w:ascii="Arial" w:hAnsi="Arial" w:cs="Arial"/>
                <w:b/>
              </w:rPr>
              <w:t>Kontaktna oseba za preverbo reference</w:t>
            </w:r>
            <w:r w:rsidR="00014076">
              <w:rPr>
                <w:rFonts w:ascii="Arial" w:hAnsi="Arial" w:cs="Arial"/>
                <w:b/>
              </w:rPr>
              <w:t xml:space="preserve"> (</w:t>
            </w:r>
            <w:r w:rsidR="00014076" w:rsidRPr="00701438">
              <w:rPr>
                <w:rFonts w:ascii="Arial" w:hAnsi="Arial" w:cs="Arial"/>
                <w:b/>
              </w:rPr>
              <w:t xml:space="preserve">ime priimek ter naziv, </w:t>
            </w:r>
            <w:r w:rsidR="00014076" w:rsidRPr="00701438">
              <w:rPr>
                <w:rFonts w:ascii="Arial" w:hAnsi="Arial" w:cs="Arial"/>
                <w:b/>
              </w:rPr>
              <w:lastRenderedPageBreak/>
              <w:t>e-</w:t>
            </w:r>
            <w:proofErr w:type="spellStart"/>
            <w:r w:rsidR="00014076" w:rsidRPr="00701438">
              <w:rPr>
                <w:rFonts w:ascii="Arial" w:hAnsi="Arial" w:cs="Arial"/>
                <w:b/>
              </w:rPr>
              <w:t>mail</w:t>
            </w:r>
            <w:proofErr w:type="spellEnd"/>
            <w:r w:rsidR="00014076" w:rsidRPr="00701438">
              <w:rPr>
                <w:rFonts w:ascii="Arial" w:hAnsi="Arial" w:cs="Arial"/>
                <w:b/>
              </w:rPr>
              <w:t>, telefon</w:t>
            </w:r>
            <w:r w:rsidR="00014076">
              <w:rPr>
                <w:rFonts w:ascii="Arial" w:hAnsi="Arial" w:cs="Arial"/>
                <w:b/>
              </w:rPr>
              <w:t>)</w:t>
            </w:r>
          </w:p>
        </w:tc>
      </w:tr>
      <w:tr w:rsidR="00B61703" w:rsidRPr="004F6C5B" w14:paraId="5143D2E8" w14:textId="36B128AB" w:rsidTr="000B2DEB">
        <w:trPr>
          <w:trHeight w:val="779"/>
        </w:trPr>
        <w:tc>
          <w:tcPr>
            <w:tcW w:w="5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CB2BA0" w14:textId="11361EEE" w:rsidR="00B61703" w:rsidRPr="004F6C5B" w:rsidRDefault="00B61703" w:rsidP="004F6C5B">
            <w:pPr>
              <w:spacing w:after="0"/>
              <w:rPr>
                <w:rFonts w:ascii="Arial" w:hAnsi="Arial" w:cs="Arial"/>
              </w:rPr>
            </w:pPr>
            <w:r w:rsidRPr="004F6C5B">
              <w:rPr>
                <w:rFonts w:ascii="Arial" w:hAnsi="Arial" w:cs="Arial"/>
              </w:rPr>
              <w:lastRenderedPageBreak/>
              <w:t>1.</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55549E" w14:textId="644D45F5" w:rsidR="00B61703" w:rsidRPr="004F6C5B" w:rsidRDefault="00B61703" w:rsidP="004F6C5B">
            <w:pPr>
              <w:spacing w:after="0"/>
              <w:rPr>
                <w:rFonts w:ascii="Arial" w:hAnsi="Arial" w:cs="Arial"/>
              </w:rPr>
            </w:pP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9C13C8" w14:textId="0381BC5F" w:rsidR="00B61703" w:rsidRPr="004F6C5B" w:rsidRDefault="00B61703" w:rsidP="004F6C5B">
            <w:pPr>
              <w:spacing w:after="0"/>
              <w:rPr>
                <w:rFonts w:ascii="Arial" w:hAnsi="Arial" w:cs="Arial"/>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AFA617" w14:textId="23243F5C" w:rsidR="00B61703" w:rsidRPr="004F6C5B" w:rsidRDefault="00B61703" w:rsidP="004F6C5B">
            <w:pPr>
              <w:spacing w:after="0"/>
              <w:rPr>
                <w:rFonts w:ascii="Arial" w:hAnsi="Arial" w:cs="Arial"/>
              </w:rPr>
            </w:pP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83904F" w14:textId="409F84C3" w:rsidR="00B61703" w:rsidRPr="004F6C5B" w:rsidRDefault="00B61703" w:rsidP="004F6C5B">
            <w:pPr>
              <w:spacing w:after="0"/>
              <w:rPr>
                <w:rFonts w:ascii="Arial" w:hAnsi="Arial" w:cs="Arial"/>
              </w:rPr>
            </w:pPr>
          </w:p>
        </w:tc>
        <w:tc>
          <w:tcPr>
            <w:tcW w:w="2415" w:type="dxa"/>
            <w:tcBorders>
              <w:top w:val="single" w:sz="4" w:space="0" w:color="000000"/>
              <w:left w:val="single" w:sz="4" w:space="0" w:color="000000"/>
              <w:bottom w:val="single" w:sz="4" w:space="0" w:color="000000"/>
              <w:right w:val="single" w:sz="4" w:space="0" w:color="000000"/>
            </w:tcBorders>
          </w:tcPr>
          <w:p w14:paraId="154C4A70" w14:textId="42B50C99" w:rsidR="00B61703" w:rsidRPr="004F6C5B" w:rsidRDefault="00B61703" w:rsidP="004F6C5B">
            <w:pPr>
              <w:spacing w:after="0"/>
              <w:rPr>
                <w:rFonts w:ascii="Arial" w:hAnsi="Arial" w:cs="Arial"/>
              </w:rPr>
            </w:pPr>
          </w:p>
        </w:tc>
      </w:tr>
      <w:tr w:rsidR="00B61703" w:rsidRPr="004F6C5B" w14:paraId="4F3C17A8" w14:textId="5A945165" w:rsidTr="000B2DEB">
        <w:trPr>
          <w:trHeight w:val="884"/>
        </w:trPr>
        <w:tc>
          <w:tcPr>
            <w:tcW w:w="5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1FEEE91" w14:textId="4571EEDA" w:rsidR="00B61703" w:rsidRPr="004F6C5B" w:rsidRDefault="00B61703" w:rsidP="004F6C5B">
            <w:pPr>
              <w:spacing w:after="0"/>
              <w:rPr>
                <w:rFonts w:ascii="Arial" w:hAnsi="Arial" w:cs="Arial"/>
              </w:rPr>
            </w:pPr>
            <w:r w:rsidRPr="004F6C5B">
              <w:rPr>
                <w:rFonts w:ascii="Arial" w:hAnsi="Arial" w:cs="Arial"/>
              </w:rPr>
              <w:t>2.</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12F3D0" w14:textId="3EE50D04" w:rsidR="00B61703" w:rsidRPr="004F6C5B" w:rsidRDefault="00B61703" w:rsidP="004F6C5B">
            <w:pPr>
              <w:spacing w:after="0"/>
              <w:rPr>
                <w:rFonts w:ascii="Arial" w:hAnsi="Arial" w:cs="Arial"/>
              </w:rPr>
            </w:pP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2042D0" w14:textId="74313AE6" w:rsidR="00B61703" w:rsidRPr="004F6C5B" w:rsidRDefault="00B61703" w:rsidP="004F6C5B">
            <w:pPr>
              <w:spacing w:after="0"/>
              <w:rPr>
                <w:rFonts w:ascii="Arial" w:hAnsi="Arial" w:cs="Arial"/>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AFEDA4" w14:textId="1FAD91B4" w:rsidR="00B61703" w:rsidRPr="004F6C5B" w:rsidRDefault="00B61703" w:rsidP="004F6C5B">
            <w:pPr>
              <w:spacing w:after="0"/>
              <w:rPr>
                <w:rFonts w:ascii="Arial" w:hAnsi="Arial" w:cs="Arial"/>
              </w:rPr>
            </w:pP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3CA2BE" w14:textId="60BB5B83" w:rsidR="00B61703" w:rsidRPr="004F6C5B" w:rsidRDefault="00B61703" w:rsidP="004F6C5B">
            <w:pPr>
              <w:spacing w:after="0"/>
              <w:rPr>
                <w:rFonts w:ascii="Arial" w:hAnsi="Arial" w:cs="Arial"/>
              </w:rPr>
            </w:pPr>
          </w:p>
        </w:tc>
        <w:tc>
          <w:tcPr>
            <w:tcW w:w="2415" w:type="dxa"/>
            <w:tcBorders>
              <w:top w:val="single" w:sz="4" w:space="0" w:color="000000"/>
              <w:left w:val="single" w:sz="4" w:space="0" w:color="000000"/>
              <w:bottom w:val="single" w:sz="4" w:space="0" w:color="000000"/>
              <w:right w:val="single" w:sz="4" w:space="0" w:color="000000"/>
            </w:tcBorders>
          </w:tcPr>
          <w:p w14:paraId="169C843A" w14:textId="76F61BC5" w:rsidR="00B61703" w:rsidRPr="004F6C5B" w:rsidRDefault="00B61703" w:rsidP="006A4311">
            <w:pPr>
              <w:tabs>
                <w:tab w:val="left" w:pos="3420"/>
              </w:tabs>
              <w:spacing w:after="0"/>
              <w:rPr>
                <w:rFonts w:ascii="Arial" w:hAnsi="Arial" w:cs="Arial"/>
              </w:rPr>
            </w:pPr>
            <w:r>
              <w:rPr>
                <w:rFonts w:ascii="Arial" w:hAnsi="Arial" w:cs="Arial"/>
              </w:rPr>
              <w:tab/>
            </w:r>
          </w:p>
        </w:tc>
      </w:tr>
      <w:tr w:rsidR="00B61703" w:rsidRPr="004F6C5B" w14:paraId="6F0C0577" w14:textId="2E224157" w:rsidTr="000B2DEB">
        <w:trPr>
          <w:trHeight w:val="884"/>
        </w:trPr>
        <w:tc>
          <w:tcPr>
            <w:tcW w:w="5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5D4A91" w14:textId="2C80AF36" w:rsidR="00B61703" w:rsidRPr="004F6C5B" w:rsidRDefault="00B61703" w:rsidP="004F6C5B">
            <w:pPr>
              <w:spacing w:after="0"/>
              <w:rPr>
                <w:rFonts w:ascii="Arial" w:hAnsi="Arial" w:cs="Arial"/>
              </w:rPr>
            </w:pPr>
            <w:r>
              <w:rPr>
                <w:rFonts w:ascii="Arial" w:hAnsi="Arial" w:cs="Arial"/>
              </w:rPr>
              <w:t>3.</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028CB1" w14:textId="5FCE861A" w:rsidR="00B61703" w:rsidRPr="004F6C5B" w:rsidRDefault="00B61703" w:rsidP="004F6C5B">
            <w:pPr>
              <w:spacing w:after="0"/>
              <w:rPr>
                <w:rFonts w:ascii="Arial" w:hAnsi="Arial" w:cs="Arial"/>
              </w:rPr>
            </w:pPr>
          </w:p>
        </w:tc>
        <w:tc>
          <w:tcPr>
            <w:tcW w:w="151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C5158" w14:textId="10FB8B55" w:rsidR="00B61703" w:rsidRPr="004F6C5B" w:rsidRDefault="00B61703" w:rsidP="004F6C5B">
            <w:pPr>
              <w:spacing w:after="0"/>
              <w:rPr>
                <w:rFonts w:ascii="Arial" w:hAnsi="Arial" w:cs="Arial"/>
              </w:rPr>
            </w:pPr>
          </w:p>
        </w:tc>
        <w:tc>
          <w:tcPr>
            <w:tcW w:w="19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297E4D" w14:textId="1D1D0756" w:rsidR="00B61703" w:rsidRPr="004F6C5B" w:rsidRDefault="00B61703" w:rsidP="004F6C5B">
            <w:pPr>
              <w:spacing w:after="0"/>
              <w:rPr>
                <w:rFonts w:ascii="Arial" w:hAnsi="Arial" w:cs="Arial"/>
              </w:rPr>
            </w:pP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DF27F0" w14:textId="7DAF1E58" w:rsidR="00B61703" w:rsidRPr="004F6C5B" w:rsidRDefault="00B61703" w:rsidP="004F6C5B">
            <w:pPr>
              <w:spacing w:after="0"/>
              <w:rPr>
                <w:rFonts w:ascii="Arial" w:hAnsi="Arial" w:cs="Arial"/>
              </w:rPr>
            </w:pPr>
          </w:p>
        </w:tc>
        <w:tc>
          <w:tcPr>
            <w:tcW w:w="2415" w:type="dxa"/>
            <w:tcBorders>
              <w:top w:val="single" w:sz="4" w:space="0" w:color="000000"/>
              <w:left w:val="single" w:sz="4" w:space="0" w:color="000000"/>
              <w:bottom w:val="single" w:sz="4" w:space="0" w:color="000000"/>
              <w:right w:val="single" w:sz="4" w:space="0" w:color="000000"/>
            </w:tcBorders>
          </w:tcPr>
          <w:p w14:paraId="6972C064" w14:textId="422C0756" w:rsidR="00B61703" w:rsidRPr="004F6C5B" w:rsidRDefault="00B61703" w:rsidP="004F6C5B">
            <w:pPr>
              <w:spacing w:after="0"/>
              <w:rPr>
                <w:rFonts w:ascii="Arial" w:hAnsi="Arial" w:cs="Arial"/>
              </w:rPr>
            </w:pPr>
          </w:p>
        </w:tc>
      </w:tr>
    </w:tbl>
    <w:p w14:paraId="126913A9" w14:textId="73316AF0" w:rsidR="00873528" w:rsidRPr="004F6C5B" w:rsidRDefault="00873528" w:rsidP="004F6C5B">
      <w:pPr>
        <w:spacing w:after="0"/>
        <w:rPr>
          <w:rStyle w:val="Neenpoudarek"/>
          <w:rFonts w:ascii="Arial" w:hAnsi="Arial" w:cs="Arial"/>
          <w:sz w:val="22"/>
          <w:szCs w:val="22"/>
          <w:highlight w:val="yellow"/>
        </w:rPr>
      </w:pPr>
    </w:p>
    <w:p w14:paraId="59888F69" w14:textId="790A4BC1" w:rsidR="00125685" w:rsidRPr="004F6C5B" w:rsidRDefault="00125685" w:rsidP="00125685">
      <w:pPr>
        <w:spacing w:after="0"/>
        <w:jc w:val="both"/>
        <w:rPr>
          <w:rFonts w:ascii="Arial" w:hAnsi="Arial" w:cs="Arial"/>
          <w:b/>
        </w:rPr>
      </w:pPr>
      <w:r w:rsidRPr="00125685">
        <w:rPr>
          <w:rFonts w:ascii="Arial" w:hAnsi="Arial" w:cs="Arial"/>
          <w:b/>
          <w:color w:val="auto"/>
          <w:u w:val="single"/>
        </w:rPr>
        <w:t xml:space="preserve">Reference odgovornega </w:t>
      </w:r>
      <w:r w:rsidR="007C5DC8">
        <w:rPr>
          <w:rFonts w:ascii="Arial" w:hAnsi="Arial" w:cs="Arial"/>
          <w:b/>
          <w:color w:val="auto"/>
          <w:u w:val="single"/>
        </w:rPr>
        <w:t>vodje elektroinštalacijskih del (</w:t>
      </w:r>
      <w:r w:rsidR="00660E0A">
        <w:rPr>
          <w:rFonts w:ascii="Arial" w:hAnsi="Arial" w:cs="Arial"/>
          <w:b/>
          <w:color w:val="auto"/>
          <w:u w:val="single"/>
        </w:rPr>
        <w:t>izpolni</w:t>
      </w:r>
      <w:r w:rsidR="00805526">
        <w:rPr>
          <w:rFonts w:ascii="Arial" w:hAnsi="Arial" w:cs="Arial"/>
          <w:b/>
          <w:color w:val="auto"/>
          <w:u w:val="single"/>
        </w:rPr>
        <w:t>jo</w:t>
      </w:r>
      <w:r w:rsidR="00660E0A">
        <w:rPr>
          <w:rFonts w:ascii="Arial" w:hAnsi="Arial" w:cs="Arial"/>
          <w:b/>
          <w:color w:val="auto"/>
          <w:u w:val="single"/>
        </w:rPr>
        <w:t xml:space="preserve"> </w:t>
      </w:r>
      <w:r w:rsidR="007C5DC8">
        <w:rPr>
          <w:rFonts w:ascii="Arial" w:hAnsi="Arial" w:cs="Arial"/>
          <w:b/>
          <w:color w:val="auto"/>
          <w:u w:val="single"/>
        </w:rPr>
        <w:t>le ponudnik</w:t>
      </w:r>
      <w:r w:rsidR="00805526">
        <w:rPr>
          <w:rFonts w:ascii="Arial" w:hAnsi="Arial" w:cs="Arial"/>
          <w:b/>
          <w:color w:val="auto"/>
          <w:u w:val="single"/>
        </w:rPr>
        <w:t>i</w:t>
      </w:r>
      <w:r w:rsidR="007C5DC8">
        <w:rPr>
          <w:rFonts w:ascii="Arial" w:hAnsi="Arial" w:cs="Arial"/>
          <w:b/>
          <w:color w:val="auto"/>
          <w:u w:val="single"/>
        </w:rPr>
        <w:t xml:space="preserve"> za sklop 1</w:t>
      </w:r>
      <w:r w:rsidR="005F3090">
        <w:rPr>
          <w:rFonts w:ascii="Arial" w:hAnsi="Arial" w:cs="Arial"/>
          <w:b/>
          <w:color w:val="auto"/>
          <w:u w:val="single"/>
        </w:rPr>
        <w:t xml:space="preserve"> in </w:t>
      </w:r>
      <w:r w:rsidR="006F1FE2">
        <w:rPr>
          <w:rFonts w:ascii="Arial" w:hAnsi="Arial" w:cs="Arial"/>
          <w:b/>
          <w:color w:val="auto"/>
          <w:u w:val="single"/>
        </w:rPr>
        <w:t>3</w:t>
      </w:r>
      <w:r w:rsidR="007C5DC8">
        <w:rPr>
          <w:rFonts w:ascii="Arial" w:hAnsi="Arial" w:cs="Arial"/>
          <w:b/>
          <w:color w:val="auto"/>
          <w:u w:val="single"/>
        </w:rPr>
        <w:t>)</w:t>
      </w:r>
      <w:r w:rsidRPr="00125685">
        <w:rPr>
          <w:rFonts w:ascii="Arial" w:hAnsi="Arial" w:cs="Arial"/>
          <w:b/>
          <w:color w:val="auto"/>
          <w:u w:val="single"/>
        </w:rPr>
        <w:t xml:space="preserve">: </w:t>
      </w:r>
    </w:p>
    <w:tbl>
      <w:tblPr>
        <w:tblW w:w="9296" w:type="dxa"/>
        <w:tblLayout w:type="fixed"/>
        <w:tblCellMar>
          <w:left w:w="10" w:type="dxa"/>
          <w:right w:w="10" w:type="dxa"/>
        </w:tblCellMar>
        <w:tblLook w:val="04A0" w:firstRow="1" w:lastRow="0" w:firstColumn="1" w:lastColumn="0" w:noHBand="0" w:noVBand="1"/>
      </w:tblPr>
      <w:tblGrid>
        <w:gridCol w:w="563"/>
        <w:gridCol w:w="1269"/>
        <w:gridCol w:w="1507"/>
        <w:gridCol w:w="1903"/>
        <w:gridCol w:w="1650"/>
        <w:gridCol w:w="2404"/>
      </w:tblGrid>
      <w:tr w:rsidR="00125685" w:rsidRPr="004F6C5B" w14:paraId="2C9913C6" w14:textId="5A8A1F94" w:rsidTr="000B2DEB">
        <w:trPr>
          <w:trHeight w:val="789"/>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F29BF0" w14:textId="57AF3B02" w:rsidR="00125685" w:rsidRPr="004F6C5B" w:rsidRDefault="00125685" w:rsidP="003236FD">
            <w:pPr>
              <w:spacing w:after="0"/>
              <w:rPr>
                <w:rFonts w:ascii="Arial" w:hAnsi="Arial" w:cs="Arial"/>
                <w:b/>
              </w:rPr>
            </w:pPr>
            <w:r>
              <w:rPr>
                <w:rFonts w:ascii="Arial" w:hAnsi="Arial" w:cs="Arial"/>
                <w:b/>
              </w:rPr>
              <w:t>Š</w:t>
            </w:r>
            <w:r w:rsidRPr="004F6C5B">
              <w:rPr>
                <w:rFonts w:ascii="Arial" w:hAnsi="Arial" w:cs="Arial"/>
                <w:b/>
              </w:rPr>
              <w:t>t.</w:t>
            </w:r>
          </w:p>
        </w:tc>
        <w:tc>
          <w:tcPr>
            <w:tcW w:w="12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553C81" w14:textId="7877AAFE" w:rsidR="00125685" w:rsidRPr="004F6C5B" w:rsidRDefault="00125685" w:rsidP="003236FD">
            <w:pPr>
              <w:spacing w:after="0"/>
              <w:rPr>
                <w:rFonts w:ascii="Arial" w:hAnsi="Arial" w:cs="Arial"/>
                <w:b/>
              </w:rPr>
            </w:pPr>
            <w:r w:rsidRPr="004F6C5B">
              <w:rPr>
                <w:rFonts w:ascii="Arial" w:hAnsi="Arial" w:cs="Arial"/>
                <w:b/>
              </w:rPr>
              <w:t>Naročnik</w:t>
            </w: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FECD12" w14:textId="21E7C85D" w:rsidR="00125685" w:rsidRPr="004F6C5B" w:rsidRDefault="00125685" w:rsidP="003236FD">
            <w:pPr>
              <w:spacing w:after="0"/>
              <w:rPr>
                <w:rFonts w:ascii="Arial" w:hAnsi="Arial" w:cs="Arial"/>
                <w:b/>
              </w:rPr>
            </w:pPr>
            <w:r w:rsidRPr="004F6C5B">
              <w:rPr>
                <w:rFonts w:ascii="Arial" w:hAnsi="Arial" w:cs="Arial"/>
                <w:b/>
              </w:rPr>
              <w:t>Vrsta dela</w:t>
            </w: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0E0BD2" w14:textId="53FE5573" w:rsidR="00125685" w:rsidRPr="004F6C5B" w:rsidRDefault="00125685" w:rsidP="003236FD">
            <w:pPr>
              <w:spacing w:after="0"/>
              <w:rPr>
                <w:rFonts w:ascii="Arial" w:hAnsi="Arial" w:cs="Arial"/>
                <w:b/>
              </w:rPr>
            </w:pPr>
            <w:r w:rsidRPr="004F6C5B">
              <w:rPr>
                <w:rFonts w:ascii="Arial" w:hAnsi="Arial" w:cs="Arial"/>
                <w:b/>
              </w:rPr>
              <w:t>Čas realizacije</w:t>
            </w:r>
          </w:p>
        </w:tc>
        <w:tc>
          <w:tcPr>
            <w:tcW w:w="16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E860CB" w14:textId="5F21096C" w:rsidR="00125685" w:rsidRPr="004F6C5B" w:rsidRDefault="00125685" w:rsidP="003236FD">
            <w:pPr>
              <w:spacing w:after="0"/>
              <w:rPr>
                <w:rFonts w:ascii="Arial" w:hAnsi="Arial" w:cs="Arial"/>
                <w:b/>
              </w:rPr>
            </w:pPr>
            <w:r w:rsidRPr="004F6C5B">
              <w:rPr>
                <w:rFonts w:ascii="Arial" w:hAnsi="Arial" w:cs="Arial"/>
                <w:b/>
              </w:rPr>
              <w:t xml:space="preserve"> Pogodba, vrednost del</w:t>
            </w:r>
          </w:p>
        </w:tc>
        <w:tc>
          <w:tcPr>
            <w:tcW w:w="2404" w:type="dxa"/>
            <w:tcBorders>
              <w:top w:val="single" w:sz="4" w:space="0" w:color="000000"/>
              <w:left w:val="single" w:sz="4" w:space="0" w:color="000000"/>
              <w:bottom w:val="single" w:sz="4" w:space="0" w:color="000000"/>
              <w:right w:val="single" w:sz="4" w:space="0" w:color="000000"/>
            </w:tcBorders>
            <w:vAlign w:val="center"/>
          </w:tcPr>
          <w:p w14:paraId="6CD5F5A1" w14:textId="11735C9D" w:rsidR="00125685" w:rsidRDefault="00125685" w:rsidP="003236FD">
            <w:pPr>
              <w:spacing w:after="0"/>
              <w:rPr>
                <w:rFonts w:ascii="Arial" w:hAnsi="Arial" w:cs="Arial"/>
                <w:b/>
              </w:rPr>
            </w:pPr>
          </w:p>
          <w:p w14:paraId="673D0FEE" w14:textId="387878EE" w:rsidR="00125685" w:rsidRPr="00E03831" w:rsidRDefault="00014076" w:rsidP="003236FD">
            <w:pPr>
              <w:rPr>
                <w:rFonts w:ascii="Arial" w:hAnsi="Arial" w:cs="Arial"/>
                <w:b/>
              </w:rPr>
            </w:pPr>
            <w:r w:rsidRPr="00E03831">
              <w:rPr>
                <w:rFonts w:ascii="Arial" w:hAnsi="Arial" w:cs="Arial"/>
                <w:b/>
              </w:rPr>
              <w:t>Kontaktna oseba za preverbo reference</w:t>
            </w:r>
            <w:r>
              <w:rPr>
                <w:rFonts w:ascii="Arial" w:hAnsi="Arial" w:cs="Arial"/>
                <w:b/>
              </w:rPr>
              <w:t xml:space="preserve"> (ime priimek ter naziv, e-</w:t>
            </w:r>
            <w:proofErr w:type="spellStart"/>
            <w:r>
              <w:rPr>
                <w:rFonts w:ascii="Arial" w:hAnsi="Arial" w:cs="Arial"/>
                <w:b/>
              </w:rPr>
              <w:t>mail</w:t>
            </w:r>
            <w:proofErr w:type="spellEnd"/>
            <w:r>
              <w:rPr>
                <w:rFonts w:ascii="Arial" w:hAnsi="Arial" w:cs="Arial"/>
                <w:b/>
              </w:rPr>
              <w:t>, telefon)</w:t>
            </w:r>
          </w:p>
        </w:tc>
      </w:tr>
      <w:tr w:rsidR="00125685" w:rsidRPr="004F6C5B" w14:paraId="1D91E881" w14:textId="0109878E" w:rsidTr="000B2DEB">
        <w:trPr>
          <w:trHeight w:val="735"/>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986581" w14:textId="7FEA614E" w:rsidR="00125685" w:rsidRPr="004F6C5B" w:rsidRDefault="00125685" w:rsidP="003236FD">
            <w:pPr>
              <w:spacing w:after="0"/>
              <w:rPr>
                <w:rFonts w:ascii="Arial" w:hAnsi="Arial" w:cs="Arial"/>
              </w:rPr>
            </w:pPr>
            <w:r w:rsidRPr="004F6C5B">
              <w:rPr>
                <w:rFonts w:ascii="Arial" w:hAnsi="Arial" w:cs="Arial"/>
              </w:rPr>
              <w:t>1.</w:t>
            </w:r>
          </w:p>
        </w:tc>
        <w:tc>
          <w:tcPr>
            <w:tcW w:w="12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9A46B4" w14:textId="77777777" w:rsidR="00125685" w:rsidRDefault="00125685" w:rsidP="003236FD">
            <w:pPr>
              <w:spacing w:after="0"/>
              <w:rPr>
                <w:rFonts w:ascii="Arial" w:hAnsi="Arial" w:cs="Arial"/>
              </w:rPr>
            </w:pPr>
          </w:p>
          <w:p w14:paraId="23DF5536" w14:textId="77777777" w:rsidR="00014076" w:rsidRDefault="00014076" w:rsidP="003236FD">
            <w:pPr>
              <w:spacing w:after="0"/>
              <w:rPr>
                <w:rFonts w:ascii="Arial" w:hAnsi="Arial" w:cs="Arial"/>
              </w:rPr>
            </w:pPr>
          </w:p>
          <w:p w14:paraId="7C7ABFC8" w14:textId="5DA3E6CB" w:rsidR="00014076" w:rsidRPr="004F6C5B" w:rsidRDefault="00014076" w:rsidP="003236FD">
            <w:pPr>
              <w:spacing w:after="0"/>
              <w:rPr>
                <w:rFonts w:ascii="Arial" w:hAnsi="Arial" w:cs="Arial"/>
              </w:rPr>
            </w:pP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1C4529" w14:textId="73D9E484" w:rsidR="00125685" w:rsidRPr="004F6C5B" w:rsidRDefault="00125685" w:rsidP="003236FD">
            <w:pPr>
              <w:spacing w:after="0"/>
              <w:rPr>
                <w:rFonts w:ascii="Arial" w:hAnsi="Arial" w:cs="Arial"/>
              </w:rPr>
            </w:pP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395DFC8" w14:textId="092095F1" w:rsidR="00125685" w:rsidRPr="004F6C5B" w:rsidRDefault="00125685" w:rsidP="003236FD">
            <w:pPr>
              <w:spacing w:after="0"/>
              <w:rPr>
                <w:rFonts w:ascii="Arial" w:hAnsi="Arial" w:cs="Arial"/>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B6C3BD" w14:textId="4224E6F0" w:rsidR="00125685" w:rsidRPr="004F6C5B" w:rsidRDefault="00125685" w:rsidP="003236FD">
            <w:pPr>
              <w:spacing w:after="0"/>
              <w:rPr>
                <w:rFonts w:ascii="Arial" w:hAnsi="Arial" w:cs="Arial"/>
              </w:rPr>
            </w:pPr>
          </w:p>
        </w:tc>
        <w:tc>
          <w:tcPr>
            <w:tcW w:w="2404" w:type="dxa"/>
            <w:tcBorders>
              <w:top w:val="single" w:sz="4" w:space="0" w:color="000000"/>
              <w:left w:val="single" w:sz="4" w:space="0" w:color="000000"/>
              <w:bottom w:val="single" w:sz="4" w:space="0" w:color="000000"/>
              <w:right w:val="single" w:sz="4" w:space="0" w:color="000000"/>
            </w:tcBorders>
          </w:tcPr>
          <w:p w14:paraId="597FF975" w14:textId="1CBC5B5C" w:rsidR="00125685" w:rsidRPr="004F6C5B" w:rsidRDefault="00125685" w:rsidP="003236FD">
            <w:pPr>
              <w:spacing w:after="0"/>
              <w:rPr>
                <w:rFonts w:ascii="Arial" w:hAnsi="Arial" w:cs="Arial"/>
              </w:rPr>
            </w:pPr>
          </w:p>
        </w:tc>
      </w:tr>
      <w:tr w:rsidR="00125685" w:rsidRPr="004F6C5B" w14:paraId="184307EF" w14:textId="601DBC7C" w:rsidTr="000B2DEB">
        <w:trPr>
          <w:trHeight w:val="834"/>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915F07" w14:textId="65A20FBA" w:rsidR="00125685" w:rsidRPr="004F6C5B" w:rsidRDefault="00125685" w:rsidP="003236FD">
            <w:pPr>
              <w:spacing w:after="0"/>
              <w:rPr>
                <w:rFonts w:ascii="Arial" w:hAnsi="Arial" w:cs="Arial"/>
              </w:rPr>
            </w:pPr>
            <w:r w:rsidRPr="004F6C5B">
              <w:rPr>
                <w:rFonts w:ascii="Arial" w:hAnsi="Arial" w:cs="Arial"/>
              </w:rPr>
              <w:t>2.</w:t>
            </w:r>
          </w:p>
        </w:tc>
        <w:tc>
          <w:tcPr>
            <w:tcW w:w="12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E43302" w14:textId="77777777" w:rsidR="00125685" w:rsidRDefault="00125685" w:rsidP="003236FD">
            <w:pPr>
              <w:spacing w:after="0"/>
              <w:rPr>
                <w:rFonts w:ascii="Arial" w:hAnsi="Arial" w:cs="Arial"/>
              </w:rPr>
            </w:pPr>
          </w:p>
          <w:p w14:paraId="46344FBF" w14:textId="77777777" w:rsidR="00014076" w:rsidRDefault="00014076" w:rsidP="003236FD">
            <w:pPr>
              <w:spacing w:after="0"/>
              <w:rPr>
                <w:rFonts w:ascii="Arial" w:hAnsi="Arial" w:cs="Arial"/>
              </w:rPr>
            </w:pPr>
          </w:p>
          <w:p w14:paraId="40F751EE" w14:textId="154234CE" w:rsidR="00014076" w:rsidRPr="004F6C5B" w:rsidRDefault="00014076" w:rsidP="003236FD">
            <w:pPr>
              <w:spacing w:after="0"/>
              <w:rPr>
                <w:rFonts w:ascii="Arial" w:hAnsi="Arial" w:cs="Arial"/>
              </w:rPr>
            </w:pP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0EEEC0" w14:textId="27F086CC" w:rsidR="00125685" w:rsidRPr="004F6C5B" w:rsidRDefault="00125685" w:rsidP="003236FD">
            <w:pPr>
              <w:spacing w:after="0"/>
              <w:rPr>
                <w:rFonts w:ascii="Arial" w:hAnsi="Arial" w:cs="Arial"/>
              </w:rPr>
            </w:pP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EA3882" w14:textId="51701048" w:rsidR="00125685" w:rsidRPr="004F6C5B" w:rsidRDefault="00125685" w:rsidP="003236FD">
            <w:pPr>
              <w:spacing w:after="0"/>
              <w:rPr>
                <w:rFonts w:ascii="Arial" w:hAnsi="Arial" w:cs="Arial"/>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869756" w14:textId="532D81A2" w:rsidR="00125685" w:rsidRPr="004F6C5B" w:rsidRDefault="00125685" w:rsidP="003236FD">
            <w:pPr>
              <w:spacing w:after="0"/>
              <w:rPr>
                <w:rFonts w:ascii="Arial" w:hAnsi="Arial" w:cs="Arial"/>
              </w:rPr>
            </w:pPr>
          </w:p>
        </w:tc>
        <w:tc>
          <w:tcPr>
            <w:tcW w:w="2404" w:type="dxa"/>
            <w:tcBorders>
              <w:top w:val="single" w:sz="4" w:space="0" w:color="000000"/>
              <w:left w:val="single" w:sz="4" w:space="0" w:color="000000"/>
              <w:bottom w:val="single" w:sz="4" w:space="0" w:color="000000"/>
              <w:right w:val="single" w:sz="4" w:space="0" w:color="000000"/>
            </w:tcBorders>
          </w:tcPr>
          <w:p w14:paraId="10689C5B" w14:textId="1F782B31" w:rsidR="00125685" w:rsidRPr="004F6C5B" w:rsidRDefault="00125685" w:rsidP="003236FD">
            <w:pPr>
              <w:tabs>
                <w:tab w:val="left" w:pos="3420"/>
              </w:tabs>
              <w:spacing w:after="0"/>
              <w:rPr>
                <w:rFonts w:ascii="Arial" w:hAnsi="Arial" w:cs="Arial"/>
              </w:rPr>
            </w:pPr>
            <w:r>
              <w:rPr>
                <w:rFonts w:ascii="Arial" w:hAnsi="Arial" w:cs="Arial"/>
              </w:rPr>
              <w:tab/>
            </w:r>
          </w:p>
        </w:tc>
      </w:tr>
      <w:tr w:rsidR="00125685" w:rsidRPr="004F6C5B" w14:paraId="57204C1B" w14:textId="543BE3F3" w:rsidTr="000B2DEB">
        <w:trPr>
          <w:trHeight w:val="834"/>
        </w:trPr>
        <w:tc>
          <w:tcPr>
            <w:tcW w:w="5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40A21" w14:textId="4EA52D0D" w:rsidR="00125685" w:rsidRPr="004F6C5B" w:rsidRDefault="00125685" w:rsidP="003236FD">
            <w:pPr>
              <w:spacing w:after="0"/>
              <w:rPr>
                <w:rFonts w:ascii="Arial" w:hAnsi="Arial" w:cs="Arial"/>
              </w:rPr>
            </w:pPr>
            <w:r>
              <w:rPr>
                <w:rFonts w:ascii="Arial" w:hAnsi="Arial" w:cs="Arial"/>
              </w:rPr>
              <w:t>3.</w:t>
            </w:r>
          </w:p>
        </w:tc>
        <w:tc>
          <w:tcPr>
            <w:tcW w:w="12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F900FD" w14:textId="77777777" w:rsidR="00125685" w:rsidRDefault="00125685" w:rsidP="003236FD">
            <w:pPr>
              <w:spacing w:after="0"/>
              <w:rPr>
                <w:rFonts w:ascii="Arial" w:hAnsi="Arial" w:cs="Arial"/>
              </w:rPr>
            </w:pPr>
          </w:p>
          <w:p w14:paraId="3C492A6E" w14:textId="77777777" w:rsidR="00014076" w:rsidRDefault="00014076" w:rsidP="003236FD">
            <w:pPr>
              <w:spacing w:after="0"/>
              <w:rPr>
                <w:rFonts w:ascii="Arial" w:hAnsi="Arial" w:cs="Arial"/>
              </w:rPr>
            </w:pPr>
          </w:p>
          <w:p w14:paraId="70557791" w14:textId="31BE2843" w:rsidR="00014076" w:rsidRPr="004F6C5B" w:rsidRDefault="00014076" w:rsidP="003236FD">
            <w:pPr>
              <w:spacing w:after="0"/>
              <w:rPr>
                <w:rFonts w:ascii="Arial" w:hAnsi="Arial" w:cs="Arial"/>
              </w:rPr>
            </w:pPr>
          </w:p>
        </w:tc>
        <w:tc>
          <w:tcPr>
            <w:tcW w:w="150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D8DEE1" w14:textId="671B5254" w:rsidR="00125685" w:rsidRPr="004F6C5B" w:rsidRDefault="00125685" w:rsidP="003236FD">
            <w:pPr>
              <w:spacing w:after="0"/>
              <w:rPr>
                <w:rFonts w:ascii="Arial" w:hAnsi="Arial" w:cs="Arial"/>
              </w:rPr>
            </w:pPr>
          </w:p>
        </w:tc>
        <w:tc>
          <w:tcPr>
            <w:tcW w:w="19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EB121D" w14:textId="1E323F01" w:rsidR="00125685" w:rsidRPr="004F6C5B" w:rsidRDefault="00125685" w:rsidP="003236FD">
            <w:pPr>
              <w:spacing w:after="0"/>
              <w:rPr>
                <w:rFonts w:ascii="Arial" w:hAnsi="Arial" w:cs="Arial"/>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22BB19" w14:textId="08A7BEB7" w:rsidR="00125685" w:rsidRPr="004F6C5B" w:rsidRDefault="00125685" w:rsidP="003236FD">
            <w:pPr>
              <w:spacing w:after="0"/>
              <w:rPr>
                <w:rFonts w:ascii="Arial" w:hAnsi="Arial" w:cs="Arial"/>
              </w:rPr>
            </w:pPr>
          </w:p>
        </w:tc>
        <w:tc>
          <w:tcPr>
            <w:tcW w:w="2404" w:type="dxa"/>
            <w:tcBorders>
              <w:top w:val="single" w:sz="4" w:space="0" w:color="000000"/>
              <w:left w:val="single" w:sz="4" w:space="0" w:color="000000"/>
              <w:bottom w:val="single" w:sz="4" w:space="0" w:color="000000"/>
              <w:right w:val="single" w:sz="4" w:space="0" w:color="000000"/>
            </w:tcBorders>
          </w:tcPr>
          <w:p w14:paraId="1770A2C0" w14:textId="264C328C" w:rsidR="00125685" w:rsidRPr="004F6C5B" w:rsidRDefault="00125685" w:rsidP="003236FD">
            <w:pPr>
              <w:spacing w:after="0"/>
              <w:rPr>
                <w:rFonts w:ascii="Arial" w:hAnsi="Arial" w:cs="Arial"/>
              </w:rPr>
            </w:pPr>
          </w:p>
        </w:tc>
      </w:tr>
    </w:tbl>
    <w:p w14:paraId="043826A8" w14:textId="77777777" w:rsidR="00660E0A" w:rsidRDefault="00660E0A" w:rsidP="004F6C5B">
      <w:pPr>
        <w:spacing w:after="0"/>
        <w:rPr>
          <w:rFonts w:ascii="Arial" w:hAnsi="Arial" w:cs="Arial"/>
          <w:b/>
          <w:highlight w:val="yellow"/>
        </w:rPr>
      </w:pPr>
    </w:p>
    <w:p w14:paraId="7DEDEF14" w14:textId="1B0923FA" w:rsidR="00125685" w:rsidRPr="004F6C5B" w:rsidRDefault="00125685" w:rsidP="00125685">
      <w:pPr>
        <w:spacing w:after="0"/>
        <w:jc w:val="both"/>
        <w:rPr>
          <w:rFonts w:ascii="Arial" w:hAnsi="Arial" w:cs="Arial"/>
          <w:b/>
        </w:rPr>
      </w:pPr>
      <w:r w:rsidRPr="00125685">
        <w:rPr>
          <w:rFonts w:ascii="Arial" w:hAnsi="Arial" w:cs="Arial"/>
          <w:b/>
          <w:color w:val="auto"/>
          <w:u w:val="single"/>
        </w:rPr>
        <w:t xml:space="preserve">Reference odgovornega </w:t>
      </w:r>
      <w:r w:rsidR="007C5DC8">
        <w:rPr>
          <w:rFonts w:ascii="Arial" w:hAnsi="Arial" w:cs="Arial"/>
          <w:b/>
          <w:color w:val="auto"/>
          <w:u w:val="single"/>
        </w:rPr>
        <w:t xml:space="preserve">vodje </w:t>
      </w:r>
      <w:r w:rsidR="00D63175">
        <w:rPr>
          <w:rFonts w:ascii="Arial" w:hAnsi="Arial" w:cs="Arial"/>
          <w:b/>
          <w:color w:val="auto"/>
          <w:u w:val="single"/>
        </w:rPr>
        <w:t>strojno</w:t>
      </w:r>
      <w:r w:rsidR="00805526">
        <w:rPr>
          <w:rFonts w:ascii="Arial" w:hAnsi="Arial" w:cs="Arial"/>
          <w:b/>
          <w:color w:val="auto"/>
          <w:u w:val="single"/>
        </w:rPr>
        <w:t>-</w:t>
      </w:r>
      <w:r w:rsidR="00D63175">
        <w:rPr>
          <w:rFonts w:ascii="Arial" w:hAnsi="Arial" w:cs="Arial"/>
          <w:b/>
          <w:color w:val="auto"/>
          <w:u w:val="single"/>
        </w:rPr>
        <w:t>inštalacijskih del</w:t>
      </w:r>
      <w:r w:rsidR="007C5DC8">
        <w:rPr>
          <w:rFonts w:ascii="Arial" w:hAnsi="Arial" w:cs="Arial"/>
          <w:b/>
          <w:color w:val="auto"/>
          <w:u w:val="single"/>
        </w:rPr>
        <w:t xml:space="preserve"> (</w:t>
      </w:r>
      <w:r w:rsidR="00660E0A">
        <w:rPr>
          <w:rFonts w:ascii="Arial" w:hAnsi="Arial" w:cs="Arial"/>
          <w:b/>
          <w:color w:val="auto"/>
          <w:u w:val="single"/>
        </w:rPr>
        <w:t>izpolni</w:t>
      </w:r>
      <w:r w:rsidR="00805526">
        <w:rPr>
          <w:rFonts w:ascii="Arial" w:hAnsi="Arial" w:cs="Arial"/>
          <w:b/>
          <w:color w:val="auto"/>
          <w:u w:val="single"/>
        </w:rPr>
        <w:t>jo</w:t>
      </w:r>
      <w:r w:rsidR="00660E0A">
        <w:rPr>
          <w:rFonts w:ascii="Arial" w:hAnsi="Arial" w:cs="Arial"/>
          <w:b/>
          <w:color w:val="auto"/>
          <w:u w:val="single"/>
        </w:rPr>
        <w:t xml:space="preserve"> </w:t>
      </w:r>
      <w:r w:rsidR="007C5DC8">
        <w:rPr>
          <w:rFonts w:ascii="Arial" w:hAnsi="Arial" w:cs="Arial"/>
          <w:b/>
          <w:color w:val="auto"/>
          <w:u w:val="single"/>
        </w:rPr>
        <w:t>le ponudnik</w:t>
      </w:r>
      <w:r w:rsidR="00805526">
        <w:rPr>
          <w:rFonts w:ascii="Arial" w:hAnsi="Arial" w:cs="Arial"/>
          <w:b/>
          <w:color w:val="auto"/>
          <w:u w:val="single"/>
        </w:rPr>
        <w:t>i</w:t>
      </w:r>
      <w:r w:rsidR="007C5DC8">
        <w:rPr>
          <w:rFonts w:ascii="Arial" w:hAnsi="Arial" w:cs="Arial"/>
          <w:b/>
          <w:color w:val="auto"/>
          <w:u w:val="single"/>
        </w:rPr>
        <w:t xml:space="preserve"> za sklop 1</w:t>
      </w:r>
      <w:r w:rsidR="005F3090">
        <w:rPr>
          <w:rFonts w:ascii="Arial" w:hAnsi="Arial" w:cs="Arial"/>
          <w:b/>
          <w:color w:val="auto"/>
          <w:u w:val="single"/>
        </w:rPr>
        <w:t xml:space="preserve"> in </w:t>
      </w:r>
      <w:r w:rsidR="006F1FE2">
        <w:rPr>
          <w:rFonts w:ascii="Arial" w:hAnsi="Arial" w:cs="Arial"/>
          <w:b/>
          <w:color w:val="auto"/>
          <w:u w:val="single"/>
        </w:rPr>
        <w:t>4</w:t>
      </w:r>
      <w:r w:rsidR="007C5DC8">
        <w:rPr>
          <w:rFonts w:ascii="Arial" w:hAnsi="Arial" w:cs="Arial"/>
          <w:b/>
          <w:color w:val="auto"/>
          <w:u w:val="single"/>
        </w:rPr>
        <w:t>)</w:t>
      </w:r>
      <w:r w:rsidRPr="00125685">
        <w:rPr>
          <w:rFonts w:ascii="Arial" w:hAnsi="Arial" w:cs="Arial"/>
          <w:b/>
          <w:color w:val="auto"/>
          <w:u w:val="single"/>
        </w:rPr>
        <w:t xml:space="preserve">: </w:t>
      </w:r>
    </w:p>
    <w:tbl>
      <w:tblPr>
        <w:tblW w:w="9273" w:type="dxa"/>
        <w:tblLayout w:type="fixed"/>
        <w:tblCellMar>
          <w:left w:w="10" w:type="dxa"/>
          <w:right w:w="10" w:type="dxa"/>
        </w:tblCellMar>
        <w:tblLook w:val="04A0" w:firstRow="1" w:lastRow="0" w:firstColumn="1" w:lastColumn="0" w:noHBand="0" w:noVBand="1"/>
      </w:tblPr>
      <w:tblGrid>
        <w:gridCol w:w="561"/>
        <w:gridCol w:w="1266"/>
        <w:gridCol w:w="1503"/>
        <w:gridCol w:w="1899"/>
        <w:gridCol w:w="1646"/>
        <w:gridCol w:w="2398"/>
      </w:tblGrid>
      <w:tr w:rsidR="00125685" w:rsidRPr="004F6C5B" w14:paraId="5680CE54" w14:textId="13591926" w:rsidTr="000B2DEB">
        <w:trPr>
          <w:trHeight w:val="707"/>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F9D76A" w14:textId="3217C0C0" w:rsidR="00125685" w:rsidRPr="004F6C5B" w:rsidRDefault="00125685" w:rsidP="003236FD">
            <w:pPr>
              <w:spacing w:after="0"/>
              <w:rPr>
                <w:rFonts w:ascii="Arial" w:hAnsi="Arial" w:cs="Arial"/>
                <w:b/>
              </w:rPr>
            </w:pPr>
            <w:r>
              <w:rPr>
                <w:rFonts w:ascii="Arial" w:hAnsi="Arial" w:cs="Arial"/>
                <w:b/>
              </w:rPr>
              <w:t>Š</w:t>
            </w:r>
            <w:r w:rsidRPr="004F6C5B">
              <w:rPr>
                <w:rFonts w:ascii="Arial" w:hAnsi="Arial" w:cs="Arial"/>
                <w:b/>
              </w:rPr>
              <w:t>t.</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C9CECE" w14:textId="544A50AD" w:rsidR="00125685" w:rsidRPr="004F6C5B" w:rsidRDefault="00125685" w:rsidP="003236FD">
            <w:pPr>
              <w:spacing w:after="0"/>
              <w:rPr>
                <w:rFonts w:ascii="Arial" w:hAnsi="Arial" w:cs="Arial"/>
                <w:b/>
              </w:rPr>
            </w:pPr>
            <w:r w:rsidRPr="004F6C5B">
              <w:rPr>
                <w:rFonts w:ascii="Arial" w:hAnsi="Arial" w:cs="Arial"/>
                <w:b/>
              </w:rPr>
              <w:t>Naročnik</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0F91C0" w14:textId="4205EF43" w:rsidR="00125685" w:rsidRPr="004F6C5B" w:rsidRDefault="00125685" w:rsidP="003236FD">
            <w:pPr>
              <w:spacing w:after="0"/>
              <w:rPr>
                <w:rFonts w:ascii="Arial" w:hAnsi="Arial" w:cs="Arial"/>
                <w:b/>
              </w:rPr>
            </w:pPr>
            <w:r w:rsidRPr="004F6C5B">
              <w:rPr>
                <w:rFonts w:ascii="Arial" w:hAnsi="Arial" w:cs="Arial"/>
                <w:b/>
              </w:rPr>
              <w:t>Vrsta dela</w:t>
            </w:r>
          </w:p>
        </w:tc>
        <w:tc>
          <w:tcPr>
            <w:tcW w:w="18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F572F38" w14:textId="78B8C530" w:rsidR="00125685" w:rsidRPr="004F6C5B" w:rsidRDefault="00125685" w:rsidP="003236FD">
            <w:pPr>
              <w:spacing w:after="0"/>
              <w:rPr>
                <w:rFonts w:ascii="Arial" w:hAnsi="Arial" w:cs="Arial"/>
                <w:b/>
              </w:rPr>
            </w:pPr>
            <w:r w:rsidRPr="004F6C5B">
              <w:rPr>
                <w:rFonts w:ascii="Arial" w:hAnsi="Arial" w:cs="Arial"/>
                <w:b/>
              </w:rPr>
              <w:t>Čas realizacije</w:t>
            </w: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BB413A" w14:textId="6371B932" w:rsidR="00125685" w:rsidRPr="004F6C5B" w:rsidRDefault="00125685" w:rsidP="003236FD">
            <w:pPr>
              <w:spacing w:after="0"/>
              <w:rPr>
                <w:rFonts w:ascii="Arial" w:hAnsi="Arial" w:cs="Arial"/>
                <w:b/>
              </w:rPr>
            </w:pPr>
            <w:r w:rsidRPr="004F6C5B">
              <w:rPr>
                <w:rFonts w:ascii="Arial" w:hAnsi="Arial" w:cs="Arial"/>
                <w:b/>
              </w:rPr>
              <w:t xml:space="preserve"> Pogodba, vrednost del</w:t>
            </w:r>
          </w:p>
        </w:tc>
        <w:tc>
          <w:tcPr>
            <w:tcW w:w="2398" w:type="dxa"/>
            <w:tcBorders>
              <w:top w:val="single" w:sz="4" w:space="0" w:color="000000"/>
              <w:left w:val="single" w:sz="4" w:space="0" w:color="000000"/>
              <w:bottom w:val="single" w:sz="4" w:space="0" w:color="000000"/>
              <w:right w:val="single" w:sz="4" w:space="0" w:color="000000"/>
            </w:tcBorders>
            <w:vAlign w:val="center"/>
          </w:tcPr>
          <w:p w14:paraId="40C2054B" w14:textId="1CDAAF9F" w:rsidR="00125685" w:rsidRDefault="00125685" w:rsidP="003236FD">
            <w:pPr>
              <w:spacing w:after="0"/>
              <w:rPr>
                <w:rFonts w:ascii="Arial" w:hAnsi="Arial" w:cs="Arial"/>
                <w:b/>
              </w:rPr>
            </w:pPr>
          </w:p>
          <w:p w14:paraId="6E51E310" w14:textId="2BD5AA45" w:rsidR="00125685" w:rsidRPr="00E03831" w:rsidRDefault="00014076" w:rsidP="003236FD">
            <w:pPr>
              <w:rPr>
                <w:rFonts w:ascii="Arial" w:hAnsi="Arial" w:cs="Arial"/>
                <w:b/>
              </w:rPr>
            </w:pPr>
            <w:r w:rsidRPr="00E03831">
              <w:rPr>
                <w:rFonts w:ascii="Arial" w:hAnsi="Arial" w:cs="Arial"/>
                <w:b/>
              </w:rPr>
              <w:t>Kontaktna oseba za preverbo reference</w:t>
            </w:r>
            <w:r>
              <w:rPr>
                <w:rFonts w:ascii="Arial" w:hAnsi="Arial" w:cs="Arial"/>
                <w:b/>
              </w:rPr>
              <w:t xml:space="preserve"> (ime priimek ter naziv, e-</w:t>
            </w:r>
            <w:proofErr w:type="spellStart"/>
            <w:r>
              <w:rPr>
                <w:rFonts w:ascii="Arial" w:hAnsi="Arial" w:cs="Arial"/>
                <w:b/>
              </w:rPr>
              <w:t>mail</w:t>
            </w:r>
            <w:proofErr w:type="spellEnd"/>
            <w:r>
              <w:rPr>
                <w:rFonts w:ascii="Arial" w:hAnsi="Arial" w:cs="Arial"/>
                <w:b/>
              </w:rPr>
              <w:t>, telefon)</w:t>
            </w:r>
          </w:p>
        </w:tc>
      </w:tr>
      <w:tr w:rsidR="00125685" w:rsidRPr="004F6C5B" w14:paraId="515DA00E" w14:textId="4803C9CE" w:rsidTr="000B2DEB">
        <w:trPr>
          <w:trHeight w:val="660"/>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84D8D" w14:textId="5C26824C" w:rsidR="00125685" w:rsidRPr="004F6C5B" w:rsidRDefault="00125685" w:rsidP="003236FD">
            <w:pPr>
              <w:spacing w:after="0"/>
              <w:rPr>
                <w:rFonts w:ascii="Arial" w:hAnsi="Arial" w:cs="Arial"/>
              </w:rPr>
            </w:pPr>
            <w:r w:rsidRPr="004F6C5B">
              <w:rPr>
                <w:rFonts w:ascii="Arial" w:hAnsi="Arial" w:cs="Arial"/>
              </w:rPr>
              <w:t>1.</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14D93F" w14:textId="77777777" w:rsidR="00125685" w:rsidRDefault="00125685" w:rsidP="003236FD">
            <w:pPr>
              <w:spacing w:after="0"/>
              <w:rPr>
                <w:rFonts w:ascii="Arial" w:hAnsi="Arial" w:cs="Arial"/>
              </w:rPr>
            </w:pPr>
          </w:p>
          <w:p w14:paraId="181F06AC" w14:textId="77777777" w:rsidR="00014076" w:rsidRDefault="00014076" w:rsidP="003236FD">
            <w:pPr>
              <w:spacing w:after="0"/>
              <w:rPr>
                <w:rFonts w:ascii="Arial" w:hAnsi="Arial" w:cs="Arial"/>
              </w:rPr>
            </w:pPr>
          </w:p>
          <w:p w14:paraId="7043D650" w14:textId="4C617FFD" w:rsidR="00014076" w:rsidRPr="004F6C5B" w:rsidRDefault="00014076" w:rsidP="003236FD">
            <w:pPr>
              <w:spacing w:after="0"/>
              <w:rPr>
                <w:rFonts w:ascii="Arial" w:hAnsi="Arial" w:cs="Arial"/>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81AED3" w14:textId="5377F9B5" w:rsidR="00125685" w:rsidRPr="004F6C5B" w:rsidRDefault="00125685" w:rsidP="003236FD">
            <w:pPr>
              <w:spacing w:after="0"/>
              <w:rPr>
                <w:rFonts w:ascii="Arial" w:hAnsi="Arial" w:cs="Arial"/>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1CC6EC" w14:textId="3CB364B4" w:rsidR="00125685" w:rsidRPr="004F6C5B" w:rsidRDefault="00125685" w:rsidP="003236FD">
            <w:pPr>
              <w:spacing w:after="0"/>
              <w:rPr>
                <w:rFonts w:ascii="Arial" w:hAnsi="Arial" w:cs="Arial"/>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07FF5C" w14:textId="492B1FF6" w:rsidR="00125685" w:rsidRPr="004F6C5B" w:rsidRDefault="00125685" w:rsidP="003236FD">
            <w:pPr>
              <w:spacing w:after="0"/>
              <w:rPr>
                <w:rFonts w:ascii="Arial" w:hAnsi="Arial" w:cs="Arial"/>
              </w:rPr>
            </w:pPr>
          </w:p>
        </w:tc>
        <w:tc>
          <w:tcPr>
            <w:tcW w:w="2398" w:type="dxa"/>
            <w:tcBorders>
              <w:top w:val="single" w:sz="4" w:space="0" w:color="000000"/>
              <w:left w:val="single" w:sz="4" w:space="0" w:color="000000"/>
              <w:bottom w:val="single" w:sz="4" w:space="0" w:color="000000"/>
              <w:right w:val="single" w:sz="4" w:space="0" w:color="000000"/>
            </w:tcBorders>
          </w:tcPr>
          <w:p w14:paraId="4FDC4C08" w14:textId="167600A7" w:rsidR="00125685" w:rsidRPr="004F6C5B" w:rsidRDefault="00125685" w:rsidP="003236FD">
            <w:pPr>
              <w:spacing w:after="0"/>
              <w:rPr>
                <w:rFonts w:ascii="Arial" w:hAnsi="Arial" w:cs="Arial"/>
              </w:rPr>
            </w:pPr>
          </w:p>
        </w:tc>
      </w:tr>
      <w:tr w:rsidR="00125685" w:rsidRPr="004F6C5B" w14:paraId="61179AFE" w14:textId="125DB7B9" w:rsidTr="000B2DEB">
        <w:trPr>
          <w:trHeight w:val="749"/>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D20810" w14:textId="5461B415" w:rsidR="00125685" w:rsidRPr="004F6C5B" w:rsidRDefault="00125685" w:rsidP="003236FD">
            <w:pPr>
              <w:spacing w:after="0"/>
              <w:rPr>
                <w:rFonts w:ascii="Arial" w:hAnsi="Arial" w:cs="Arial"/>
              </w:rPr>
            </w:pPr>
            <w:r w:rsidRPr="004F6C5B">
              <w:rPr>
                <w:rFonts w:ascii="Arial" w:hAnsi="Arial" w:cs="Arial"/>
              </w:rPr>
              <w:t>2.</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588586" w14:textId="77777777" w:rsidR="00125685" w:rsidRDefault="00125685" w:rsidP="003236FD">
            <w:pPr>
              <w:spacing w:after="0"/>
              <w:rPr>
                <w:rFonts w:ascii="Arial" w:hAnsi="Arial" w:cs="Arial"/>
              </w:rPr>
            </w:pPr>
          </w:p>
          <w:p w14:paraId="05F5673F" w14:textId="77777777" w:rsidR="00014076" w:rsidRDefault="00014076" w:rsidP="003236FD">
            <w:pPr>
              <w:spacing w:after="0"/>
              <w:rPr>
                <w:rFonts w:ascii="Arial" w:hAnsi="Arial" w:cs="Arial"/>
              </w:rPr>
            </w:pPr>
          </w:p>
          <w:p w14:paraId="078C1287" w14:textId="43467813" w:rsidR="00014076" w:rsidRPr="004F6C5B" w:rsidRDefault="00014076" w:rsidP="003236FD">
            <w:pPr>
              <w:spacing w:after="0"/>
              <w:rPr>
                <w:rFonts w:ascii="Arial" w:hAnsi="Arial" w:cs="Arial"/>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AF67D0" w14:textId="017940B5" w:rsidR="00125685" w:rsidRPr="004F6C5B" w:rsidRDefault="00125685" w:rsidP="003236FD">
            <w:pPr>
              <w:spacing w:after="0"/>
              <w:rPr>
                <w:rFonts w:ascii="Arial" w:hAnsi="Arial" w:cs="Arial"/>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2E54D5" w14:textId="23B3FE07" w:rsidR="00125685" w:rsidRPr="004F6C5B" w:rsidRDefault="00125685" w:rsidP="003236FD">
            <w:pPr>
              <w:spacing w:after="0"/>
              <w:rPr>
                <w:rFonts w:ascii="Arial" w:hAnsi="Arial" w:cs="Arial"/>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7920AE" w14:textId="4B2514B5" w:rsidR="00125685" w:rsidRPr="004F6C5B" w:rsidRDefault="00125685" w:rsidP="003236FD">
            <w:pPr>
              <w:spacing w:after="0"/>
              <w:rPr>
                <w:rFonts w:ascii="Arial" w:hAnsi="Arial" w:cs="Arial"/>
              </w:rPr>
            </w:pPr>
          </w:p>
        </w:tc>
        <w:tc>
          <w:tcPr>
            <w:tcW w:w="2398" w:type="dxa"/>
            <w:tcBorders>
              <w:top w:val="single" w:sz="4" w:space="0" w:color="000000"/>
              <w:left w:val="single" w:sz="4" w:space="0" w:color="000000"/>
              <w:bottom w:val="single" w:sz="4" w:space="0" w:color="000000"/>
              <w:right w:val="single" w:sz="4" w:space="0" w:color="000000"/>
            </w:tcBorders>
          </w:tcPr>
          <w:p w14:paraId="50E7A0FB" w14:textId="31B5467B" w:rsidR="00125685" w:rsidRPr="004F6C5B" w:rsidRDefault="00125685" w:rsidP="003236FD">
            <w:pPr>
              <w:tabs>
                <w:tab w:val="left" w:pos="3420"/>
              </w:tabs>
              <w:spacing w:after="0"/>
              <w:rPr>
                <w:rFonts w:ascii="Arial" w:hAnsi="Arial" w:cs="Arial"/>
              </w:rPr>
            </w:pPr>
            <w:r>
              <w:rPr>
                <w:rFonts w:ascii="Arial" w:hAnsi="Arial" w:cs="Arial"/>
              </w:rPr>
              <w:tab/>
            </w:r>
          </w:p>
        </w:tc>
      </w:tr>
      <w:tr w:rsidR="00125685" w:rsidRPr="004F6C5B" w14:paraId="1BB937D3" w14:textId="415FFB77" w:rsidTr="000B2DEB">
        <w:trPr>
          <w:trHeight w:val="749"/>
        </w:trPr>
        <w:tc>
          <w:tcPr>
            <w:tcW w:w="5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A1EBFF" w14:textId="218A6856" w:rsidR="00125685" w:rsidRPr="004F6C5B" w:rsidRDefault="00125685" w:rsidP="003236FD">
            <w:pPr>
              <w:spacing w:after="0"/>
              <w:rPr>
                <w:rFonts w:ascii="Arial" w:hAnsi="Arial" w:cs="Arial"/>
              </w:rPr>
            </w:pPr>
            <w:r>
              <w:rPr>
                <w:rFonts w:ascii="Arial" w:hAnsi="Arial" w:cs="Arial"/>
              </w:rPr>
              <w:t>3.</w:t>
            </w:r>
          </w:p>
        </w:tc>
        <w:tc>
          <w:tcPr>
            <w:tcW w:w="126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38692A" w14:textId="77777777" w:rsidR="00125685" w:rsidRDefault="00125685" w:rsidP="003236FD">
            <w:pPr>
              <w:spacing w:after="0"/>
              <w:rPr>
                <w:rFonts w:ascii="Arial" w:hAnsi="Arial" w:cs="Arial"/>
              </w:rPr>
            </w:pPr>
          </w:p>
          <w:p w14:paraId="7F57ACAE" w14:textId="77777777" w:rsidR="00014076" w:rsidRDefault="00014076" w:rsidP="003236FD">
            <w:pPr>
              <w:spacing w:after="0"/>
              <w:rPr>
                <w:rFonts w:ascii="Arial" w:hAnsi="Arial" w:cs="Arial"/>
              </w:rPr>
            </w:pPr>
          </w:p>
          <w:p w14:paraId="1BE77ACB" w14:textId="55D17F76" w:rsidR="00014076" w:rsidRPr="004F6C5B" w:rsidRDefault="00014076" w:rsidP="003236FD">
            <w:pPr>
              <w:spacing w:after="0"/>
              <w:rPr>
                <w:rFonts w:ascii="Arial" w:hAnsi="Arial" w:cs="Arial"/>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5E7977" w14:textId="6113B200" w:rsidR="00125685" w:rsidRPr="004F6C5B" w:rsidRDefault="00125685" w:rsidP="003236FD">
            <w:pPr>
              <w:spacing w:after="0"/>
              <w:rPr>
                <w:rFonts w:ascii="Arial" w:hAnsi="Arial" w:cs="Arial"/>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669B27" w14:textId="4BA08590" w:rsidR="00125685" w:rsidRPr="004F6C5B" w:rsidRDefault="00125685" w:rsidP="003236FD">
            <w:pPr>
              <w:spacing w:after="0"/>
              <w:rPr>
                <w:rFonts w:ascii="Arial" w:hAnsi="Arial" w:cs="Arial"/>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5B079A" w14:textId="6830BDCD" w:rsidR="00125685" w:rsidRPr="004F6C5B" w:rsidRDefault="00125685" w:rsidP="003236FD">
            <w:pPr>
              <w:spacing w:after="0"/>
              <w:rPr>
                <w:rFonts w:ascii="Arial" w:hAnsi="Arial" w:cs="Arial"/>
              </w:rPr>
            </w:pPr>
          </w:p>
        </w:tc>
        <w:tc>
          <w:tcPr>
            <w:tcW w:w="2398" w:type="dxa"/>
            <w:tcBorders>
              <w:top w:val="single" w:sz="4" w:space="0" w:color="000000"/>
              <w:left w:val="single" w:sz="4" w:space="0" w:color="000000"/>
              <w:bottom w:val="single" w:sz="4" w:space="0" w:color="000000"/>
              <w:right w:val="single" w:sz="4" w:space="0" w:color="000000"/>
            </w:tcBorders>
          </w:tcPr>
          <w:p w14:paraId="0B3F7005" w14:textId="30EE4F2B" w:rsidR="00125685" w:rsidRPr="004F6C5B" w:rsidRDefault="00125685" w:rsidP="003236FD">
            <w:pPr>
              <w:spacing w:after="0"/>
              <w:rPr>
                <w:rFonts w:ascii="Arial" w:hAnsi="Arial" w:cs="Arial"/>
              </w:rPr>
            </w:pPr>
          </w:p>
        </w:tc>
      </w:tr>
    </w:tbl>
    <w:p w14:paraId="7654D1B4" w14:textId="77777777" w:rsidR="00125685" w:rsidRDefault="00125685" w:rsidP="004F6C5B">
      <w:pPr>
        <w:spacing w:after="0"/>
        <w:rPr>
          <w:rStyle w:val="Neenpoudarek"/>
          <w:rFonts w:ascii="Arial" w:hAnsi="Arial" w:cs="Arial"/>
          <w:i w:val="0"/>
          <w:iCs w:val="0"/>
          <w:sz w:val="22"/>
          <w:szCs w:val="22"/>
        </w:rPr>
      </w:pPr>
    </w:p>
    <w:p w14:paraId="2EFDF069" w14:textId="77777777" w:rsidR="00125685" w:rsidRDefault="00125685" w:rsidP="004F6C5B">
      <w:pPr>
        <w:spacing w:after="0"/>
        <w:rPr>
          <w:rStyle w:val="Neenpoudarek"/>
          <w:rFonts w:ascii="Arial" w:hAnsi="Arial" w:cs="Arial"/>
          <w:i w:val="0"/>
          <w:iCs w:val="0"/>
          <w:sz w:val="22"/>
          <w:szCs w:val="22"/>
        </w:rPr>
      </w:pPr>
    </w:p>
    <w:p w14:paraId="5EFCB619" w14:textId="77777777" w:rsidR="00125685" w:rsidRPr="004F6C5B" w:rsidRDefault="00125685" w:rsidP="004F6C5B">
      <w:pPr>
        <w:spacing w:after="0"/>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46CFE" w:rsidRPr="004F6C5B" w14:paraId="44E6C53E" w14:textId="77777777" w:rsidTr="0025424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B3EE056" w14:textId="77777777" w:rsidR="00946CFE" w:rsidRPr="004F6C5B" w:rsidRDefault="00946CFE" w:rsidP="004F6C5B">
            <w:pPr>
              <w:suppressAutoHyphens/>
              <w:autoSpaceDN w:val="0"/>
              <w:snapToGrid w:val="0"/>
              <w:spacing w:after="0"/>
              <w:ind w:right="6"/>
              <w:jc w:val="center"/>
              <w:textAlignment w:val="baseline"/>
              <w:rPr>
                <w:rFonts w:ascii="Arial" w:hAnsi="Arial" w:cs="Arial"/>
                <w:kern w:val="3"/>
                <w:lang w:eastAsia="zh-CN"/>
              </w:rPr>
            </w:pPr>
            <w:r w:rsidRPr="004F6C5B">
              <w:rPr>
                <w:rFonts w:ascii="Arial" w:hAnsi="Arial" w:cs="Arial"/>
                <w:kern w:val="3"/>
                <w:lang w:eastAsia="zh-CN"/>
              </w:rPr>
              <w:t>KRAJ</w:t>
            </w:r>
          </w:p>
          <w:p w14:paraId="16311A89" w14:textId="77777777" w:rsidR="00946CFE" w:rsidRPr="004F6C5B" w:rsidRDefault="00946CFE" w:rsidP="004F6C5B">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4D3C4B2" w14:textId="77777777" w:rsidR="00946CFE" w:rsidRPr="004F6C5B" w:rsidRDefault="00946CFE" w:rsidP="004F6C5B">
            <w:pPr>
              <w:suppressAutoHyphens/>
              <w:autoSpaceDN w:val="0"/>
              <w:snapToGrid w:val="0"/>
              <w:spacing w:after="0"/>
              <w:ind w:right="6"/>
              <w:jc w:val="center"/>
              <w:textAlignment w:val="baseline"/>
              <w:rPr>
                <w:rFonts w:ascii="Arial" w:hAnsi="Arial" w:cs="Arial"/>
                <w:kern w:val="3"/>
                <w:lang w:eastAsia="zh-CN"/>
              </w:rPr>
            </w:pPr>
            <w:r w:rsidRPr="004F6C5B">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B2DD314" w14:textId="77777777" w:rsidR="00946CFE" w:rsidRPr="004F6C5B" w:rsidRDefault="00946CFE" w:rsidP="004F6C5B">
            <w:pPr>
              <w:suppressAutoHyphens/>
              <w:autoSpaceDN w:val="0"/>
              <w:snapToGrid w:val="0"/>
              <w:spacing w:after="0"/>
              <w:ind w:right="6"/>
              <w:jc w:val="center"/>
              <w:textAlignment w:val="baseline"/>
              <w:rPr>
                <w:rFonts w:ascii="Arial" w:hAnsi="Arial" w:cs="Arial"/>
                <w:kern w:val="3"/>
                <w:lang w:eastAsia="zh-CN"/>
              </w:rPr>
            </w:pPr>
            <w:r w:rsidRPr="004F6C5B">
              <w:rPr>
                <w:rFonts w:ascii="Arial" w:hAnsi="Arial" w:cs="Arial"/>
                <w:kern w:val="3"/>
                <w:lang w:eastAsia="zh-CN"/>
              </w:rPr>
              <w:t>PONUDNIK</w:t>
            </w:r>
          </w:p>
          <w:p w14:paraId="07CF45D0" w14:textId="77777777" w:rsidR="00946CFE" w:rsidRPr="004F6C5B" w:rsidRDefault="00946CFE" w:rsidP="004F6C5B">
            <w:pPr>
              <w:suppressAutoHyphens/>
              <w:autoSpaceDN w:val="0"/>
              <w:spacing w:after="0"/>
              <w:ind w:right="6"/>
              <w:jc w:val="center"/>
              <w:textAlignment w:val="baseline"/>
              <w:rPr>
                <w:rFonts w:ascii="Arial" w:hAnsi="Arial" w:cs="Arial"/>
                <w:kern w:val="3"/>
                <w:lang w:eastAsia="zh-CN"/>
              </w:rPr>
            </w:pPr>
            <w:r w:rsidRPr="004F6C5B">
              <w:rPr>
                <w:rFonts w:ascii="Arial" w:hAnsi="Arial" w:cs="Arial"/>
                <w:kern w:val="3"/>
                <w:lang w:eastAsia="zh-CN"/>
              </w:rPr>
              <w:t>ime in priimek zakonitega zastopnika in podpis</w:t>
            </w:r>
          </w:p>
          <w:p w14:paraId="28078E31" w14:textId="77777777" w:rsidR="009953B5" w:rsidRPr="004F6C5B" w:rsidRDefault="009953B5" w:rsidP="004F6C5B">
            <w:pPr>
              <w:suppressAutoHyphens/>
              <w:autoSpaceDN w:val="0"/>
              <w:spacing w:after="0"/>
              <w:ind w:right="6"/>
              <w:jc w:val="center"/>
              <w:textAlignment w:val="baseline"/>
              <w:rPr>
                <w:rFonts w:ascii="Arial" w:hAnsi="Arial" w:cs="Arial"/>
                <w:kern w:val="3"/>
                <w:lang w:eastAsia="zh-CN"/>
              </w:rPr>
            </w:pPr>
          </w:p>
        </w:tc>
      </w:tr>
    </w:tbl>
    <w:p w14:paraId="2301F8AC" w14:textId="697BD675" w:rsidR="00E03831" w:rsidRDefault="00E03831">
      <w:pPr>
        <w:spacing w:after="0" w:line="240" w:lineRule="auto"/>
        <w:rPr>
          <w:rFonts w:ascii="Arial" w:hAnsi="Arial" w:cs="Arial"/>
          <w:b/>
          <w:bCs/>
          <w:i/>
          <w:iCs/>
          <w:color w:val="auto"/>
          <w:spacing w:val="20"/>
          <w:lang w:eastAsia="zh-CN"/>
        </w:rPr>
      </w:pPr>
      <w:r>
        <w:br w:type="page"/>
      </w:r>
    </w:p>
    <w:p w14:paraId="5F21F3D2" w14:textId="3D2A8375" w:rsidR="00131729" w:rsidRPr="004F6C5B" w:rsidRDefault="00131729" w:rsidP="004F6C5B">
      <w:pPr>
        <w:pStyle w:val="Intenzivencitat"/>
      </w:pPr>
      <w:bookmarkStart w:id="26" w:name="_Toc479851708"/>
      <w:r w:rsidRPr="004F6C5B">
        <w:lastRenderedPageBreak/>
        <w:t>ESPD OBRAZEC</w:t>
      </w:r>
      <w:bookmarkEnd w:id="26"/>
    </w:p>
    <w:p w14:paraId="3493BB99" w14:textId="77777777" w:rsidR="00131729" w:rsidRPr="004F6C5B" w:rsidRDefault="00131729" w:rsidP="004F6C5B">
      <w:pPr>
        <w:spacing w:after="0"/>
        <w:rPr>
          <w:rFonts w:ascii="Arial" w:hAnsi="Arial" w:cs="Arial"/>
          <w:color w:val="auto"/>
          <w:lang w:eastAsia="zh-CN"/>
        </w:rPr>
      </w:pPr>
    </w:p>
    <w:p w14:paraId="22909D2C" w14:textId="77777777" w:rsidR="00131729" w:rsidRPr="004F6C5B" w:rsidRDefault="00131729" w:rsidP="004F6C5B">
      <w:pPr>
        <w:spacing w:after="0"/>
        <w:jc w:val="both"/>
        <w:rPr>
          <w:rFonts w:ascii="Arial" w:hAnsi="Arial" w:cs="Arial"/>
          <w:color w:val="auto"/>
          <w:lang w:eastAsia="zh-CN"/>
        </w:rPr>
      </w:pPr>
      <w:r w:rsidRPr="004F6C5B">
        <w:rPr>
          <w:rFonts w:ascii="Arial" w:hAnsi="Arial" w:cs="Arial"/>
          <w:color w:val="auto"/>
          <w:lang w:eastAsia="zh-CN"/>
        </w:rPr>
        <w:t>Ponudnik predloži za vsakega gospodarskega subjekta, ki sodeluje v okviru predmetnega postopka javnega naročanja ESPD obrazec.</w:t>
      </w:r>
    </w:p>
    <w:p w14:paraId="25DD977C" w14:textId="77777777" w:rsidR="0013290F" w:rsidRPr="004F6C5B" w:rsidRDefault="0013290F" w:rsidP="004F6C5B">
      <w:pPr>
        <w:spacing w:after="0"/>
        <w:rPr>
          <w:rStyle w:val="Neenpoudarek"/>
          <w:rFonts w:ascii="Arial" w:hAnsi="Arial" w:cs="Arial"/>
          <w:b/>
          <w:bCs/>
          <w:color w:val="auto"/>
          <w:sz w:val="22"/>
          <w:szCs w:val="22"/>
        </w:rPr>
      </w:pPr>
      <w:r w:rsidRPr="004F6C5B">
        <w:rPr>
          <w:rStyle w:val="Neenpoudarek"/>
          <w:rFonts w:ascii="Arial" w:hAnsi="Arial" w:cs="Arial"/>
          <w:i w:val="0"/>
          <w:iCs w:val="0"/>
          <w:color w:val="auto"/>
          <w:sz w:val="22"/>
          <w:szCs w:val="22"/>
        </w:rPr>
        <w:br w:type="page"/>
      </w:r>
    </w:p>
    <w:p w14:paraId="20EA6A7E" w14:textId="505F9978" w:rsidR="00131729" w:rsidRPr="004F6C5B" w:rsidRDefault="00131729" w:rsidP="004A1CDC">
      <w:pPr>
        <w:pStyle w:val="Slog3"/>
        <w:rPr>
          <w:rStyle w:val="Neenpoudarek"/>
          <w:rFonts w:ascii="Arial" w:hAnsi="Arial" w:cs="Arial"/>
          <w:i/>
          <w:iCs/>
          <w:color w:val="auto"/>
          <w:sz w:val="22"/>
          <w:szCs w:val="22"/>
        </w:rPr>
      </w:pPr>
      <w:bookmarkStart w:id="27" w:name="_Toc479851709"/>
      <w:r w:rsidRPr="004F6C5B">
        <w:rPr>
          <w:rStyle w:val="Neenpoudarek"/>
          <w:rFonts w:ascii="Arial" w:hAnsi="Arial" w:cs="Arial"/>
          <w:i/>
          <w:iCs/>
          <w:color w:val="auto"/>
          <w:sz w:val="22"/>
          <w:szCs w:val="22"/>
        </w:rPr>
        <w:lastRenderedPageBreak/>
        <w:t>P</w:t>
      </w:r>
      <w:r w:rsidR="004A1CDC" w:rsidRPr="004F6C5B">
        <w:rPr>
          <w:rStyle w:val="Neenpoudarek"/>
          <w:rFonts w:ascii="Arial" w:hAnsi="Arial" w:cs="Arial"/>
          <w:i/>
          <w:iCs/>
          <w:color w:val="auto"/>
          <w:sz w:val="22"/>
          <w:szCs w:val="22"/>
        </w:rPr>
        <w:t>riloga</w:t>
      </w:r>
      <w:r w:rsidRPr="004F6C5B">
        <w:rPr>
          <w:rStyle w:val="Neenpoudarek"/>
          <w:rFonts w:ascii="Arial" w:hAnsi="Arial" w:cs="Arial"/>
          <w:i/>
          <w:iCs/>
          <w:color w:val="auto"/>
          <w:sz w:val="22"/>
          <w:szCs w:val="22"/>
        </w:rPr>
        <w:t xml:space="preserve"> št. </w:t>
      </w:r>
      <w:r w:rsidR="00E03831">
        <w:rPr>
          <w:rStyle w:val="Neenpoudarek"/>
          <w:rFonts w:ascii="Arial" w:hAnsi="Arial" w:cs="Arial"/>
          <w:i/>
          <w:iCs/>
          <w:color w:val="auto"/>
          <w:sz w:val="22"/>
          <w:szCs w:val="22"/>
        </w:rPr>
        <w:t>10</w:t>
      </w:r>
      <w:bookmarkEnd w:id="27"/>
    </w:p>
    <w:p w14:paraId="5C041E84" w14:textId="7806C3F4" w:rsidR="00131729" w:rsidRPr="004F6C5B" w:rsidRDefault="00131729" w:rsidP="004F6C5B">
      <w:pPr>
        <w:pStyle w:val="Intenzivencitat"/>
      </w:pPr>
      <w:bookmarkStart w:id="28" w:name="_Toc479851710"/>
      <w:r w:rsidRPr="004F6C5B">
        <w:t xml:space="preserve">VZOREC </w:t>
      </w:r>
      <w:r w:rsidR="00E52CF8" w:rsidRPr="004F6C5B">
        <w:t>OKVIRNEGA SPORAZUMA</w:t>
      </w:r>
      <w:r w:rsidR="00C72CB3">
        <w:t xml:space="preserve"> – velja za vse sklope</w:t>
      </w:r>
      <w:bookmarkEnd w:id="28"/>
    </w:p>
    <w:p w14:paraId="25139761" w14:textId="77777777" w:rsidR="00131729" w:rsidRPr="004F6C5B" w:rsidRDefault="00131729" w:rsidP="004F6C5B">
      <w:pPr>
        <w:spacing w:after="0"/>
        <w:rPr>
          <w:rFonts w:ascii="Arial" w:hAnsi="Arial" w:cs="Arial"/>
          <w:color w:val="auto"/>
          <w:lang w:eastAsia="zh-CN"/>
        </w:rPr>
      </w:pPr>
    </w:p>
    <w:p w14:paraId="7BA32D84" w14:textId="77777777" w:rsidR="00131729" w:rsidRPr="004F6C5B" w:rsidRDefault="00131729" w:rsidP="004F6C5B">
      <w:pPr>
        <w:pStyle w:val="Standard"/>
        <w:rPr>
          <w:rFonts w:ascii="Arial" w:hAnsi="Arial" w:cs="Arial"/>
          <w:b/>
          <w:bCs/>
        </w:rPr>
      </w:pPr>
      <w:r w:rsidRPr="004F6C5B">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67A1E" w:rsidRPr="004F6C5B" w14:paraId="43E98226"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2E37B6" w14:textId="77777777" w:rsidR="00667A1E" w:rsidRPr="004F6C5B" w:rsidRDefault="00667A1E" w:rsidP="004F6C5B">
            <w:pPr>
              <w:pStyle w:val="Standard"/>
              <w:rPr>
                <w:rFonts w:ascii="Arial" w:eastAsia="Times New Roman" w:hAnsi="Arial" w:cs="Arial"/>
              </w:rPr>
            </w:pPr>
            <w:r w:rsidRPr="004F6C5B">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C863" w14:textId="77777777" w:rsidR="00437699" w:rsidRPr="004F6C5B" w:rsidRDefault="00437699" w:rsidP="004F6C5B">
            <w:pPr>
              <w:pStyle w:val="Standard"/>
              <w:rPr>
                <w:rFonts w:ascii="Arial" w:hAnsi="Arial" w:cs="Arial"/>
                <w:b/>
              </w:rPr>
            </w:pPr>
            <w:r w:rsidRPr="004F6C5B">
              <w:rPr>
                <w:rFonts w:ascii="Arial" w:hAnsi="Arial" w:cs="Arial"/>
                <w:b/>
              </w:rPr>
              <w:t>D.S.U., družba za svetovanje in upravljanje, d.o.o.</w:t>
            </w:r>
          </w:p>
          <w:p w14:paraId="5F708B79" w14:textId="77777777" w:rsidR="00437699" w:rsidRPr="004F6C5B" w:rsidRDefault="00437699" w:rsidP="004F6C5B">
            <w:pPr>
              <w:pStyle w:val="Standard"/>
              <w:rPr>
                <w:rFonts w:ascii="Arial" w:hAnsi="Arial" w:cs="Arial"/>
              </w:rPr>
            </w:pPr>
            <w:r w:rsidRPr="004F6C5B">
              <w:rPr>
                <w:rFonts w:ascii="Arial" w:hAnsi="Arial" w:cs="Arial"/>
              </w:rPr>
              <w:t>Dunajska cesta 160</w:t>
            </w:r>
          </w:p>
          <w:p w14:paraId="108E7349" w14:textId="7E8F6DB4" w:rsidR="00667A1E" w:rsidRPr="004F6C5B" w:rsidRDefault="00437699" w:rsidP="004F6C5B">
            <w:pPr>
              <w:pStyle w:val="Standard"/>
              <w:rPr>
                <w:rFonts w:ascii="Arial" w:hAnsi="Arial" w:cs="Arial"/>
              </w:rPr>
            </w:pPr>
            <w:r w:rsidRPr="004F6C5B">
              <w:rPr>
                <w:rFonts w:ascii="Arial" w:hAnsi="Arial" w:cs="Arial"/>
              </w:rPr>
              <w:t>1000 Ljubljana</w:t>
            </w:r>
          </w:p>
        </w:tc>
      </w:tr>
      <w:tr w:rsidR="00667A1E" w:rsidRPr="004F6C5B" w14:paraId="249D5963"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032C258" w14:textId="5AB1732A" w:rsidR="00667A1E" w:rsidRPr="004F6C5B" w:rsidRDefault="00667A1E" w:rsidP="004F6C5B">
            <w:pPr>
              <w:pStyle w:val="Standard"/>
              <w:rPr>
                <w:rFonts w:ascii="Arial" w:eastAsia="Times New Roman" w:hAnsi="Arial" w:cs="Arial"/>
              </w:rPr>
            </w:pPr>
            <w:r w:rsidRPr="004F6C5B">
              <w:rPr>
                <w:rFonts w:ascii="Arial" w:eastAsia="Times New Roman" w:hAnsi="Arial" w:cs="Arial"/>
              </w:rPr>
              <w:t>ki ga zastopa</w:t>
            </w:r>
            <w:r w:rsidR="00EE7BDF">
              <w:rPr>
                <w:rFonts w:ascii="Arial" w:eastAsia="Times New Roman" w:hAnsi="Arial" w:cs="Arial"/>
              </w:rPr>
              <w:t>ta</w:t>
            </w:r>
            <w:r w:rsidRPr="004F6C5B">
              <w:rPr>
                <w:rFonts w:ascii="Arial" w:eastAsia="Times New Roman" w:hAnsi="Arial" w:cs="Arial"/>
              </w:rPr>
              <w:t>:</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6A24D" w14:textId="670DABF4" w:rsidR="00437699" w:rsidRPr="004F6C5B" w:rsidRDefault="00EE7BDF" w:rsidP="00ED4308">
            <w:pPr>
              <w:pStyle w:val="Standard"/>
              <w:rPr>
                <w:rFonts w:ascii="Arial" w:hAnsi="Arial" w:cs="Arial"/>
              </w:rPr>
            </w:pPr>
            <w:r w:rsidRPr="004F6C5B">
              <w:rPr>
                <w:rFonts w:ascii="Arial" w:hAnsi="Arial" w:cs="Arial"/>
              </w:rPr>
              <w:t xml:space="preserve">Klemenc Tomaž, direktor </w:t>
            </w:r>
            <w:r>
              <w:rPr>
                <w:rFonts w:ascii="Arial" w:hAnsi="Arial" w:cs="Arial"/>
              </w:rPr>
              <w:t xml:space="preserve">in </w:t>
            </w:r>
            <w:r w:rsidR="00437699" w:rsidRPr="004F6C5B">
              <w:rPr>
                <w:rFonts w:ascii="Arial" w:hAnsi="Arial" w:cs="Arial"/>
              </w:rPr>
              <w:t>Tomšič Janez, prokurist</w:t>
            </w:r>
          </w:p>
        </w:tc>
      </w:tr>
      <w:tr w:rsidR="00667A1E" w:rsidRPr="004F6C5B" w14:paraId="55AD3B48"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37AF6A4" w14:textId="105E85F5" w:rsidR="00667A1E" w:rsidRPr="004F6C5B" w:rsidRDefault="00667A1E" w:rsidP="004F6C5B">
            <w:pPr>
              <w:pStyle w:val="Standard"/>
              <w:rPr>
                <w:rFonts w:ascii="Arial" w:eastAsia="Times New Roman" w:hAnsi="Arial" w:cs="Arial"/>
              </w:rPr>
            </w:pPr>
            <w:r w:rsidRPr="004F6C5B">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4DCF3" w14:textId="42F39E1B" w:rsidR="00667A1E" w:rsidRPr="004F6C5B" w:rsidRDefault="00437699" w:rsidP="004F6C5B">
            <w:pPr>
              <w:pStyle w:val="Standard"/>
              <w:rPr>
                <w:rFonts w:ascii="Arial" w:hAnsi="Arial" w:cs="Arial"/>
              </w:rPr>
            </w:pPr>
            <w:r w:rsidRPr="004F6C5B">
              <w:rPr>
                <w:rFonts w:ascii="Arial" w:hAnsi="Arial" w:cs="Arial"/>
              </w:rPr>
              <w:t>1646877000</w:t>
            </w:r>
          </w:p>
        </w:tc>
      </w:tr>
      <w:tr w:rsidR="00667A1E" w:rsidRPr="004F6C5B" w14:paraId="4C4B4A8C"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C80D4C" w14:textId="6B98EBF7" w:rsidR="00667A1E" w:rsidRPr="004F6C5B" w:rsidRDefault="00667A1E" w:rsidP="00ED4308">
            <w:pPr>
              <w:pStyle w:val="Standard"/>
              <w:rPr>
                <w:rFonts w:ascii="Arial" w:eastAsia="Times New Roman" w:hAnsi="Arial" w:cs="Arial"/>
              </w:rPr>
            </w:pPr>
            <w:r w:rsidRPr="004F6C5B">
              <w:rPr>
                <w:rFonts w:ascii="Arial" w:eastAsia="Times New Roman" w:hAnsi="Arial" w:cs="Arial"/>
              </w:rPr>
              <w:t>Id</w:t>
            </w:r>
            <w:r w:rsidR="00ED4308">
              <w:rPr>
                <w:rFonts w:ascii="Arial" w:eastAsia="Times New Roman" w:hAnsi="Arial" w:cs="Arial"/>
              </w:rPr>
              <w:t xml:space="preserve">. </w:t>
            </w:r>
            <w:r w:rsidRPr="004F6C5B">
              <w:rPr>
                <w:rFonts w:ascii="Arial" w:eastAsia="Times New Roman" w:hAnsi="Arial" w:cs="Arial"/>
              </w:rPr>
              <w:t>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B31C24" w14:textId="309B538F" w:rsidR="00667A1E" w:rsidRPr="004F6C5B" w:rsidRDefault="00667A1E" w:rsidP="004F6C5B">
            <w:pPr>
              <w:pStyle w:val="Standard"/>
              <w:rPr>
                <w:rFonts w:ascii="Arial" w:hAnsi="Arial" w:cs="Arial"/>
              </w:rPr>
            </w:pPr>
            <w:r w:rsidRPr="004F6C5B">
              <w:rPr>
                <w:rFonts w:ascii="Arial" w:hAnsi="Arial" w:cs="Arial"/>
              </w:rPr>
              <w:t>SI</w:t>
            </w:r>
            <w:r w:rsidR="00437699" w:rsidRPr="004F6C5B">
              <w:rPr>
                <w:rFonts w:ascii="Arial" w:hAnsi="Arial" w:cs="Arial"/>
              </w:rPr>
              <w:t>63283786</w:t>
            </w:r>
          </w:p>
        </w:tc>
      </w:tr>
      <w:tr w:rsidR="00667A1E" w:rsidRPr="004F6C5B" w14:paraId="521792AB"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77C2E8" w14:textId="77777777" w:rsidR="00667A1E" w:rsidRPr="004F6C5B" w:rsidRDefault="00667A1E" w:rsidP="004F6C5B">
            <w:pPr>
              <w:pStyle w:val="Standard"/>
              <w:rPr>
                <w:rFonts w:ascii="Arial" w:eastAsia="Times New Roman" w:hAnsi="Arial" w:cs="Arial"/>
              </w:rPr>
            </w:pPr>
            <w:r w:rsidRPr="004F6C5B">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D4D9F" w14:textId="68F7D5C5" w:rsidR="00667A1E" w:rsidRPr="004F6C5B" w:rsidRDefault="00437699" w:rsidP="004F6C5B">
            <w:pPr>
              <w:pStyle w:val="Standard"/>
              <w:rPr>
                <w:rFonts w:ascii="Arial" w:hAnsi="Arial" w:cs="Arial"/>
              </w:rPr>
            </w:pPr>
            <w:r w:rsidRPr="004F6C5B">
              <w:rPr>
                <w:rFonts w:ascii="Arial" w:hAnsi="Arial" w:cs="Arial"/>
              </w:rPr>
              <w:t>SI56 0292 3009 0481 255, odprt pri NLB d.d.</w:t>
            </w:r>
          </w:p>
        </w:tc>
      </w:tr>
    </w:tbl>
    <w:p w14:paraId="16BE19B8" w14:textId="77777777" w:rsidR="00131729" w:rsidRPr="004F6C5B" w:rsidRDefault="00131729" w:rsidP="004F6C5B">
      <w:pPr>
        <w:pStyle w:val="Standard"/>
        <w:rPr>
          <w:rFonts w:ascii="Arial" w:hAnsi="Arial" w:cs="Arial"/>
        </w:rPr>
      </w:pPr>
      <w:r w:rsidRPr="004F6C5B">
        <w:rPr>
          <w:rFonts w:ascii="Arial" w:hAnsi="Arial" w:cs="Arial"/>
        </w:rPr>
        <w:t xml:space="preserve"> (v nadaljevanju: naročnik)</w:t>
      </w:r>
    </w:p>
    <w:p w14:paraId="15ED5BFF" w14:textId="77777777" w:rsidR="00131729" w:rsidRPr="004F6C5B" w:rsidRDefault="00131729" w:rsidP="004F6C5B">
      <w:pPr>
        <w:pStyle w:val="Standard"/>
        <w:rPr>
          <w:rFonts w:ascii="Arial" w:hAnsi="Arial" w:cs="Arial"/>
        </w:rPr>
      </w:pPr>
    </w:p>
    <w:p w14:paraId="4DEF094C" w14:textId="77777777" w:rsidR="00131729" w:rsidRPr="004F6C5B" w:rsidRDefault="00131729" w:rsidP="004F6C5B">
      <w:pPr>
        <w:pStyle w:val="Standard"/>
        <w:rPr>
          <w:rFonts w:ascii="Arial" w:hAnsi="Arial" w:cs="Arial"/>
        </w:rPr>
      </w:pPr>
      <w:r w:rsidRPr="004F6C5B">
        <w:rPr>
          <w:rFonts w:ascii="Arial" w:hAnsi="Arial" w:cs="Arial"/>
        </w:rPr>
        <w:t>in</w:t>
      </w:r>
    </w:p>
    <w:p w14:paraId="66448345" w14:textId="77777777" w:rsidR="00131729" w:rsidRPr="004F6C5B" w:rsidRDefault="00131729" w:rsidP="004F6C5B">
      <w:pPr>
        <w:pStyle w:val="Standard"/>
        <w:rPr>
          <w:rFonts w:ascii="Arial" w:hAnsi="Arial" w:cs="Arial"/>
        </w:rPr>
      </w:pPr>
    </w:p>
    <w:p w14:paraId="71ABCD38" w14:textId="77777777" w:rsidR="00A067F3" w:rsidRPr="00B63D99" w:rsidRDefault="00A067F3" w:rsidP="00A067F3">
      <w:pPr>
        <w:suppressAutoHyphens/>
        <w:autoSpaceDN w:val="0"/>
        <w:spacing w:after="0"/>
        <w:ind w:right="6"/>
        <w:jc w:val="both"/>
        <w:textAlignment w:val="baseline"/>
        <w:rPr>
          <w:rFonts w:ascii="Arial" w:hAnsi="Arial" w:cs="Arial"/>
          <w:b/>
          <w:bCs/>
          <w:color w:val="auto"/>
          <w:kern w:val="3"/>
          <w:lang w:eastAsia="zh-CN"/>
        </w:rPr>
      </w:pPr>
      <w:r w:rsidRPr="00B63D99">
        <w:rPr>
          <w:rFonts w:ascii="Arial" w:hAnsi="Arial" w:cs="Arial"/>
          <w:b/>
          <w:bCs/>
          <w:color w:val="auto"/>
          <w:kern w:val="3"/>
          <w:lang w:eastAsia="zh-CN"/>
        </w:rPr>
        <w:t>PONUDNIK št. 1:</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067F3" w:rsidRPr="00B63D99" w14:paraId="28EBE376"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ECDC6C"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Naziv in naslov:</w:t>
            </w:r>
          </w:p>
          <w:p w14:paraId="27D0F779"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p w14:paraId="16B2A770"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E3C4B"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A067F3" w:rsidRPr="00B63D99" w14:paraId="2FD16C32"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C81F404"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B289A"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A067F3" w:rsidRPr="00B63D99" w14:paraId="43CC7692"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308240"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17AB0"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A067F3" w:rsidRPr="00B63D99" w14:paraId="5A07C51A"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5EDA791" w14:textId="281ECA33" w:rsidR="00A067F3" w:rsidRPr="00B63D99" w:rsidRDefault="00ED4308" w:rsidP="00C32E2B">
            <w:pPr>
              <w:suppressAutoHyphens/>
              <w:autoSpaceDN w:val="0"/>
              <w:snapToGrid w:val="0"/>
              <w:spacing w:after="0"/>
              <w:ind w:right="6"/>
              <w:jc w:val="both"/>
              <w:textAlignment w:val="baseline"/>
              <w:rPr>
                <w:rFonts w:ascii="Arial" w:hAnsi="Arial" w:cs="Arial"/>
                <w:color w:val="auto"/>
                <w:kern w:val="3"/>
                <w:lang w:eastAsia="zh-CN"/>
              </w:rPr>
            </w:pPr>
            <w:r w:rsidRPr="004F6C5B">
              <w:rPr>
                <w:rFonts w:ascii="Arial" w:eastAsia="Times New Roman" w:hAnsi="Arial" w:cs="Arial"/>
              </w:rPr>
              <w:t>Id</w:t>
            </w:r>
            <w:r>
              <w:rPr>
                <w:rFonts w:ascii="Arial" w:eastAsia="Times New Roman" w:hAnsi="Arial" w:cs="Arial"/>
              </w:rPr>
              <w:t xml:space="preserve">. </w:t>
            </w:r>
            <w:r w:rsidRPr="004F6C5B">
              <w:rPr>
                <w:rFonts w:ascii="Arial" w:eastAsia="Times New Roman" w:hAnsi="Arial" w:cs="Arial"/>
              </w:rPr>
              <w:t>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22810"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A067F3" w:rsidRPr="00B63D99" w14:paraId="1ED0F30C"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72167BC"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589B6"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bl>
    <w:p w14:paraId="5108C45D" w14:textId="77777777" w:rsidR="00A067F3" w:rsidRPr="00B63D99" w:rsidRDefault="00A067F3" w:rsidP="00A067F3">
      <w:pPr>
        <w:suppressAutoHyphens/>
        <w:autoSpaceDN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 xml:space="preserve">(v nadaljevanju: </w:t>
      </w:r>
      <w:r w:rsidRPr="00B63D99">
        <w:rPr>
          <w:rFonts w:ascii="Arial" w:hAnsi="Arial" w:cs="Arial"/>
          <w:bCs/>
          <w:color w:val="auto"/>
          <w:kern w:val="3"/>
          <w:lang w:eastAsia="zh-CN"/>
        </w:rPr>
        <w:t>ponudnik</w:t>
      </w:r>
      <w:r w:rsidRPr="00B63D99">
        <w:rPr>
          <w:rFonts w:ascii="Arial" w:hAnsi="Arial" w:cs="Arial"/>
          <w:color w:val="auto"/>
          <w:kern w:val="3"/>
          <w:lang w:eastAsia="zh-CN"/>
        </w:rPr>
        <w:t xml:space="preserve"> 1)</w:t>
      </w:r>
    </w:p>
    <w:p w14:paraId="5861F5AE" w14:textId="77777777" w:rsidR="00A067F3" w:rsidRPr="00B63D99" w:rsidRDefault="00A067F3" w:rsidP="00A067F3">
      <w:pPr>
        <w:suppressAutoHyphens/>
        <w:autoSpaceDN w:val="0"/>
        <w:spacing w:after="0"/>
        <w:ind w:right="6"/>
        <w:jc w:val="both"/>
        <w:textAlignment w:val="baseline"/>
        <w:rPr>
          <w:rFonts w:ascii="Arial" w:hAnsi="Arial" w:cs="Arial"/>
          <w:color w:val="auto"/>
          <w:kern w:val="3"/>
          <w:lang w:eastAsia="zh-CN"/>
        </w:rPr>
      </w:pPr>
    </w:p>
    <w:p w14:paraId="411B0281" w14:textId="77777777" w:rsidR="00A067F3" w:rsidRPr="00B63D99" w:rsidRDefault="00A067F3" w:rsidP="00A067F3">
      <w:pPr>
        <w:suppressAutoHyphens/>
        <w:autoSpaceDN w:val="0"/>
        <w:spacing w:after="0"/>
        <w:ind w:right="6"/>
        <w:jc w:val="both"/>
        <w:textAlignment w:val="baseline"/>
        <w:rPr>
          <w:rFonts w:ascii="Arial" w:hAnsi="Arial" w:cs="Arial"/>
          <w:b/>
          <w:bCs/>
          <w:color w:val="auto"/>
          <w:kern w:val="3"/>
          <w:lang w:eastAsia="zh-CN"/>
        </w:rPr>
      </w:pPr>
      <w:r w:rsidRPr="00B63D99">
        <w:rPr>
          <w:rFonts w:ascii="Arial" w:hAnsi="Arial" w:cs="Arial"/>
          <w:b/>
          <w:bCs/>
          <w:color w:val="auto"/>
          <w:kern w:val="3"/>
          <w:lang w:eastAsia="zh-CN"/>
        </w:rPr>
        <w:t>PONUDNIK št. 2:</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067F3" w:rsidRPr="00B63D99" w14:paraId="38FF3C80"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3BF717"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Naziv in naslov:</w:t>
            </w:r>
          </w:p>
          <w:p w14:paraId="4B82FA3B"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p w14:paraId="7AC69135"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D8E0C"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A067F3" w:rsidRPr="00B63D99" w14:paraId="696B8168"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C0C1AF"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31F7B"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A067F3" w:rsidRPr="00B63D99" w14:paraId="747B59D7"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C5056CF"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F2FD9"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A067F3" w:rsidRPr="00B63D99" w14:paraId="355D337B"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328E48" w14:textId="692B5A62" w:rsidR="00A067F3" w:rsidRPr="00B63D99" w:rsidRDefault="00ED4308" w:rsidP="00C32E2B">
            <w:pPr>
              <w:suppressAutoHyphens/>
              <w:autoSpaceDN w:val="0"/>
              <w:snapToGrid w:val="0"/>
              <w:spacing w:after="0"/>
              <w:ind w:right="6"/>
              <w:jc w:val="both"/>
              <w:textAlignment w:val="baseline"/>
              <w:rPr>
                <w:rFonts w:ascii="Arial" w:hAnsi="Arial" w:cs="Arial"/>
                <w:color w:val="auto"/>
                <w:kern w:val="3"/>
                <w:lang w:eastAsia="zh-CN"/>
              </w:rPr>
            </w:pPr>
            <w:r w:rsidRPr="004F6C5B">
              <w:rPr>
                <w:rFonts w:ascii="Arial" w:eastAsia="Times New Roman" w:hAnsi="Arial" w:cs="Arial"/>
              </w:rPr>
              <w:t>Id</w:t>
            </w:r>
            <w:r>
              <w:rPr>
                <w:rFonts w:ascii="Arial" w:eastAsia="Times New Roman" w:hAnsi="Arial" w:cs="Arial"/>
              </w:rPr>
              <w:t xml:space="preserve">. </w:t>
            </w:r>
            <w:r w:rsidRPr="004F6C5B">
              <w:rPr>
                <w:rFonts w:ascii="Arial" w:eastAsia="Times New Roman" w:hAnsi="Arial" w:cs="Arial"/>
              </w:rPr>
              <w:t>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93FB1"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A067F3" w:rsidRPr="00B63D99" w14:paraId="12D230EE"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8CC8C7"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F64FD"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bl>
    <w:p w14:paraId="24ABC6F8" w14:textId="77777777" w:rsidR="00A067F3" w:rsidRPr="00B63D99" w:rsidRDefault="00A067F3" w:rsidP="00A067F3">
      <w:pPr>
        <w:suppressAutoHyphens/>
        <w:autoSpaceDN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 xml:space="preserve">(v nadaljevanju: </w:t>
      </w:r>
      <w:r w:rsidRPr="00B63D99">
        <w:rPr>
          <w:rFonts w:ascii="Arial" w:hAnsi="Arial" w:cs="Arial"/>
          <w:bCs/>
          <w:color w:val="auto"/>
          <w:kern w:val="3"/>
          <w:lang w:eastAsia="zh-CN"/>
        </w:rPr>
        <w:t>ponudnik</w:t>
      </w:r>
      <w:r w:rsidRPr="00B63D99">
        <w:rPr>
          <w:rFonts w:ascii="Arial" w:hAnsi="Arial" w:cs="Arial"/>
          <w:color w:val="auto"/>
          <w:kern w:val="3"/>
          <w:lang w:eastAsia="zh-CN"/>
        </w:rPr>
        <w:t xml:space="preserve"> 2)</w:t>
      </w:r>
    </w:p>
    <w:p w14:paraId="6CFCEDE2" w14:textId="77777777" w:rsidR="00A067F3" w:rsidRPr="00B63D99" w:rsidRDefault="00A067F3" w:rsidP="00A067F3">
      <w:pPr>
        <w:suppressAutoHyphens/>
        <w:autoSpaceDN w:val="0"/>
        <w:spacing w:after="0"/>
        <w:ind w:right="6"/>
        <w:jc w:val="both"/>
        <w:textAlignment w:val="baseline"/>
        <w:rPr>
          <w:rFonts w:ascii="Arial" w:hAnsi="Arial" w:cs="Arial"/>
          <w:color w:val="auto"/>
          <w:kern w:val="3"/>
          <w:lang w:eastAsia="zh-CN"/>
        </w:rPr>
      </w:pPr>
    </w:p>
    <w:p w14:paraId="3E3EF67B" w14:textId="77777777" w:rsidR="00A067F3" w:rsidRPr="00B63D99" w:rsidRDefault="00A067F3" w:rsidP="00A067F3">
      <w:pPr>
        <w:suppressAutoHyphens/>
        <w:autoSpaceDN w:val="0"/>
        <w:spacing w:after="0"/>
        <w:ind w:right="6"/>
        <w:jc w:val="both"/>
        <w:textAlignment w:val="baseline"/>
        <w:rPr>
          <w:rFonts w:ascii="Arial" w:hAnsi="Arial" w:cs="Arial"/>
          <w:b/>
          <w:bCs/>
          <w:color w:val="auto"/>
          <w:kern w:val="3"/>
          <w:lang w:eastAsia="zh-CN"/>
        </w:rPr>
      </w:pPr>
      <w:r w:rsidRPr="00B63D99">
        <w:rPr>
          <w:rFonts w:ascii="Arial" w:hAnsi="Arial" w:cs="Arial"/>
          <w:b/>
          <w:bCs/>
          <w:color w:val="auto"/>
          <w:kern w:val="3"/>
          <w:lang w:eastAsia="zh-CN"/>
        </w:rPr>
        <w:t>PONUDNIK št. 3:</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067F3" w:rsidRPr="00B63D99" w14:paraId="03E6301F"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829E6F"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Naziv in naslov:</w:t>
            </w:r>
          </w:p>
          <w:p w14:paraId="7E04C251"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p w14:paraId="179F8DE5"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35664"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A067F3" w:rsidRPr="00B63D99" w14:paraId="1B0F1413"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0D0B70E"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B6ADA"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A067F3" w:rsidRPr="00B63D99" w14:paraId="1140EA0F"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C81DF71"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5B0EB"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A067F3" w:rsidRPr="00B63D99" w14:paraId="01C9A302"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2600E41" w14:textId="4AA18E27" w:rsidR="00A067F3" w:rsidRPr="00B63D99" w:rsidRDefault="00ED4308" w:rsidP="00C32E2B">
            <w:pPr>
              <w:suppressAutoHyphens/>
              <w:autoSpaceDN w:val="0"/>
              <w:snapToGrid w:val="0"/>
              <w:spacing w:after="0"/>
              <w:ind w:right="6"/>
              <w:jc w:val="both"/>
              <w:textAlignment w:val="baseline"/>
              <w:rPr>
                <w:rFonts w:ascii="Arial" w:hAnsi="Arial" w:cs="Arial"/>
                <w:color w:val="auto"/>
                <w:kern w:val="3"/>
                <w:lang w:eastAsia="zh-CN"/>
              </w:rPr>
            </w:pPr>
            <w:r w:rsidRPr="004F6C5B">
              <w:rPr>
                <w:rFonts w:ascii="Arial" w:eastAsia="Times New Roman" w:hAnsi="Arial" w:cs="Arial"/>
              </w:rPr>
              <w:t>Id</w:t>
            </w:r>
            <w:r>
              <w:rPr>
                <w:rFonts w:ascii="Arial" w:eastAsia="Times New Roman" w:hAnsi="Arial" w:cs="Arial"/>
              </w:rPr>
              <w:t xml:space="preserve">. </w:t>
            </w:r>
            <w:r w:rsidRPr="004F6C5B">
              <w:rPr>
                <w:rFonts w:ascii="Arial" w:eastAsia="Times New Roman" w:hAnsi="Arial" w:cs="Arial"/>
              </w:rPr>
              <w:t>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F8E0F"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A067F3" w:rsidRPr="00B63D99" w14:paraId="039B2A3B"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7F27C5"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57235" w14:textId="77777777" w:rsidR="00A067F3" w:rsidRPr="00B63D99"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bl>
    <w:p w14:paraId="72AFDE24" w14:textId="77777777" w:rsidR="00A067F3" w:rsidRPr="00B63D99" w:rsidRDefault="00A067F3" w:rsidP="00A067F3">
      <w:pPr>
        <w:suppressAutoHyphens/>
        <w:autoSpaceDN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 xml:space="preserve">(v nadaljevanju: </w:t>
      </w:r>
      <w:r w:rsidRPr="00B63D99">
        <w:rPr>
          <w:rFonts w:ascii="Arial" w:hAnsi="Arial" w:cs="Arial"/>
          <w:bCs/>
          <w:color w:val="auto"/>
          <w:kern w:val="3"/>
          <w:lang w:eastAsia="zh-CN"/>
        </w:rPr>
        <w:t>ponudnik</w:t>
      </w:r>
      <w:r w:rsidRPr="00B63D99">
        <w:rPr>
          <w:rFonts w:ascii="Arial" w:hAnsi="Arial" w:cs="Arial"/>
          <w:color w:val="auto"/>
          <w:kern w:val="3"/>
          <w:lang w:eastAsia="zh-CN"/>
        </w:rPr>
        <w:t xml:space="preserve"> 3)</w:t>
      </w:r>
    </w:p>
    <w:p w14:paraId="5FE9FA92" w14:textId="77777777" w:rsidR="00A067F3" w:rsidRPr="00B63D99" w:rsidRDefault="00A067F3" w:rsidP="00A067F3">
      <w:pPr>
        <w:pStyle w:val="Standard"/>
        <w:rPr>
          <w:rFonts w:ascii="Arial" w:hAnsi="Arial" w:cs="Arial"/>
        </w:rPr>
      </w:pPr>
    </w:p>
    <w:p w14:paraId="2E3E97AB" w14:textId="77777777" w:rsidR="00A067F3" w:rsidRDefault="00A067F3" w:rsidP="00A067F3">
      <w:pPr>
        <w:suppressAutoHyphens/>
        <w:autoSpaceDN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lastRenderedPageBreak/>
        <w:t>(vsi izvajalci skupaj tudi: stranke okvirnega sporazuma)</w:t>
      </w:r>
    </w:p>
    <w:p w14:paraId="324D52CA" w14:textId="77777777" w:rsidR="00A067F3" w:rsidRPr="00B63D99" w:rsidRDefault="00A067F3" w:rsidP="00A067F3">
      <w:pPr>
        <w:suppressAutoHyphens/>
        <w:autoSpaceDN w:val="0"/>
        <w:spacing w:after="0"/>
        <w:ind w:right="6"/>
        <w:jc w:val="both"/>
        <w:textAlignment w:val="baseline"/>
        <w:rPr>
          <w:rFonts w:ascii="Arial" w:hAnsi="Arial" w:cs="Arial"/>
          <w:color w:val="auto"/>
          <w:kern w:val="3"/>
          <w:lang w:eastAsia="zh-CN"/>
        </w:rPr>
      </w:pPr>
    </w:p>
    <w:p w14:paraId="78B73754" w14:textId="059BDD59" w:rsidR="00131729" w:rsidRPr="004F6C5B" w:rsidRDefault="00A067F3" w:rsidP="004F6C5B">
      <w:pPr>
        <w:pStyle w:val="Standard"/>
        <w:rPr>
          <w:rFonts w:ascii="Arial" w:hAnsi="Arial" w:cs="Arial"/>
        </w:rPr>
      </w:pPr>
      <w:r>
        <w:rPr>
          <w:rFonts w:ascii="Arial" w:hAnsi="Arial" w:cs="Arial"/>
        </w:rPr>
        <w:t>sklepaj</w:t>
      </w:r>
      <w:r w:rsidR="00ED4308">
        <w:rPr>
          <w:rFonts w:ascii="Arial" w:hAnsi="Arial" w:cs="Arial"/>
        </w:rPr>
        <w:t>o</w:t>
      </w:r>
      <w:r w:rsidR="00FD7640" w:rsidRPr="004F6C5B">
        <w:rPr>
          <w:rFonts w:ascii="Arial" w:hAnsi="Arial" w:cs="Arial"/>
        </w:rPr>
        <w:t xml:space="preserve"> naslednji</w:t>
      </w:r>
    </w:p>
    <w:p w14:paraId="27D29C6F" w14:textId="77777777" w:rsidR="00131729" w:rsidRPr="004F6C5B" w:rsidRDefault="00131729" w:rsidP="004F6C5B">
      <w:pPr>
        <w:pStyle w:val="Standard"/>
        <w:jc w:val="center"/>
        <w:rPr>
          <w:rFonts w:ascii="Arial" w:hAnsi="Arial" w:cs="Arial"/>
          <w:b/>
          <w:bCs/>
        </w:rPr>
      </w:pPr>
    </w:p>
    <w:p w14:paraId="097051F3" w14:textId="6BAB515D" w:rsidR="009800B4" w:rsidRPr="004F6C5B" w:rsidRDefault="00E52CF8" w:rsidP="004F6C5B">
      <w:pPr>
        <w:spacing w:after="0"/>
        <w:jc w:val="center"/>
        <w:rPr>
          <w:rFonts w:ascii="Arial" w:hAnsi="Arial" w:cs="Arial"/>
          <w:b/>
          <w:color w:val="auto"/>
        </w:rPr>
      </w:pPr>
      <w:r w:rsidRPr="004F6C5B">
        <w:rPr>
          <w:rFonts w:ascii="Arial" w:hAnsi="Arial" w:cs="Arial"/>
          <w:b/>
          <w:color w:val="auto"/>
        </w:rPr>
        <w:t>OKVIRNI SPORAZUM</w:t>
      </w:r>
    </w:p>
    <w:p w14:paraId="0C48A8E6" w14:textId="4977ADA0" w:rsidR="009800B4" w:rsidRPr="004F6C5B" w:rsidRDefault="009800B4" w:rsidP="004F6C5B">
      <w:pPr>
        <w:spacing w:after="0"/>
        <w:jc w:val="center"/>
        <w:rPr>
          <w:rFonts w:ascii="Arial" w:hAnsi="Arial" w:cs="Arial"/>
          <w:b/>
          <w:color w:val="auto"/>
        </w:rPr>
      </w:pPr>
      <w:r w:rsidRPr="004F6C5B">
        <w:rPr>
          <w:rFonts w:ascii="Arial" w:hAnsi="Arial" w:cs="Arial"/>
          <w:b/>
          <w:color w:val="auto"/>
        </w:rPr>
        <w:t>za izvajanje javnega naročila</w:t>
      </w:r>
    </w:p>
    <w:p w14:paraId="7960B472" w14:textId="5E91BEE5" w:rsidR="00131729" w:rsidRPr="004F6C5B" w:rsidRDefault="00131729" w:rsidP="004F6C5B">
      <w:pPr>
        <w:pStyle w:val="Standard"/>
        <w:jc w:val="center"/>
        <w:rPr>
          <w:rFonts w:ascii="Arial" w:hAnsi="Arial" w:cs="Arial"/>
          <w:b/>
          <w:bCs/>
        </w:rPr>
      </w:pPr>
      <w:r w:rsidRPr="004F6C5B">
        <w:rPr>
          <w:rFonts w:ascii="Arial" w:hAnsi="Arial" w:cs="Arial"/>
          <w:b/>
          <w:bCs/>
        </w:rPr>
        <w:t>»</w:t>
      </w:r>
      <w:r w:rsidR="00470FE7">
        <w:rPr>
          <w:rFonts w:ascii="Arial" w:hAnsi="Arial" w:cs="Arial"/>
          <w:b/>
          <w:bCs/>
        </w:rPr>
        <w:t>Gradbeno obrtniška in inštalacijska dela</w:t>
      </w:r>
      <w:r w:rsidRPr="004F6C5B">
        <w:rPr>
          <w:rFonts w:ascii="Arial" w:hAnsi="Arial" w:cs="Arial"/>
          <w:b/>
          <w:bCs/>
        </w:rPr>
        <w:t>«</w:t>
      </w:r>
    </w:p>
    <w:p w14:paraId="0DF774F9" w14:textId="768293E1" w:rsidR="00131729" w:rsidRPr="004F6C5B" w:rsidRDefault="00131729" w:rsidP="004F6C5B">
      <w:pPr>
        <w:spacing w:after="0"/>
        <w:ind w:firstLine="708"/>
        <w:jc w:val="center"/>
        <w:rPr>
          <w:rFonts w:ascii="Arial" w:hAnsi="Arial" w:cs="Arial"/>
          <w:b/>
          <w:bCs/>
        </w:rPr>
      </w:pPr>
      <w:r w:rsidRPr="004F6C5B">
        <w:rPr>
          <w:rFonts w:ascii="Arial" w:hAnsi="Arial" w:cs="Arial"/>
          <w:b/>
          <w:bCs/>
        </w:rPr>
        <w:t>ŠT. _________________</w:t>
      </w:r>
    </w:p>
    <w:p w14:paraId="1175FD17" w14:textId="50524384" w:rsidR="00B10093" w:rsidRPr="004F6C5B" w:rsidRDefault="00C72CB3" w:rsidP="004F6C5B">
      <w:pPr>
        <w:pStyle w:val="Standard"/>
        <w:jc w:val="center"/>
        <w:rPr>
          <w:rFonts w:ascii="Arial" w:hAnsi="Arial" w:cs="Arial"/>
          <w:b/>
          <w:bCs/>
        </w:rPr>
      </w:pPr>
      <w:r>
        <w:rPr>
          <w:rFonts w:ascii="Arial" w:hAnsi="Arial" w:cs="Arial"/>
          <w:b/>
          <w:bCs/>
        </w:rPr>
        <w:t xml:space="preserve">ZA </w:t>
      </w:r>
      <w:r w:rsidR="004529A1">
        <w:rPr>
          <w:rFonts w:ascii="Arial" w:hAnsi="Arial" w:cs="Arial"/>
          <w:b/>
          <w:bCs/>
        </w:rPr>
        <w:t>SKLOP</w:t>
      </w:r>
      <w:r w:rsidR="00317F2B">
        <w:rPr>
          <w:rFonts w:ascii="Arial" w:hAnsi="Arial" w:cs="Arial"/>
          <w:b/>
          <w:bCs/>
        </w:rPr>
        <w:t xml:space="preserve"> _____</w:t>
      </w:r>
    </w:p>
    <w:p w14:paraId="0009F618" w14:textId="77777777" w:rsidR="00B10093" w:rsidRPr="004F6C5B" w:rsidRDefault="00B10093" w:rsidP="004F6C5B">
      <w:pPr>
        <w:pStyle w:val="Standard"/>
        <w:jc w:val="center"/>
        <w:rPr>
          <w:rFonts w:ascii="Arial" w:hAnsi="Arial" w:cs="Arial"/>
          <w:b/>
          <w:bCs/>
        </w:rPr>
      </w:pPr>
    </w:p>
    <w:p w14:paraId="193299CA" w14:textId="3393BD0B" w:rsidR="00B10093" w:rsidRPr="004F6C5B" w:rsidRDefault="00B10093" w:rsidP="004F6C5B">
      <w:pPr>
        <w:pStyle w:val="Standard"/>
        <w:jc w:val="left"/>
        <w:rPr>
          <w:rFonts w:ascii="Arial" w:hAnsi="Arial" w:cs="Arial"/>
          <w:b/>
          <w:bCs/>
        </w:rPr>
      </w:pPr>
      <w:r w:rsidRPr="004F6C5B">
        <w:rPr>
          <w:rFonts w:ascii="Arial" w:hAnsi="Arial" w:cs="Arial"/>
          <w:b/>
          <w:bCs/>
        </w:rPr>
        <w:t>UVODNE UGOTOVITVE</w:t>
      </w:r>
    </w:p>
    <w:p w14:paraId="24F3AF2B" w14:textId="77777777" w:rsidR="00B10093" w:rsidRPr="004F6C5B" w:rsidRDefault="00B10093" w:rsidP="004F6C5B">
      <w:pPr>
        <w:pStyle w:val="Standard"/>
        <w:ind w:left="360"/>
        <w:jc w:val="left"/>
        <w:rPr>
          <w:rFonts w:ascii="Arial" w:hAnsi="Arial" w:cs="Arial"/>
          <w:b/>
          <w:bCs/>
        </w:rPr>
      </w:pPr>
    </w:p>
    <w:p w14:paraId="45C82038" w14:textId="75FAE1C3" w:rsidR="00B10093" w:rsidRDefault="00B10093" w:rsidP="004F6C5B">
      <w:pPr>
        <w:pStyle w:val="Standard"/>
        <w:numPr>
          <w:ilvl w:val="0"/>
          <w:numId w:val="32"/>
        </w:numPr>
        <w:jc w:val="center"/>
        <w:rPr>
          <w:rFonts w:ascii="Arial" w:hAnsi="Arial" w:cs="Arial"/>
          <w:b/>
          <w:bCs/>
        </w:rPr>
      </w:pPr>
      <w:r w:rsidRPr="004F6C5B">
        <w:rPr>
          <w:rFonts w:ascii="Arial" w:hAnsi="Arial" w:cs="Arial"/>
          <w:b/>
          <w:bCs/>
        </w:rPr>
        <w:t>člen</w:t>
      </w:r>
    </w:p>
    <w:p w14:paraId="193AF5E3" w14:textId="77777777" w:rsidR="003C62C0" w:rsidRPr="004F6C5B" w:rsidRDefault="003C62C0" w:rsidP="00615962">
      <w:pPr>
        <w:pStyle w:val="Standard"/>
        <w:ind w:left="360"/>
        <w:rPr>
          <w:rFonts w:ascii="Arial" w:hAnsi="Arial" w:cs="Arial"/>
          <w:b/>
          <w:bCs/>
        </w:rPr>
      </w:pPr>
    </w:p>
    <w:p w14:paraId="7FCF0D9E" w14:textId="44955673" w:rsidR="00182ED8" w:rsidRPr="004F6C5B" w:rsidRDefault="00B10093" w:rsidP="004F6C5B">
      <w:pPr>
        <w:spacing w:after="0"/>
        <w:jc w:val="both"/>
        <w:rPr>
          <w:rFonts w:ascii="Arial" w:hAnsi="Arial" w:cs="Arial"/>
        </w:rPr>
      </w:pPr>
      <w:r w:rsidRPr="004F6C5B">
        <w:rPr>
          <w:rFonts w:ascii="Arial" w:hAnsi="Arial" w:cs="Arial"/>
        </w:rPr>
        <w:t>Naročnik je izvedel postopek oddaje javnega naročila »</w:t>
      </w:r>
      <w:r w:rsidR="00B91992">
        <w:rPr>
          <w:rFonts w:ascii="Arial" w:hAnsi="Arial" w:cs="Arial"/>
          <w:bCs/>
        </w:rPr>
        <w:t>Gradbeno obrtniška in inštalacijska dela</w:t>
      </w:r>
      <w:r w:rsidRPr="004F6C5B">
        <w:rPr>
          <w:rFonts w:ascii="Arial" w:hAnsi="Arial" w:cs="Arial"/>
        </w:rPr>
        <w:t xml:space="preserve">« po odprtem postopku </w:t>
      </w:r>
      <w:r w:rsidR="00182ED8" w:rsidRPr="004F6C5B">
        <w:rPr>
          <w:rFonts w:ascii="Arial" w:hAnsi="Arial" w:cs="Arial"/>
        </w:rPr>
        <w:t>s sklenitvijo okvirnega sporazuma v skladu s 40. in 48. členom</w:t>
      </w:r>
      <w:r w:rsidR="00182ED8" w:rsidRPr="004F6C5B">
        <w:rPr>
          <w:rFonts w:ascii="Arial" w:hAnsi="Arial" w:cs="Arial"/>
          <w:b/>
        </w:rPr>
        <w:t xml:space="preserve"> </w:t>
      </w:r>
      <w:r w:rsidR="00182ED8" w:rsidRPr="004F6C5B">
        <w:rPr>
          <w:rFonts w:ascii="Arial" w:hAnsi="Arial" w:cs="Arial"/>
        </w:rPr>
        <w:t xml:space="preserve">ZJN-3 (Uradni list RS, št. 91/15), ki je bil objavljen na Portalu javnih naročil z dne ________ pod št. objave _______ in v Uradnem listu EU pod št. objave ____ z dne _______, v okviru katerega je dne ___ sprejel odločitev o izbiri strank okvirnega sporazuma št. ____, s katero je odločil, da se okvirni sporazum </w:t>
      </w:r>
      <w:r w:rsidR="00C72CB3">
        <w:rPr>
          <w:rFonts w:ascii="Arial" w:hAnsi="Arial" w:cs="Arial"/>
        </w:rPr>
        <w:t>za sklop _______</w:t>
      </w:r>
      <w:r w:rsidR="00182ED8" w:rsidRPr="004F6C5B">
        <w:rPr>
          <w:rFonts w:ascii="Arial" w:hAnsi="Arial" w:cs="Arial"/>
        </w:rPr>
        <w:t>sklene z naslednjimi strankami okvirnega sporazuma:</w:t>
      </w:r>
    </w:p>
    <w:p w14:paraId="454A548B" w14:textId="77777777" w:rsidR="00182ED8" w:rsidRPr="004F6C5B" w:rsidRDefault="00182ED8" w:rsidP="004F6C5B">
      <w:pPr>
        <w:pStyle w:val="Textbody"/>
        <w:spacing w:after="0"/>
        <w:rPr>
          <w:rFonts w:ascii="Arial" w:hAnsi="Arial" w:cs="Arial"/>
          <w:sz w:val="22"/>
          <w:szCs w:val="22"/>
        </w:rPr>
      </w:pPr>
      <w:r w:rsidRPr="004F6C5B">
        <w:rPr>
          <w:rFonts w:ascii="Arial" w:hAnsi="Arial" w:cs="Arial"/>
          <w:sz w:val="22"/>
          <w:szCs w:val="22"/>
        </w:rPr>
        <w:t>1. Ponudnik:_____________________,</w:t>
      </w:r>
    </w:p>
    <w:p w14:paraId="4F9A32EF" w14:textId="77777777" w:rsidR="00182ED8" w:rsidRPr="004F6C5B" w:rsidRDefault="00182ED8" w:rsidP="004F6C5B">
      <w:pPr>
        <w:pStyle w:val="Textbody"/>
        <w:spacing w:after="0"/>
        <w:rPr>
          <w:rFonts w:ascii="Arial" w:hAnsi="Arial" w:cs="Arial"/>
          <w:sz w:val="22"/>
          <w:szCs w:val="22"/>
        </w:rPr>
      </w:pPr>
      <w:r w:rsidRPr="004F6C5B">
        <w:rPr>
          <w:rFonts w:ascii="Arial" w:hAnsi="Arial" w:cs="Arial"/>
          <w:sz w:val="22"/>
          <w:szCs w:val="22"/>
        </w:rPr>
        <w:t>2. Ponudnik:_____________________,</w:t>
      </w:r>
    </w:p>
    <w:p w14:paraId="69A0DDE1" w14:textId="77777777" w:rsidR="00182ED8" w:rsidRPr="004F6C5B" w:rsidRDefault="00182ED8" w:rsidP="004F6C5B">
      <w:pPr>
        <w:pStyle w:val="Textbody"/>
        <w:spacing w:after="0"/>
        <w:rPr>
          <w:rFonts w:ascii="Arial" w:hAnsi="Arial" w:cs="Arial"/>
          <w:sz w:val="22"/>
          <w:szCs w:val="22"/>
        </w:rPr>
      </w:pPr>
      <w:r w:rsidRPr="004F6C5B">
        <w:rPr>
          <w:rFonts w:ascii="Arial" w:hAnsi="Arial" w:cs="Arial"/>
          <w:sz w:val="22"/>
          <w:szCs w:val="22"/>
        </w:rPr>
        <w:t>3. Ponudnik:_____________________,</w:t>
      </w:r>
    </w:p>
    <w:p w14:paraId="5B6CDF85" w14:textId="77777777" w:rsidR="00182ED8" w:rsidRPr="004F6C5B" w:rsidRDefault="00182ED8" w:rsidP="004F6C5B">
      <w:pPr>
        <w:pStyle w:val="Textbody"/>
        <w:spacing w:after="0"/>
        <w:rPr>
          <w:rFonts w:ascii="Arial" w:hAnsi="Arial" w:cs="Arial"/>
          <w:sz w:val="22"/>
          <w:szCs w:val="22"/>
        </w:rPr>
      </w:pPr>
      <w:r w:rsidRPr="004F6C5B">
        <w:rPr>
          <w:rFonts w:ascii="Arial" w:hAnsi="Arial" w:cs="Arial"/>
          <w:sz w:val="22"/>
          <w:szCs w:val="22"/>
        </w:rPr>
        <w:t>4. Ponudnik: ____________________,</w:t>
      </w:r>
    </w:p>
    <w:p w14:paraId="63CB05F1" w14:textId="14464C9A" w:rsidR="006A3A8B" w:rsidRDefault="00182ED8" w:rsidP="004F6C5B">
      <w:pPr>
        <w:pStyle w:val="Textbody"/>
        <w:spacing w:after="0"/>
        <w:rPr>
          <w:rFonts w:ascii="Arial" w:hAnsi="Arial" w:cs="Arial"/>
          <w:sz w:val="22"/>
          <w:szCs w:val="22"/>
        </w:rPr>
      </w:pPr>
      <w:r w:rsidRPr="004F6C5B">
        <w:rPr>
          <w:rFonts w:ascii="Arial" w:hAnsi="Arial" w:cs="Arial"/>
          <w:sz w:val="22"/>
          <w:szCs w:val="22"/>
        </w:rPr>
        <w:t xml:space="preserve">5. </w:t>
      </w:r>
      <w:r w:rsidR="00A067F3">
        <w:rPr>
          <w:rFonts w:ascii="Arial" w:hAnsi="Arial" w:cs="Arial"/>
          <w:sz w:val="22"/>
          <w:szCs w:val="22"/>
        </w:rPr>
        <w:t>Ponudnik: ____________________,</w:t>
      </w:r>
    </w:p>
    <w:p w14:paraId="24E22F88" w14:textId="34C30704" w:rsidR="00A067F3" w:rsidRDefault="00A067F3" w:rsidP="004F6C5B">
      <w:pPr>
        <w:pStyle w:val="Textbody"/>
        <w:spacing w:after="0"/>
        <w:rPr>
          <w:rFonts w:ascii="Arial" w:hAnsi="Arial" w:cs="Arial"/>
          <w:sz w:val="22"/>
          <w:szCs w:val="22"/>
        </w:rPr>
      </w:pPr>
      <w:r>
        <w:rPr>
          <w:rFonts w:ascii="Arial" w:hAnsi="Arial" w:cs="Arial"/>
          <w:sz w:val="22"/>
          <w:szCs w:val="22"/>
        </w:rPr>
        <w:t>….</w:t>
      </w:r>
    </w:p>
    <w:p w14:paraId="38F0E963" w14:textId="0D365901" w:rsidR="00A067F3" w:rsidRPr="004F6C5B" w:rsidRDefault="00A067F3" w:rsidP="004F6C5B">
      <w:pPr>
        <w:pStyle w:val="Textbody"/>
        <w:spacing w:after="0"/>
        <w:rPr>
          <w:rFonts w:ascii="Arial" w:hAnsi="Arial" w:cs="Arial"/>
          <w:sz w:val="22"/>
          <w:szCs w:val="22"/>
        </w:rPr>
      </w:pPr>
      <w:r>
        <w:rPr>
          <w:rFonts w:ascii="Arial" w:hAnsi="Arial" w:cs="Arial"/>
          <w:sz w:val="22"/>
          <w:szCs w:val="22"/>
        </w:rPr>
        <w:t>(v nadaljevanju stranke okvirnega sporazuma)</w:t>
      </w:r>
    </w:p>
    <w:p w14:paraId="7EAFE6E2" w14:textId="77777777" w:rsidR="006A3A8B" w:rsidRPr="004F6C5B" w:rsidRDefault="006A3A8B" w:rsidP="004F6C5B">
      <w:pPr>
        <w:pStyle w:val="Standard"/>
        <w:rPr>
          <w:rFonts w:ascii="Arial" w:hAnsi="Arial" w:cs="Arial"/>
        </w:rPr>
      </w:pPr>
    </w:p>
    <w:p w14:paraId="38326306" w14:textId="77777777" w:rsidR="00624731" w:rsidRPr="004F6C5B" w:rsidRDefault="00624731" w:rsidP="004F6C5B">
      <w:pPr>
        <w:pStyle w:val="Standard"/>
        <w:jc w:val="left"/>
        <w:rPr>
          <w:rFonts w:ascii="Arial" w:hAnsi="Arial" w:cs="Arial"/>
          <w:b/>
        </w:rPr>
      </w:pPr>
      <w:r w:rsidRPr="004F6C5B">
        <w:rPr>
          <w:rFonts w:ascii="Arial" w:hAnsi="Arial" w:cs="Arial"/>
          <w:b/>
          <w:bCs/>
        </w:rPr>
        <w:t>PREDMET</w:t>
      </w:r>
      <w:r w:rsidRPr="004F6C5B">
        <w:rPr>
          <w:rFonts w:ascii="Arial" w:hAnsi="Arial" w:cs="Arial"/>
          <w:b/>
        </w:rPr>
        <w:t xml:space="preserve"> OKVIRNEGA SPORAZUMA</w:t>
      </w:r>
    </w:p>
    <w:p w14:paraId="000DC077" w14:textId="77777777" w:rsidR="00624731" w:rsidRPr="004F6C5B" w:rsidRDefault="00624731" w:rsidP="004F6C5B">
      <w:pPr>
        <w:pStyle w:val="Standard"/>
        <w:ind w:left="360"/>
        <w:jc w:val="left"/>
        <w:rPr>
          <w:rFonts w:ascii="Arial" w:hAnsi="Arial" w:cs="Arial"/>
          <w:b/>
        </w:rPr>
      </w:pPr>
    </w:p>
    <w:p w14:paraId="2A9D3C32" w14:textId="77777777" w:rsidR="00624731" w:rsidRDefault="00624731" w:rsidP="004F6C5B">
      <w:pPr>
        <w:pStyle w:val="Standard"/>
        <w:numPr>
          <w:ilvl w:val="0"/>
          <w:numId w:val="32"/>
        </w:numPr>
        <w:jc w:val="center"/>
        <w:rPr>
          <w:rFonts w:ascii="Arial" w:hAnsi="Arial" w:cs="Arial"/>
          <w:b/>
        </w:rPr>
      </w:pPr>
      <w:r w:rsidRPr="004F6C5B">
        <w:rPr>
          <w:rFonts w:ascii="Arial" w:hAnsi="Arial" w:cs="Arial"/>
          <w:b/>
        </w:rPr>
        <w:t>člen</w:t>
      </w:r>
    </w:p>
    <w:p w14:paraId="05F7CD7A" w14:textId="77777777" w:rsidR="003C62C0" w:rsidRPr="004F6C5B" w:rsidRDefault="003C62C0" w:rsidP="00615962">
      <w:pPr>
        <w:pStyle w:val="Standard"/>
        <w:ind w:left="720"/>
        <w:rPr>
          <w:rFonts w:ascii="Arial" w:hAnsi="Arial" w:cs="Arial"/>
          <w:b/>
        </w:rPr>
      </w:pPr>
    </w:p>
    <w:p w14:paraId="40988FF4" w14:textId="2A4D22B4" w:rsidR="003A469E" w:rsidRDefault="003A469E" w:rsidP="000B2DEB">
      <w:pPr>
        <w:pStyle w:val="Textbody"/>
        <w:spacing w:after="0"/>
        <w:rPr>
          <w:rFonts w:ascii="Arial" w:hAnsi="Arial" w:cs="Arial"/>
          <w:sz w:val="22"/>
          <w:szCs w:val="22"/>
        </w:rPr>
      </w:pPr>
      <w:r>
        <w:rPr>
          <w:rFonts w:ascii="Arial" w:hAnsi="Arial" w:cs="Arial"/>
          <w:sz w:val="22"/>
          <w:szCs w:val="22"/>
        </w:rPr>
        <w:t xml:space="preserve">Predmet okvirnega sporazuma so gradbeno obrtniška in inštalacijska dela. </w:t>
      </w:r>
      <w:r w:rsidR="00C72CB3">
        <w:rPr>
          <w:rFonts w:ascii="Arial" w:hAnsi="Arial" w:cs="Arial"/>
          <w:sz w:val="22"/>
          <w:szCs w:val="22"/>
        </w:rPr>
        <w:t xml:space="preserve">Ponudniki so bili izbrani za </w:t>
      </w:r>
      <w:r>
        <w:rPr>
          <w:rFonts w:ascii="Arial" w:hAnsi="Arial" w:cs="Arial"/>
          <w:sz w:val="22"/>
          <w:szCs w:val="22"/>
        </w:rPr>
        <w:t>sklop ____.</w:t>
      </w:r>
    </w:p>
    <w:p w14:paraId="5DF8D488" w14:textId="77777777" w:rsidR="003A469E" w:rsidRDefault="003A469E" w:rsidP="000B2DEB">
      <w:pPr>
        <w:pStyle w:val="Textbody"/>
        <w:spacing w:after="0"/>
        <w:rPr>
          <w:rFonts w:ascii="Arial" w:hAnsi="Arial" w:cs="Arial"/>
          <w:sz w:val="22"/>
          <w:szCs w:val="22"/>
        </w:rPr>
      </w:pPr>
    </w:p>
    <w:p w14:paraId="421C3DE2" w14:textId="30D6F0CB" w:rsidR="00624731" w:rsidRPr="004F6C5B" w:rsidRDefault="003A469E" w:rsidP="004F6C5B">
      <w:pPr>
        <w:pStyle w:val="Textbody"/>
        <w:spacing w:after="0"/>
        <w:rPr>
          <w:rFonts w:ascii="Arial" w:hAnsi="Arial" w:cs="Arial"/>
          <w:sz w:val="22"/>
          <w:szCs w:val="22"/>
        </w:rPr>
      </w:pPr>
      <w:r w:rsidRPr="004F6C5B">
        <w:rPr>
          <w:rFonts w:ascii="Arial" w:hAnsi="Arial" w:cs="Arial"/>
          <w:sz w:val="22"/>
          <w:szCs w:val="22"/>
        </w:rPr>
        <w:t>S tem sporazumom se naročnik in stranke okvirnega sporazuma dogovorijo o pogojih odpiranja konkurence in oddaje posameznih naročil.</w:t>
      </w:r>
      <w:r w:rsidR="009706A0">
        <w:rPr>
          <w:rFonts w:ascii="Arial" w:hAnsi="Arial" w:cs="Arial"/>
          <w:sz w:val="22"/>
          <w:szCs w:val="22"/>
        </w:rPr>
        <w:t xml:space="preserve"> </w:t>
      </w:r>
    </w:p>
    <w:p w14:paraId="507EE5BC" w14:textId="35FA344E" w:rsidR="00624731" w:rsidRDefault="00624731" w:rsidP="004F6C5B">
      <w:pPr>
        <w:pStyle w:val="Textbody"/>
        <w:spacing w:after="0"/>
        <w:rPr>
          <w:rFonts w:ascii="Arial" w:hAnsi="Arial" w:cs="Arial"/>
          <w:sz w:val="22"/>
          <w:szCs w:val="22"/>
        </w:rPr>
      </w:pPr>
      <w:r w:rsidRPr="004F6C5B">
        <w:rPr>
          <w:rFonts w:ascii="Arial" w:hAnsi="Arial" w:cs="Arial"/>
          <w:sz w:val="22"/>
          <w:szCs w:val="22"/>
        </w:rPr>
        <w:t xml:space="preserve">Sestavni del tega sporazuma so pogoji in zahteve, določene z dokumentacijo v zvezi z oddajo javnega naročila z dne </w:t>
      </w:r>
      <w:r w:rsidR="003A469E">
        <w:rPr>
          <w:rFonts w:ascii="Arial" w:hAnsi="Arial" w:cs="Arial"/>
          <w:sz w:val="22"/>
          <w:szCs w:val="22"/>
        </w:rPr>
        <w:t>___________</w:t>
      </w:r>
      <w:r w:rsidRPr="004F6C5B">
        <w:rPr>
          <w:rFonts w:ascii="Arial" w:hAnsi="Arial" w:cs="Arial"/>
          <w:sz w:val="22"/>
          <w:szCs w:val="22"/>
        </w:rPr>
        <w:t xml:space="preserve"> (v nadaljevanju razpisna dokumentacija)</w:t>
      </w:r>
      <w:r w:rsidR="00FB031E">
        <w:rPr>
          <w:rFonts w:ascii="Arial" w:hAnsi="Arial" w:cs="Arial"/>
          <w:sz w:val="22"/>
          <w:szCs w:val="22"/>
        </w:rPr>
        <w:t xml:space="preserve"> </w:t>
      </w:r>
      <w:r w:rsidRPr="004F6C5B">
        <w:rPr>
          <w:rFonts w:ascii="Arial" w:hAnsi="Arial" w:cs="Arial"/>
          <w:sz w:val="22"/>
          <w:szCs w:val="22"/>
        </w:rPr>
        <w:t>in ponudbena dokumentacija strank okvirnega sporazuma.</w:t>
      </w:r>
    </w:p>
    <w:p w14:paraId="6C98D641" w14:textId="77777777" w:rsidR="007F7452" w:rsidRDefault="007F7452" w:rsidP="004F6C5B">
      <w:pPr>
        <w:pStyle w:val="Textbody"/>
        <w:spacing w:after="0"/>
        <w:rPr>
          <w:rFonts w:ascii="Arial" w:hAnsi="Arial" w:cs="Arial"/>
          <w:sz w:val="22"/>
          <w:szCs w:val="22"/>
        </w:rPr>
      </w:pPr>
    </w:p>
    <w:p w14:paraId="2F4046F2" w14:textId="77777777" w:rsidR="00624731" w:rsidRPr="004F6C5B" w:rsidRDefault="00624731" w:rsidP="004F6C5B">
      <w:pPr>
        <w:spacing w:after="0"/>
        <w:jc w:val="both"/>
        <w:rPr>
          <w:rFonts w:ascii="Arial" w:hAnsi="Arial" w:cs="Arial"/>
        </w:rPr>
      </w:pPr>
    </w:p>
    <w:p w14:paraId="4FEE9019" w14:textId="30225424" w:rsidR="00624731" w:rsidRDefault="00C00A8C" w:rsidP="004F6C5B">
      <w:pPr>
        <w:pStyle w:val="Standard"/>
        <w:numPr>
          <w:ilvl w:val="0"/>
          <w:numId w:val="32"/>
        </w:numPr>
        <w:jc w:val="center"/>
        <w:rPr>
          <w:rFonts w:ascii="Arial" w:hAnsi="Arial" w:cs="Arial"/>
          <w:b/>
        </w:rPr>
      </w:pPr>
      <w:r>
        <w:rPr>
          <w:rFonts w:ascii="Arial" w:hAnsi="Arial" w:cs="Arial"/>
          <w:b/>
        </w:rPr>
        <w:t>č</w:t>
      </w:r>
      <w:r w:rsidR="00624731" w:rsidRPr="004F6C5B">
        <w:rPr>
          <w:rFonts w:ascii="Arial" w:hAnsi="Arial" w:cs="Arial"/>
          <w:b/>
        </w:rPr>
        <w:t>len</w:t>
      </w:r>
    </w:p>
    <w:p w14:paraId="3E4B58EC" w14:textId="77777777" w:rsidR="00C00A8C" w:rsidRPr="004F6C5B" w:rsidRDefault="00C00A8C" w:rsidP="00615962">
      <w:pPr>
        <w:pStyle w:val="Standard"/>
        <w:ind w:left="360"/>
        <w:rPr>
          <w:rFonts w:ascii="Arial" w:hAnsi="Arial" w:cs="Arial"/>
          <w:b/>
        </w:rPr>
      </w:pPr>
    </w:p>
    <w:p w14:paraId="13B56D6B" w14:textId="50AF60DA" w:rsidR="00966DC5" w:rsidRPr="004F6C5B" w:rsidRDefault="00624731" w:rsidP="004F6C5B">
      <w:pPr>
        <w:pStyle w:val="Standard"/>
        <w:rPr>
          <w:rFonts w:ascii="Arial" w:hAnsi="Arial" w:cs="Arial"/>
          <w:b/>
          <w:bCs/>
          <w:iCs/>
        </w:rPr>
      </w:pPr>
      <w:r w:rsidRPr="004F6C5B">
        <w:rPr>
          <w:rFonts w:ascii="Arial" w:hAnsi="Arial" w:cs="Arial"/>
        </w:rPr>
        <w:t>Okvirni sporazum se sklepa za določen čas, to je za 48 mesecev od sklenitve okvirnega sporazuma.</w:t>
      </w:r>
    </w:p>
    <w:p w14:paraId="739268C0" w14:textId="77777777" w:rsidR="009706A0" w:rsidRDefault="009706A0" w:rsidP="004F6C5B">
      <w:pPr>
        <w:pStyle w:val="Textbody"/>
        <w:spacing w:after="0"/>
        <w:rPr>
          <w:rFonts w:ascii="Arial" w:hAnsi="Arial" w:cs="Arial"/>
          <w:sz w:val="22"/>
          <w:szCs w:val="22"/>
        </w:rPr>
      </w:pPr>
    </w:p>
    <w:p w14:paraId="35486ACC" w14:textId="77777777" w:rsidR="006D1019" w:rsidRDefault="006D1019" w:rsidP="004F6C5B">
      <w:pPr>
        <w:pStyle w:val="Textbody"/>
        <w:spacing w:after="0"/>
        <w:rPr>
          <w:rFonts w:ascii="Arial" w:hAnsi="Arial" w:cs="Arial"/>
          <w:sz w:val="22"/>
          <w:szCs w:val="22"/>
        </w:rPr>
      </w:pPr>
    </w:p>
    <w:p w14:paraId="3635E6FB" w14:textId="77777777" w:rsidR="006D1019" w:rsidRDefault="006D1019" w:rsidP="004F6C5B">
      <w:pPr>
        <w:pStyle w:val="Textbody"/>
        <w:spacing w:after="0"/>
        <w:rPr>
          <w:rFonts w:ascii="Arial" w:hAnsi="Arial" w:cs="Arial"/>
          <w:sz w:val="22"/>
          <w:szCs w:val="22"/>
        </w:rPr>
      </w:pPr>
    </w:p>
    <w:p w14:paraId="52C973F4" w14:textId="77777777" w:rsidR="009706A0" w:rsidRPr="004F6C5B" w:rsidRDefault="009706A0" w:rsidP="004F6C5B">
      <w:pPr>
        <w:pStyle w:val="Textbody"/>
        <w:spacing w:after="0"/>
        <w:rPr>
          <w:rFonts w:ascii="Arial" w:hAnsi="Arial" w:cs="Arial"/>
          <w:sz w:val="22"/>
          <w:szCs w:val="22"/>
        </w:rPr>
      </w:pPr>
    </w:p>
    <w:p w14:paraId="615F41AE" w14:textId="77777777" w:rsidR="00182ED8" w:rsidRPr="004F6C5B" w:rsidRDefault="00182ED8" w:rsidP="004F6C5B">
      <w:pPr>
        <w:pStyle w:val="Standard"/>
        <w:jc w:val="left"/>
        <w:rPr>
          <w:rFonts w:ascii="Arial" w:hAnsi="Arial" w:cs="Arial"/>
          <w:b/>
        </w:rPr>
      </w:pPr>
      <w:r w:rsidRPr="004F6C5B">
        <w:rPr>
          <w:rFonts w:ascii="Arial" w:hAnsi="Arial" w:cs="Arial"/>
          <w:b/>
        </w:rPr>
        <w:t>PRAVILA GLEDE ODPIRANJA KONKURENCE</w:t>
      </w:r>
    </w:p>
    <w:p w14:paraId="1E678DCC" w14:textId="77777777" w:rsidR="00182ED8" w:rsidRPr="004F6C5B" w:rsidRDefault="00182ED8" w:rsidP="004F6C5B">
      <w:pPr>
        <w:pStyle w:val="Standard"/>
        <w:tabs>
          <w:tab w:val="left" w:pos="360"/>
        </w:tabs>
        <w:ind w:right="7"/>
        <w:rPr>
          <w:rFonts w:ascii="Arial" w:hAnsi="Arial" w:cs="Arial"/>
          <w:b/>
        </w:rPr>
      </w:pPr>
    </w:p>
    <w:p w14:paraId="05B79FEF" w14:textId="77777777" w:rsidR="00182ED8" w:rsidRDefault="00182ED8" w:rsidP="004F6C5B">
      <w:pPr>
        <w:pStyle w:val="Standard"/>
        <w:numPr>
          <w:ilvl w:val="0"/>
          <w:numId w:val="32"/>
        </w:numPr>
        <w:jc w:val="center"/>
        <w:rPr>
          <w:rFonts w:ascii="Arial" w:hAnsi="Arial" w:cs="Arial"/>
          <w:b/>
        </w:rPr>
      </w:pPr>
      <w:r w:rsidRPr="00A067F3">
        <w:rPr>
          <w:rFonts w:ascii="Arial" w:hAnsi="Arial" w:cs="Arial"/>
          <w:b/>
        </w:rPr>
        <w:t>člen</w:t>
      </w:r>
    </w:p>
    <w:p w14:paraId="4B920186" w14:textId="77777777" w:rsidR="003A469E" w:rsidRPr="00A067F3" w:rsidRDefault="003A469E" w:rsidP="000B2DEB">
      <w:pPr>
        <w:pStyle w:val="Standard"/>
        <w:ind w:left="720"/>
        <w:rPr>
          <w:rFonts w:ascii="Arial" w:hAnsi="Arial" w:cs="Arial"/>
          <w:b/>
        </w:rPr>
      </w:pPr>
    </w:p>
    <w:p w14:paraId="24A2BBEA" w14:textId="3002C52B" w:rsidR="009953B5" w:rsidRPr="00A067F3" w:rsidRDefault="009953B5" w:rsidP="004F6C5B">
      <w:pPr>
        <w:spacing w:after="0"/>
        <w:jc w:val="both"/>
        <w:rPr>
          <w:rFonts w:ascii="Arial" w:hAnsi="Arial" w:cs="Arial"/>
          <w:bCs/>
        </w:rPr>
      </w:pPr>
      <w:r w:rsidRPr="00A067F3">
        <w:rPr>
          <w:rFonts w:ascii="Arial" w:hAnsi="Arial" w:cs="Arial"/>
          <w:bCs/>
        </w:rPr>
        <w:t xml:space="preserve">Vrsta in obseg </w:t>
      </w:r>
      <w:r w:rsidR="007F7452">
        <w:rPr>
          <w:rFonts w:ascii="Arial" w:hAnsi="Arial" w:cs="Arial"/>
          <w:bCs/>
        </w:rPr>
        <w:t>del</w:t>
      </w:r>
      <w:r w:rsidRPr="00A067F3">
        <w:rPr>
          <w:rFonts w:ascii="Arial" w:hAnsi="Arial" w:cs="Arial"/>
          <w:bCs/>
        </w:rPr>
        <w:t>, ki j</w:t>
      </w:r>
      <w:r w:rsidR="00A91E72">
        <w:rPr>
          <w:rFonts w:ascii="Arial" w:hAnsi="Arial" w:cs="Arial"/>
          <w:bCs/>
        </w:rPr>
        <w:t>ih</w:t>
      </w:r>
      <w:r w:rsidRPr="00A067F3">
        <w:rPr>
          <w:rFonts w:ascii="Arial" w:hAnsi="Arial" w:cs="Arial"/>
          <w:bCs/>
        </w:rPr>
        <w:t xml:space="preserve"> bo naročnik potreboval je odvisna od dejanskih potreb naročnika. </w:t>
      </w:r>
    </w:p>
    <w:p w14:paraId="04EE8DF7" w14:textId="77777777" w:rsidR="009953B5" w:rsidRPr="00A067F3" w:rsidRDefault="009953B5" w:rsidP="004F6C5B">
      <w:pPr>
        <w:spacing w:after="0"/>
        <w:jc w:val="both"/>
        <w:rPr>
          <w:rFonts w:ascii="Arial" w:hAnsi="Arial" w:cs="Arial"/>
          <w:bCs/>
        </w:rPr>
      </w:pPr>
    </w:p>
    <w:p w14:paraId="707F389D" w14:textId="6C4A5145" w:rsidR="00182ED8" w:rsidRPr="00A067F3" w:rsidRDefault="00182ED8" w:rsidP="004F6C5B">
      <w:pPr>
        <w:spacing w:after="0"/>
        <w:contextualSpacing/>
        <w:jc w:val="both"/>
        <w:rPr>
          <w:rFonts w:ascii="Arial" w:eastAsia="Times New Roman" w:hAnsi="Arial" w:cs="Arial"/>
          <w:color w:val="auto"/>
          <w:lang w:eastAsia="sl-SI"/>
        </w:rPr>
      </w:pPr>
      <w:r w:rsidRPr="00A067F3">
        <w:rPr>
          <w:rFonts w:ascii="Arial" w:eastAsia="Times New Roman" w:hAnsi="Arial" w:cs="Arial"/>
          <w:color w:val="auto"/>
          <w:lang w:eastAsia="sl-SI"/>
        </w:rPr>
        <w:t>Ker vnaprej ni mogoče predvideti vse</w:t>
      </w:r>
      <w:r w:rsidR="00B91992">
        <w:rPr>
          <w:rFonts w:ascii="Arial" w:eastAsia="Times New Roman" w:hAnsi="Arial" w:cs="Arial"/>
          <w:color w:val="auto"/>
          <w:lang w:eastAsia="sl-SI"/>
        </w:rPr>
        <w:t>h del</w:t>
      </w:r>
      <w:r w:rsidR="009B4900" w:rsidRPr="00A067F3">
        <w:rPr>
          <w:rFonts w:ascii="Arial" w:eastAsia="Times New Roman" w:hAnsi="Arial" w:cs="Arial"/>
          <w:color w:val="auto"/>
          <w:lang w:eastAsia="sl-SI"/>
        </w:rPr>
        <w:t xml:space="preserve">, </w:t>
      </w:r>
      <w:r w:rsidR="002B7545">
        <w:rPr>
          <w:rFonts w:ascii="Arial" w:eastAsia="Times New Roman" w:hAnsi="Arial" w:cs="Arial"/>
          <w:color w:val="auto"/>
          <w:lang w:eastAsia="sl-SI"/>
        </w:rPr>
        <w:t>ki se oddajo znotraj predmetnega sklopa javnega naročila in ki</w:t>
      </w:r>
      <w:r w:rsidR="009B4900" w:rsidRPr="00A067F3">
        <w:rPr>
          <w:rFonts w:ascii="Arial" w:eastAsia="Times New Roman" w:hAnsi="Arial" w:cs="Arial"/>
          <w:color w:val="auto"/>
          <w:lang w:eastAsia="sl-SI"/>
        </w:rPr>
        <w:t xml:space="preserve"> </w:t>
      </w:r>
      <w:r w:rsidR="00B91992">
        <w:rPr>
          <w:rFonts w:ascii="Arial" w:eastAsia="Times New Roman" w:hAnsi="Arial" w:cs="Arial"/>
          <w:color w:val="auto"/>
          <w:lang w:eastAsia="sl-SI"/>
        </w:rPr>
        <w:t>jih</w:t>
      </w:r>
      <w:r w:rsidR="009B4900" w:rsidRPr="00A067F3">
        <w:rPr>
          <w:rFonts w:ascii="Arial" w:eastAsia="Times New Roman" w:hAnsi="Arial" w:cs="Arial"/>
          <w:color w:val="auto"/>
          <w:lang w:eastAsia="sl-SI"/>
        </w:rPr>
        <w:t xml:space="preserve"> bo naročnik potreboval </w:t>
      </w:r>
      <w:r w:rsidRPr="00A067F3">
        <w:rPr>
          <w:rFonts w:ascii="Arial" w:eastAsia="Times New Roman" w:hAnsi="Arial" w:cs="Arial"/>
          <w:color w:val="auto"/>
          <w:lang w:eastAsia="sl-SI"/>
        </w:rPr>
        <w:t>v času tra</w:t>
      </w:r>
      <w:r w:rsidR="009B4900" w:rsidRPr="00A067F3">
        <w:rPr>
          <w:rFonts w:ascii="Arial" w:eastAsia="Times New Roman" w:hAnsi="Arial" w:cs="Arial"/>
          <w:color w:val="auto"/>
          <w:lang w:eastAsia="sl-SI"/>
        </w:rPr>
        <w:t>janja tega okvirnega sporazuma,</w:t>
      </w:r>
      <w:r w:rsidRPr="00A067F3">
        <w:rPr>
          <w:rFonts w:ascii="Arial" w:eastAsia="Times New Roman" w:hAnsi="Arial" w:cs="Arial"/>
          <w:color w:val="auto"/>
          <w:lang w:eastAsia="sl-SI"/>
        </w:rPr>
        <w:t xml:space="preserve"> bo naročnik na podlagi okvirnega sporazuma naročal storitve </w:t>
      </w:r>
      <w:r w:rsidR="002B7545">
        <w:rPr>
          <w:rFonts w:ascii="Arial" w:eastAsia="Times New Roman" w:hAnsi="Arial" w:cs="Arial"/>
          <w:color w:val="auto"/>
          <w:lang w:eastAsia="sl-SI"/>
        </w:rPr>
        <w:t>tistih</w:t>
      </w:r>
      <w:r w:rsidR="00B91992">
        <w:rPr>
          <w:rFonts w:ascii="Arial" w:eastAsia="Times New Roman" w:hAnsi="Arial" w:cs="Arial"/>
          <w:color w:val="auto"/>
          <w:lang w:eastAsia="sl-SI"/>
        </w:rPr>
        <w:t xml:space="preserve"> del</w:t>
      </w:r>
      <w:r w:rsidRPr="00A067F3">
        <w:rPr>
          <w:rFonts w:ascii="Arial" w:eastAsia="Times New Roman" w:hAnsi="Arial" w:cs="Arial"/>
          <w:color w:val="auto"/>
          <w:lang w:eastAsia="sl-SI"/>
        </w:rPr>
        <w:t xml:space="preserve">, </w:t>
      </w:r>
      <w:r w:rsidR="009B4900" w:rsidRPr="00A067F3">
        <w:rPr>
          <w:rFonts w:ascii="Arial" w:eastAsia="Times New Roman" w:hAnsi="Arial" w:cs="Arial"/>
          <w:color w:val="auto"/>
          <w:lang w:eastAsia="sl-SI"/>
        </w:rPr>
        <w:t>katerih potreba</w:t>
      </w:r>
      <w:r w:rsidRPr="00A067F3">
        <w:rPr>
          <w:rFonts w:ascii="Arial" w:eastAsia="Times New Roman" w:hAnsi="Arial" w:cs="Arial"/>
          <w:color w:val="auto"/>
          <w:lang w:eastAsia="sl-SI"/>
        </w:rPr>
        <w:t xml:space="preserve"> </w:t>
      </w:r>
      <w:r w:rsidR="009B4900" w:rsidRPr="00A067F3">
        <w:rPr>
          <w:rFonts w:ascii="Arial" w:eastAsia="Times New Roman" w:hAnsi="Arial" w:cs="Arial"/>
          <w:color w:val="auto"/>
          <w:lang w:eastAsia="sl-SI"/>
        </w:rPr>
        <w:t>se bo pojavila v času trajanja tega okvirnega sporazuma</w:t>
      </w:r>
      <w:r w:rsidRPr="00A067F3">
        <w:rPr>
          <w:rFonts w:ascii="Arial" w:eastAsia="Times New Roman" w:hAnsi="Arial" w:cs="Arial"/>
          <w:color w:val="auto"/>
          <w:lang w:eastAsia="sl-SI"/>
        </w:rPr>
        <w:t xml:space="preserve">. </w:t>
      </w:r>
    </w:p>
    <w:p w14:paraId="5BABBFFE" w14:textId="77777777" w:rsidR="00182ED8" w:rsidRPr="00A067F3" w:rsidRDefault="00182ED8" w:rsidP="004F6C5B">
      <w:pPr>
        <w:pStyle w:val="Standard"/>
        <w:rPr>
          <w:rFonts w:ascii="Arial" w:hAnsi="Arial" w:cs="Arial"/>
        </w:rPr>
      </w:pPr>
    </w:p>
    <w:p w14:paraId="66F14EE9" w14:textId="7A1CB5CE" w:rsidR="00182ED8" w:rsidRPr="00A067F3" w:rsidRDefault="00182ED8" w:rsidP="004F6C5B">
      <w:pPr>
        <w:pStyle w:val="Standard"/>
        <w:rPr>
          <w:rFonts w:ascii="Arial" w:hAnsi="Arial" w:cs="Arial"/>
        </w:rPr>
      </w:pPr>
      <w:r w:rsidRPr="00A067F3">
        <w:rPr>
          <w:rFonts w:ascii="Arial" w:hAnsi="Arial" w:cs="Arial"/>
        </w:rPr>
        <w:t>Naročnik bo konkurenco med strankami okvirnega sporazuma odpiral ob vsakem posa</w:t>
      </w:r>
      <w:r w:rsidR="009B4900" w:rsidRPr="00A067F3">
        <w:rPr>
          <w:rFonts w:ascii="Arial" w:hAnsi="Arial" w:cs="Arial"/>
        </w:rPr>
        <w:t>meznem naročilu, ki ga bo naročnik</w:t>
      </w:r>
      <w:r w:rsidRPr="00A067F3">
        <w:rPr>
          <w:rFonts w:ascii="Arial" w:hAnsi="Arial" w:cs="Arial"/>
        </w:rPr>
        <w:t xml:space="preserve"> oddal</w:t>
      </w:r>
      <w:r w:rsidR="0078258A">
        <w:rPr>
          <w:rFonts w:ascii="Arial" w:hAnsi="Arial" w:cs="Arial"/>
        </w:rPr>
        <w:t>,</w:t>
      </w:r>
      <w:r w:rsidRPr="00A067F3">
        <w:rPr>
          <w:rFonts w:ascii="Arial" w:hAnsi="Arial" w:cs="Arial"/>
        </w:rPr>
        <w:t xml:space="preserve"> kadar bi nastala potreba po </w:t>
      </w:r>
      <w:r w:rsidR="002B7545">
        <w:rPr>
          <w:rFonts w:ascii="Arial" w:hAnsi="Arial" w:cs="Arial"/>
        </w:rPr>
        <w:t xml:space="preserve">delih, ki so predmet </w:t>
      </w:r>
      <w:r w:rsidR="00C72CB3">
        <w:rPr>
          <w:rFonts w:ascii="Arial" w:hAnsi="Arial" w:cs="Arial"/>
        </w:rPr>
        <w:t xml:space="preserve">posameznega sklopa </w:t>
      </w:r>
      <w:r w:rsidR="002B7545">
        <w:rPr>
          <w:rFonts w:ascii="Arial" w:hAnsi="Arial" w:cs="Arial"/>
        </w:rPr>
        <w:t>okvirnega sporazuma skladno z razpisno dokumentacijo</w:t>
      </w:r>
      <w:r w:rsidR="009B4900" w:rsidRPr="00A067F3">
        <w:rPr>
          <w:rFonts w:ascii="Arial" w:hAnsi="Arial" w:cs="Arial"/>
        </w:rPr>
        <w:t>.</w:t>
      </w:r>
    </w:p>
    <w:p w14:paraId="526D201A" w14:textId="77777777" w:rsidR="00182ED8" w:rsidRPr="00A067F3" w:rsidRDefault="00182ED8" w:rsidP="004F6C5B">
      <w:pPr>
        <w:pStyle w:val="Standard"/>
        <w:rPr>
          <w:rFonts w:ascii="Arial" w:hAnsi="Arial" w:cs="Arial"/>
        </w:rPr>
      </w:pPr>
    </w:p>
    <w:p w14:paraId="3F756F05" w14:textId="12F93578" w:rsidR="00182ED8" w:rsidRPr="00A067F3" w:rsidRDefault="00182ED8" w:rsidP="004F6C5B">
      <w:pPr>
        <w:pStyle w:val="Standard"/>
        <w:rPr>
          <w:rFonts w:ascii="Arial" w:hAnsi="Arial" w:cs="Arial"/>
        </w:rPr>
      </w:pPr>
      <w:r w:rsidRPr="00A067F3">
        <w:rPr>
          <w:rFonts w:ascii="Arial" w:hAnsi="Arial" w:cs="Arial"/>
        </w:rPr>
        <w:t xml:space="preserve">Naročnik bo konkurenco med strankami okvirnega sporazuma odpiral </w:t>
      </w:r>
      <w:r w:rsidR="009B4900" w:rsidRPr="00A067F3">
        <w:rPr>
          <w:rFonts w:ascii="Arial" w:hAnsi="Arial" w:cs="Arial"/>
        </w:rPr>
        <w:t>na način, da bo</w:t>
      </w:r>
      <w:r w:rsidRPr="00A067F3">
        <w:rPr>
          <w:rFonts w:ascii="Arial" w:hAnsi="Arial" w:cs="Arial"/>
        </w:rPr>
        <w:t xml:space="preserve"> po e</w:t>
      </w:r>
      <w:r w:rsidR="00ED4308">
        <w:rPr>
          <w:rFonts w:ascii="Arial" w:hAnsi="Arial" w:cs="Arial"/>
        </w:rPr>
        <w:t>-</w:t>
      </w:r>
      <w:proofErr w:type="spellStart"/>
      <w:r w:rsidRPr="00A067F3">
        <w:rPr>
          <w:rFonts w:ascii="Arial" w:hAnsi="Arial" w:cs="Arial"/>
        </w:rPr>
        <w:t>mailu</w:t>
      </w:r>
      <w:proofErr w:type="spellEnd"/>
      <w:r w:rsidRPr="00A067F3">
        <w:rPr>
          <w:rFonts w:ascii="Arial" w:hAnsi="Arial" w:cs="Arial"/>
        </w:rPr>
        <w:t xml:space="preserve"> na e</w:t>
      </w:r>
      <w:r w:rsidR="00ED4308">
        <w:rPr>
          <w:rFonts w:ascii="Arial" w:hAnsi="Arial" w:cs="Arial"/>
        </w:rPr>
        <w:t>-</w:t>
      </w:r>
      <w:proofErr w:type="spellStart"/>
      <w:r w:rsidRPr="00A067F3">
        <w:rPr>
          <w:rFonts w:ascii="Arial" w:hAnsi="Arial" w:cs="Arial"/>
        </w:rPr>
        <w:t>mail</w:t>
      </w:r>
      <w:proofErr w:type="spellEnd"/>
      <w:r w:rsidRPr="00A067F3">
        <w:rPr>
          <w:rFonts w:ascii="Arial" w:hAnsi="Arial" w:cs="Arial"/>
        </w:rPr>
        <w:t xml:space="preserve"> naslov, naveden v 9. členu tega okvirnega sporazuma, vsem ponudnikom, s katerimi ima sklenjen okvirni sporazum</w:t>
      </w:r>
      <w:r w:rsidR="00C72CB3">
        <w:rPr>
          <w:rFonts w:ascii="Arial" w:hAnsi="Arial" w:cs="Arial"/>
        </w:rPr>
        <w:t xml:space="preserve"> za posamezni sklop</w:t>
      </w:r>
      <w:r w:rsidRPr="00A067F3">
        <w:rPr>
          <w:rFonts w:ascii="Arial" w:hAnsi="Arial" w:cs="Arial"/>
        </w:rPr>
        <w:t xml:space="preserve">, poslal povabilo k oddaji ponudbe za posamezno naročilo, v katerem bo podrobneje opredelil predmet posameznega naročila in druge zahteve, ki se nanašajo na posamezno naročilo ter bo določil rok za prejem ponudb, ki ne bo krajši od </w:t>
      </w:r>
      <w:r w:rsidR="00683C94" w:rsidRPr="00A067F3">
        <w:rPr>
          <w:rFonts w:ascii="Arial" w:hAnsi="Arial" w:cs="Arial"/>
        </w:rPr>
        <w:t>sedmih</w:t>
      </w:r>
      <w:r w:rsidRPr="00A067F3">
        <w:rPr>
          <w:rFonts w:ascii="Arial" w:hAnsi="Arial" w:cs="Arial"/>
        </w:rPr>
        <w:t xml:space="preserve"> delovnih dni. Ponudniki bodo v okviru odpiranja konkurence oddali svoje</w:t>
      </w:r>
      <w:r w:rsidR="0048094A">
        <w:rPr>
          <w:rFonts w:ascii="Arial" w:hAnsi="Arial" w:cs="Arial"/>
        </w:rPr>
        <w:t xml:space="preserve"> (končne)</w:t>
      </w:r>
      <w:r w:rsidRPr="00A067F3">
        <w:rPr>
          <w:rFonts w:ascii="Arial" w:hAnsi="Arial" w:cs="Arial"/>
        </w:rPr>
        <w:t xml:space="preserve"> ponudbe pisno z oznako na ovojnici »NE ODPIRAJ – ODPIRANJE KONKURENCE JN »</w:t>
      </w:r>
      <w:r w:rsidR="00470FE7">
        <w:rPr>
          <w:rFonts w:ascii="Arial" w:hAnsi="Arial" w:cs="Arial"/>
          <w:bCs/>
        </w:rPr>
        <w:t>Gradbeno obrtniška in inštalacijska dela</w:t>
      </w:r>
      <w:r w:rsidRPr="00A067F3">
        <w:rPr>
          <w:rFonts w:ascii="Arial" w:hAnsi="Arial" w:cs="Arial"/>
        </w:rPr>
        <w:t>«.</w:t>
      </w:r>
    </w:p>
    <w:p w14:paraId="22E927B3" w14:textId="77777777" w:rsidR="00BA3C61" w:rsidRPr="00FE08FC" w:rsidRDefault="00BA3C61" w:rsidP="004F6C5B">
      <w:pPr>
        <w:pStyle w:val="Standard"/>
        <w:rPr>
          <w:rFonts w:ascii="Arial" w:hAnsi="Arial" w:cs="Arial"/>
          <w:color w:val="FF0000"/>
        </w:rPr>
      </w:pPr>
    </w:p>
    <w:p w14:paraId="5D11A6C5" w14:textId="7552BF29" w:rsidR="001B3B05" w:rsidRPr="000B2DEB" w:rsidRDefault="001B3B05" w:rsidP="001B3B05">
      <w:pPr>
        <w:pStyle w:val="Standard"/>
        <w:rPr>
          <w:rFonts w:ascii="Arial" w:hAnsi="Arial" w:cs="Arial"/>
        </w:rPr>
      </w:pPr>
      <w:r w:rsidRPr="000B2DEB">
        <w:rPr>
          <w:rFonts w:ascii="Arial" w:hAnsi="Arial" w:cs="Arial"/>
        </w:rPr>
        <w:t xml:space="preserve">Naročnik si pridržuje pravico, da glede na vrsto </w:t>
      </w:r>
      <w:r w:rsidR="00B91992" w:rsidRPr="000B2DEB">
        <w:rPr>
          <w:rFonts w:ascii="Arial" w:hAnsi="Arial" w:cs="Arial"/>
        </w:rPr>
        <w:t>gradbeno obrtniških in inštalacijskih del</w:t>
      </w:r>
      <w:r w:rsidRPr="000B2DEB">
        <w:rPr>
          <w:rFonts w:ascii="Arial" w:hAnsi="Arial" w:cs="Arial"/>
        </w:rPr>
        <w:t xml:space="preserve">, </w:t>
      </w:r>
      <w:r w:rsidR="00B91992" w:rsidRPr="000B2DEB">
        <w:rPr>
          <w:rFonts w:ascii="Arial" w:hAnsi="Arial" w:cs="Arial"/>
        </w:rPr>
        <w:t>ki bodo</w:t>
      </w:r>
      <w:r w:rsidRPr="000B2DEB">
        <w:rPr>
          <w:rFonts w:ascii="Arial" w:hAnsi="Arial" w:cs="Arial"/>
        </w:rPr>
        <w:t xml:space="preserve"> predmet posameznega </w:t>
      </w:r>
      <w:r w:rsidR="00B91992" w:rsidRPr="000B2DEB">
        <w:rPr>
          <w:rFonts w:ascii="Arial" w:hAnsi="Arial" w:cs="Arial"/>
        </w:rPr>
        <w:t>naročila</w:t>
      </w:r>
      <w:r w:rsidRPr="000B2DEB">
        <w:rPr>
          <w:rFonts w:ascii="Arial" w:hAnsi="Arial" w:cs="Arial"/>
        </w:rPr>
        <w:t>, pred povabilom k oddaji ponudbe organizira predhodni informativni sestanek s strankami okvirnega sporazuma</w:t>
      </w:r>
      <w:r w:rsidR="00C72CB3">
        <w:rPr>
          <w:rFonts w:ascii="Arial" w:hAnsi="Arial" w:cs="Arial"/>
        </w:rPr>
        <w:t xml:space="preserve"> posameznega sklopa, znotraj katerega bo oddal naročilo</w:t>
      </w:r>
      <w:r w:rsidRPr="000B2DEB">
        <w:rPr>
          <w:rFonts w:ascii="Arial" w:hAnsi="Arial" w:cs="Arial"/>
        </w:rPr>
        <w:t xml:space="preserve">. Na informativnem sestanku bo naročnik podrobneje specificiral zahteve glede </w:t>
      </w:r>
      <w:r w:rsidR="00DA27F2">
        <w:rPr>
          <w:rFonts w:ascii="Arial" w:hAnsi="Arial" w:cs="Arial"/>
        </w:rPr>
        <w:t>gradbeno obrtniških in inštalacijskih del</w:t>
      </w:r>
      <w:r w:rsidRPr="000B2DEB">
        <w:rPr>
          <w:rFonts w:ascii="Arial" w:hAnsi="Arial" w:cs="Arial"/>
        </w:rPr>
        <w:t>, ki bodo predmet posameznega naročila in opozoril na specifike le-te</w:t>
      </w:r>
      <w:r w:rsidR="00DA27F2">
        <w:rPr>
          <w:rFonts w:ascii="Arial" w:hAnsi="Arial" w:cs="Arial"/>
        </w:rPr>
        <w:t>h</w:t>
      </w:r>
      <w:r w:rsidRPr="000B2DEB">
        <w:rPr>
          <w:rFonts w:ascii="Arial" w:hAnsi="Arial" w:cs="Arial"/>
        </w:rPr>
        <w:t xml:space="preserve">. Zahteve glede posameznega naročila, ki jih bo naročnik predstavil na predhodnih informativnih sestankih in bodo zabeležene v zapisniku informativnih sestankov ter bodo stranke okvirnega sporazuma o njih pisno obveščene, so del povabila k oddaji ponudbe za posamezno naročilo in so jih dolžni spoštovati ponudniki pri oddaji ponudbe za posamezno naročilo. </w:t>
      </w:r>
    </w:p>
    <w:p w14:paraId="0A675949" w14:textId="77777777" w:rsidR="003A469E" w:rsidRPr="000B2DEB" w:rsidRDefault="003A469E" w:rsidP="001B3B05">
      <w:pPr>
        <w:pStyle w:val="Standard"/>
        <w:rPr>
          <w:rFonts w:ascii="Arial" w:hAnsi="Arial" w:cs="Arial"/>
        </w:rPr>
      </w:pPr>
    </w:p>
    <w:p w14:paraId="3A93A2F8" w14:textId="02C685BA" w:rsidR="001B3B05" w:rsidRPr="000B2DEB" w:rsidRDefault="001B3B05" w:rsidP="001B3B05">
      <w:pPr>
        <w:pStyle w:val="Standard"/>
        <w:rPr>
          <w:rFonts w:ascii="Arial" w:hAnsi="Arial" w:cs="Arial"/>
        </w:rPr>
      </w:pPr>
      <w:r w:rsidRPr="000B2DEB">
        <w:rPr>
          <w:rFonts w:ascii="Arial" w:hAnsi="Arial" w:cs="Arial"/>
        </w:rPr>
        <w:t>Naročnik za vsako posamezno naročilo ponudnike</w:t>
      </w:r>
      <w:r w:rsidR="00C72CB3">
        <w:rPr>
          <w:rFonts w:ascii="Arial" w:hAnsi="Arial" w:cs="Arial"/>
        </w:rPr>
        <w:t xml:space="preserve"> (oz. stranke okvirnega sporazuma znotraj določenega sklopa)</w:t>
      </w:r>
      <w:r w:rsidRPr="000B2DEB">
        <w:rPr>
          <w:rFonts w:ascii="Arial" w:hAnsi="Arial" w:cs="Arial"/>
        </w:rPr>
        <w:t xml:space="preserve"> pisno povabi k oddaji ponudbe, pri čemer jih lahko v povabilu obvesti, da bo izvedel pogajanja. Naročnik protokol pogajanj natančno pisno opredeli v povabilu k pogajanjem, ki ga vroči vsem strankam okvirnega sporazuma</w:t>
      </w:r>
      <w:r w:rsidR="00C72CB3">
        <w:rPr>
          <w:rFonts w:ascii="Arial" w:hAnsi="Arial" w:cs="Arial"/>
        </w:rPr>
        <w:t xml:space="preserve"> določenega sklopa</w:t>
      </w:r>
      <w:r w:rsidRPr="000B2DEB">
        <w:rPr>
          <w:rFonts w:ascii="Arial" w:hAnsi="Arial" w:cs="Arial"/>
        </w:rPr>
        <w:t xml:space="preserve">. V primeru pogajanj se prvotna ponudba in izboljšane ponudbe v več krogih ne odpirajo javno in ponudniki niso seznanjeni s ponudbenimi cenami drugih ponudnikov. Vsi ponudniki, ki sodelujejo v pogajanjih, so pisno povabljeni k oddaji ponudbe v vsakem krogu pogajanj.  Odpiranje ponudb, prejetih v postopku  pogajanj torej ni javno, razen ko gre za oddajo končnih ponudb, ki se vedno odpirajo javno. </w:t>
      </w:r>
    </w:p>
    <w:p w14:paraId="4CDFCA9A" w14:textId="77777777" w:rsidR="001B3B05" w:rsidRPr="001B3B05" w:rsidRDefault="001B3B05" w:rsidP="001B3B05">
      <w:pPr>
        <w:pStyle w:val="Standard"/>
        <w:rPr>
          <w:rFonts w:ascii="Arial" w:hAnsi="Arial" w:cs="Arial"/>
        </w:rPr>
      </w:pPr>
    </w:p>
    <w:p w14:paraId="29837E6F" w14:textId="67C2C7F2" w:rsidR="003A469E" w:rsidRDefault="001B3B05" w:rsidP="003A469E">
      <w:pPr>
        <w:pStyle w:val="Standard"/>
        <w:rPr>
          <w:rFonts w:ascii="Arial" w:hAnsi="Arial" w:cs="Arial"/>
        </w:rPr>
      </w:pPr>
      <w:r w:rsidRPr="001B3B05">
        <w:rPr>
          <w:rFonts w:ascii="Arial" w:hAnsi="Arial" w:cs="Arial"/>
        </w:rPr>
        <w:lastRenderedPageBreak/>
        <w:t xml:space="preserve">Po prejemu končnih ponudb v okviru posameznega odpiranja konkurence bo naročnik razvrstil prejete končne ponudbe na podlagi merila za izbor, ki bo natančno določeno v posameznem naročilu in bo ponudnike z odločitvijo obvestil o oddaji posameznega naročila. Po oddaji posameznega naročila bo naročnik izbranega ponudnika za posamezno naročilo pozval k sklenitvi pogodbe o izvedbi posameznega naročila. Če ponudnik ne bo podpisal pogodbe o izvedbi posameznega naročila v roku treh dni od prejema naročnikovega poziva, ima naročnik pravico šteti, da ponudnik od ponudbe odstopa in oddati posamezno naročilo drugo uvrščenemu ponudniku. </w:t>
      </w:r>
    </w:p>
    <w:p w14:paraId="613F3911" w14:textId="77777777" w:rsidR="00A358EE" w:rsidRPr="004F6C5B" w:rsidRDefault="00A358EE" w:rsidP="001B3B05">
      <w:pPr>
        <w:pStyle w:val="Standard"/>
        <w:rPr>
          <w:rFonts w:ascii="Arial" w:hAnsi="Arial" w:cs="Arial"/>
        </w:rPr>
      </w:pPr>
    </w:p>
    <w:p w14:paraId="4C178091" w14:textId="77777777" w:rsidR="00DA6338" w:rsidRPr="004F6C5B" w:rsidRDefault="00DA6338" w:rsidP="00615962">
      <w:pPr>
        <w:pStyle w:val="Standard"/>
        <w:numPr>
          <w:ilvl w:val="0"/>
          <w:numId w:val="32"/>
        </w:numPr>
        <w:ind w:left="851"/>
        <w:jc w:val="center"/>
        <w:rPr>
          <w:rFonts w:ascii="Arial" w:hAnsi="Arial" w:cs="Arial"/>
          <w:b/>
        </w:rPr>
      </w:pPr>
      <w:r w:rsidRPr="004F6C5B">
        <w:rPr>
          <w:rFonts w:ascii="Arial" w:hAnsi="Arial" w:cs="Arial"/>
          <w:b/>
        </w:rPr>
        <w:t>člen</w:t>
      </w:r>
    </w:p>
    <w:p w14:paraId="3CAC11BE" w14:textId="77777777" w:rsidR="00DA6338" w:rsidRPr="004F6C5B" w:rsidRDefault="00DA6338" w:rsidP="004F6C5B">
      <w:pPr>
        <w:pStyle w:val="Standard"/>
        <w:rPr>
          <w:rFonts w:ascii="Arial" w:hAnsi="Arial" w:cs="Arial"/>
          <w:b/>
        </w:rPr>
      </w:pPr>
    </w:p>
    <w:p w14:paraId="30318269" w14:textId="07105BAD" w:rsidR="00DA6338" w:rsidRPr="004F6C5B" w:rsidRDefault="00DA6338" w:rsidP="004F6C5B">
      <w:pPr>
        <w:spacing w:after="0"/>
        <w:jc w:val="both"/>
        <w:rPr>
          <w:rFonts w:ascii="Arial" w:hAnsi="Arial" w:cs="Arial"/>
          <w:bCs/>
        </w:rPr>
      </w:pPr>
      <w:r w:rsidRPr="0072192F">
        <w:rPr>
          <w:rFonts w:ascii="Arial" w:hAnsi="Arial" w:cs="Arial"/>
          <w:bCs/>
        </w:rPr>
        <w:t xml:space="preserve">Naročnik bo naročal </w:t>
      </w:r>
      <w:r w:rsidR="00793891" w:rsidRPr="0072192F">
        <w:rPr>
          <w:rFonts w:ascii="Arial" w:hAnsi="Arial" w:cs="Arial"/>
          <w:bCs/>
        </w:rPr>
        <w:t>gradbeno obrtniška in inštalacijska</w:t>
      </w:r>
      <w:r w:rsidR="00B91992" w:rsidRPr="0072192F">
        <w:rPr>
          <w:rFonts w:ascii="Arial" w:hAnsi="Arial" w:cs="Arial"/>
          <w:bCs/>
        </w:rPr>
        <w:t xml:space="preserve"> del</w:t>
      </w:r>
      <w:r w:rsidR="00793891" w:rsidRPr="0072192F">
        <w:rPr>
          <w:rFonts w:ascii="Arial" w:hAnsi="Arial" w:cs="Arial"/>
          <w:bCs/>
        </w:rPr>
        <w:t>a</w:t>
      </w:r>
      <w:r w:rsidR="008870F8" w:rsidRPr="0072192F">
        <w:rPr>
          <w:rFonts w:ascii="Arial" w:hAnsi="Arial" w:cs="Arial"/>
          <w:bCs/>
        </w:rPr>
        <w:t xml:space="preserve"> (posamična naročila)</w:t>
      </w:r>
      <w:r w:rsidR="00B91992" w:rsidRPr="0072192F">
        <w:rPr>
          <w:rFonts w:ascii="Arial" w:hAnsi="Arial" w:cs="Arial"/>
          <w:bCs/>
        </w:rPr>
        <w:t xml:space="preserve"> </w:t>
      </w:r>
      <w:r w:rsidRPr="0072192F">
        <w:rPr>
          <w:rFonts w:ascii="Arial" w:hAnsi="Arial" w:cs="Arial"/>
          <w:bCs/>
        </w:rPr>
        <w:t xml:space="preserve">glede na dejanske potrebe, </w:t>
      </w:r>
      <w:r w:rsidRPr="0072192F">
        <w:rPr>
          <w:rFonts w:ascii="Arial" w:hAnsi="Arial" w:cs="Arial"/>
        </w:rPr>
        <w:t>ponudnik</w:t>
      </w:r>
      <w:r w:rsidRPr="0072192F">
        <w:rPr>
          <w:rFonts w:ascii="Arial" w:hAnsi="Arial" w:cs="Arial"/>
          <w:bCs/>
        </w:rPr>
        <w:t xml:space="preserve"> pa se zavezuje, da bo izvajal </w:t>
      </w:r>
      <w:r w:rsidR="00793891" w:rsidRPr="0072192F">
        <w:rPr>
          <w:rFonts w:ascii="Arial" w:hAnsi="Arial" w:cs="Arial"/>
          <w:bCs/>
        </w:rPr>
        <w:t xml:space="preserve">ta </w:t>
      </w:r>
      <w:r w:rsidR="00B91992" w:rsidRPr="0072192F">
        <w:rPr>
          <w:rFonts w:ascii="Arial" w:hAnsi="Arial" w:cs="Arial"/>
          <w:bCs/>
        </w:rPr>
        <w:t>del</w:t>
      </w:r>
      <w:r w:rsidR="00793891" w:rsidRPr="0072192F">
        <w:rPr>
          <w:rFonts w:ascii="Arial" w:hAnsi="Arial" w:cs="Arial"/>
          <w:bCs/>
        </w:rPr>
        <w:t>a</w:t>
      </w:r>
      <w:r w:rsidR="00B91992" w:rsidRPr="0072192F">
        <w:rPr>
          <w:rFonts w:ascii="Arial" w:hAnsi="Arial" w:cs="Arial"/>
          <w:bCs/>
        </w:rPr>
        <w:t xml:space="preserve"> </w:t>
      </w:r>
      <w:r w:rsidRPr="0072192F">
        <w:rPr>
          <w:rFonts w:ascii="Arial" w:hAnsi="Arial" w:cs="Arial"/>
          <w:bCs/>
        </w:rPr>
        <w:t xml:space="preserve"> po naročilu naročnika.</w:t>
      </w:r>
      <w:r w:rsidRPr="004F6C5B">
        <w:rPr>
          <w:rFonts w:ascii="Arial" w:hAnsi="Arial" w:cs="Arial"/>
          <w:bCs/>
        </w:rPr>
        <w:t xml:space="preserve"> </w:t>
      </w:r>
    </w:p>
    <w:p w14:paraId="7664CE8F" w14:textId="77777777" w:rsidR="00DA6338" w:rsidRPr="004F6C5B" w:rsidRDefault="00DA6338" w:rsidP="004F6C5B">
      <w:pPr>
        <w:pStyle w:val="Textbody"/>
        <w:spacing w:after="0"/>
        <w:rPr>
          <w:rFonts w:ascii="Arial" w:hAnsi="Arial" w:cs="Arial"/>
          <w:sz w:val="22"/>
          <w:szCs w:val="22"/>
        </w:rPr>
      </w:pPr>
    </w:p>
    <w:p w14:paraId="14552AAE" w14:textId="77777777" w:rsidR="00DA6338" w:rsidRPr="004F6C5B" w:rsidRDefault="00DA6338" w:rsidP="00615962">
      <w:pPr>
        <w:pStyle w:val="Standard"/>
        <w:numPr>
          <w:ilvl w:val="0"/>
          <w:numId w:val="32"/>
        </w:numPr>
        <w:ind w:left="851"/>
        <w:jc w:val="center"/>
        <w:rPr>
          <w:rFonts w:ascii="Arial" w:hAnsi="Arial" w:cs="Arial"/>
          <w:b/>
        </w:rPr>
      </w:pPr>
      <w:r w:rsidRPr="004F6C5B">
        <w:rPr>
          <w:rFonts w:ascii="Arial" w:hAnsi="Arial" w:cs="Arial"/>
          <w:b/>
        </w:rPr>
        <w:t>člen</w:t>
      </w:r>
    </w:p>
    <w:p w14:paraId="225309E3" w14:textId="77777777" w:rsidR="00DA6338" w:rsidRPr="004F6C5B" w:rsidRDefault="00DA6338" w:rsidP="004F6C5B">
      <w:pPr>
        <w:pStyle w:val="Telobesedila"/>
        <w:spacing w:after="0"/>
        <w:rPr>
          <w:rFonts w:ascii="Arial" w:hAnsi="Arial" w:cs="Arial"/>
        </w:rPr>
      </w:pPr>
    </w:p>
    <w:p w14:paraId="66AF178A" w14:textId="28D07C41" w:rsidR="00DA6338" w:rsidRPr="004F6C5B" w:rsidRDefault="00DA6338" w:rsidP="004F6C5B">
      <w:pPr>
        <w:pStyle w:val="Telobesedila"/>
        <w:spacing w:after="0"/>
        <w:jc w:val="both"/>
        <w:rPr>
          <w:rFonts w:ascii="Arial" w:hAnsi="Arial" w:cs="Arial"/>
        </w:rPr>
      </w:pPr>
      <w:r w:rsidRPr="004F6C5B">
        <w:rPr>
          <w:rFonts w:ascii="Arial" w:hAnsi="Arial" w:cs="Arial"/>
        </w:rPr>
        <w:t xml:space="preserve">Kakovost izvajanja </w:t>
      </w:r>
      <w:r w:rsidR="003A469E">
        <w:rPr>
          <w:rFonts w:ascii="Arial" w:hAnsi="Arial" w:cs="Arial"/>
        </w:rPr>
        <w:t>gradbeno obrtniških in inštalacijskih del</w:t>
      </w:r>
      <w:r w:rsidR="003A469E" w:rsidRPr="004F6C5B">
        <w:rPr>
          <w:rFonts w:ascii="Arial" w:hAnsi="Arial" w:cs="Arial"/>
        </w:rPr>
        <w:t xml:space="preserve"> </w:t>
      </w:r>
      <w:r w:rsidRPr="004F6C5B">
        <w:rPr>
          <w:rFonts w:ascii="Arial" w:hAnsi="Arial" w:cs="Arial"/>
        </w:rPr>
        <w:t>mora ustrezati naročnikovim zahtevam iz razpisne dokumentacije</w:t>
      </w:r>
      <w:r w:rsidR="0035636F" w:rsidRPr="004F6C5B">
        <w:rPr>
          <w:rFonts w:ascii="Arial" w:hAnsi="Arial" w:cs="Arial"/>
        </w:rPr>
        <w:t>,</w:t>
      </w:r>
      <w:r w:rsidRPr="004F6C5B">
        <w:rPr>
          <w:rFonts w:ascii="Arial" w:hAnsi="Arial" w:cs="Arial"/>
        </w:rPr>
        <w:t xml:space="preserve"> povabila k oddaji posameznega naročila</w:t>
      </w:r>
      <w:r w:rsidR="0035636F" w:rsidRPr="004F6C5B">
        <w:rPr>
          <w:rFonts w:ascii="Arial" w:hAnsi="Arial" w:cs="Arial"/>
        </w:rPr>
        <w:t xml:space="preserve"> </w:t>
      </w:r>
      <w:r w:rsidR="008426AE" w:rsidRPr="004F6C5B">
        <w:rPr>
          <w:rFonts w:ascii="Arial" w:hAnsi="Arial" w:cs="Arial"/>
        </w:rPr>
        <w:t xml:space="preserve">ter zahtevam, ki jih naročnik določi </w:t>
      </w:r>
      <w:r w:rsidR="0035636F" w:rsidRPr="004F6C5B">
        <w:rPr>
          <w:rFonts w:ascii="Arial" w:hAnsi="Arial" w:cs="Arial"/>
        </w:rPr>
        <w:t>na predhodnem informativnem sestanku in so zabeležene v zapisniku o predhodnem informativnem sestanku</w:t>
      </w:r>
      <w:r w:rsidRPr="004F6C5B">
        <w:rPr>
          <w:rFonts w:ascii="Arial" w:hAnsi="Arial" w:cs="Arial"/>
        </w:rPr>
        <w:t>.</w:t>
      </w:r>
    </w:p>
    <w:p w14:paraId="6626ED4F" w14:textId="77777777" w:rsidR="00DA6338" w:rsidRPr="004F6C5B" w:rsidRDefault="00DA6338" w:rsidP="004F6C5B">
      <w:pPr>
        <w:pStyle w:val="Standard"/>
        <w:tabs>
          <w:tab w:val="right" w:pos="2556"/>
          <w:tab w:val="right" w:pos="5609"/>
        </w:tabs>
        <w:rPr>
          <w:rFonts w:ascii="Arial" w:hAnsi="Arial" w:cs="Arial"/>
        </w:rPr>
      </w:pPr>
    </w:p>
    <w:p w14:paraId="7E6AEA47" w14:textId="77777777" w:rsidR="00DA6338" w:rsidRPr="004F6C5B" w:rsidRDefault="00DA6338" w:rsidP="00615962">
      <w:pPr>
        <w:pStyle w:val="Standard"/>
        <w:numPr>
          <w:ilvl w:val="0"/>
          <w:numId w:val="32"/>
        </w:numPr>
        <w:ind w:left="851"/>
        <w:jc w:val="center"/>
        <w:rPr>
          <w:rFonts w:ascii="Arial" w:hAnsi="Arial" w:cs="Arial"/>
          <w:b/>
        </w:rPr>
      </w:pPr>
      <w:r w:rsidRPr="004F6C5B">
        <w:rPr>
          <w:rFonts w:ascii="Arial" w:hAnsi="Arial" w:cs="Arial"/>
          <w:b/>
        </w:rPr>
        <w:t>člen</w:t>
      </w:r>
    </w:p>
    <w:p w14:paraId="66AAAC4A" w14:textId="77777777" w:rsidR="00DA6338" w:rsidRPr="004F6C5B" w:rsidRDefault="00DA6338" w:rsidP="004F6C5B">
      <w:pPr>
        <w:pStyle w:val="Textbody"/>
        <w:spacing w:after="0"/>
        <w:jc w:val="center"/>
        <w:rPr>
          <w:rFonts w:ascii="Arial" w:hAnsi="Arial" w:cs="Arial"/>
          <w:sz w:val="22"/>
          <w:szCs w:val="22"/>
        </w:rPr>
      </w:pPr>
    </w:p>
    <w:p w14:paraId="3CA06E85" w14:textId="398818DC" w:rsidR="00DA6338" w:rsidRPr="004F6C5B" w:rsidRDefault="00DA6338" w:rsidP="004F6C5B">
      <w:pPr>
        <w:tabs>
          <w:tab w:val="right" w:pos="2556"/>
          <w:tab w:val="right" w:pos="5609"/>
        </w:tabs>
        <w:spacing w:after="0"/>
        <w:jc w:val="both"/>
        <w:rPr>
          <w:rFonts w:ascii="Arial" w:hAnsi="Arial" w:cs="Arial"/>
        </w:rPr>
      </w:pPr>
      <w:r w:rsidRPr="004F6C5B">
        <w:rPr>
          <w:rFonts w:ascii="Arial" w:hAnsi="Arial" w:cs="Arial"/>
        </w:rPr>
        <w:t>Ponudniki so dolžni izvajati storitve skladno z zahtevami naročnika, ki bodo podrobno opredeljene v povabilu k oddaji ponudbe</w:t>
      </w:r>
      <w:r w:rsidR="0035636F" w:rsidRPr="004F6C5B">
        <w:rPr>
          <w:rFonts w:ascii="Arial" w:hAnsi="Arial" w:cs="Arial"/>
        </w:rPr>
        <w:t xml:space="preserve"> in na predhodnem informativnem sestanku</w:t>
      </w:r>
      <w:r w:rsidRPr="004F6C5B">
        <w:rPr>
          <w:rFonts w:ascii="Arial" w:hAnsi="Arial" w:cs="Arial"/>
        </w:rPr>
        <w:t>.</w:t>
      </w:r>
    </w:p>
    <w:p w14:paraId="71BCC3C6" w14:textId="77777777" w:rsidR="00DA6338" w:rsidRPr="004F6C5B" w:rsidRDefault="00DA6338" w:rsidP="004F6C5B">
      <w:pPr>
        <w:pStyle w:val="Textbody"/>
        <w:spacing w:after="0"/>
        <w:rPr>
          <w:rFonts w:ascii="Arial" w:hAnsi="Arial" w:cs="Arial"/>
          <w:b/>
          <w:sz w:val="22"/>
          <w:szCs w:val="22"/>
          <w:u w:val="single"/>
        </w:rPr>
      </w:pPr>
    </w:p>
    <w:p w14:paraId="71AF6C80" w14:textId="77777777" w:rsidR="00DA6338" w:rsidRPr="004F6C5B" w:rsidRDefault="00DA6338" w:rsidP="00615962">
      <w:pPr>
        <w:pStyle w:val="Standard"/>
        <w:numPr>
          <w:ilvl w:val="0"/>
          <w:numId w:val="32"/>
        </w:numPr>
        <w:ind w:left="851"/>
        <w:jc w:val="center"/>
        <w:rPr>
          <w:rFonts w:ascii="Arial" w:hAnsi="Arial" w:cs="Arial"/>
          <w:b/>
        </w:rPr>
      </w:pPr>
      <w:r w:rsidRPr="004F6C5B">
        <w:rPr>
          <w:rFonts w:ascii="Arial" w:hAnsi="Arial" w:cs="Arial"/>
          <w:b/>
        </w:rPr>
        <w:t>člen</w:t>
      </w:r>
    </w:p>
    <w:p w14:paraId="71E26827" w14:textId="77777777" w:rsidR="00DA6338" w:rsidRPr="004F6C5B" w:rsidRDefault="00DA6338" w:rsidP="004F6C5B">
      <w:pPr>
        <w:tabs>
          <w:tab w:val="right" w:pos="2556"/>
          <w:tab w:val="right" w:pos="5609"/>
        </w:tabs>
        <w:spacing w:after="0"/>
        <w:jc w:val="both"/>
        <w:rPr>
          <w:rFonts w:ascii="Arial" w:hAnsi="Arial" w:cs="Arial"/>
        </w:rPr>
      </w:pPr>
    </w:p>
    <w:p w14:paraId="15C2918A" w14:textId="77777777" w:rsidR="00DA6338" w:rsidRPr="004F6C5B" w:rsidRDefault="00DA6338" w:rsidP="004F6C5B">
      <w:pPr>
        <w:tabs>
          <w:tab w:val="right" w:pos="2556"/>
          <w:tab w:val="right" w:pos="5609"/>
        </w:tabs>
        <w:spacing w:after="0"/>
        <w:jc w:val="both"/>
        <w:rPr>
          <w:rFonts w:ascii="Arial" w:hAnsi="Arial" w:cs="Arial"/>
        </w:rPr>
      </w:pPr>
      <w:r w:rsidRPr="004F6C5B">
        <w:rPr>
          <w:rFonts w:ascii="Arial" w:hAnsi="Arial" w:cs="Arial"/>
        </w:rPr>
        <w:t xml:space="preserve">Plačilo se bo izvajalo v 30-ih dneh od prejema računa oziroma situacije. </w:t>
      </w:r>
    </w:p>
    <w:p w14:paraId="645607DD" w14:textId="77777777" w:rsidR="00DA6338" w:rsidRPr="004F6C5B" w:rsidRDefault="00DA6338" w:rsidP="004F6C5B">
      <w:pPr>
        <w:tabs>
          <w:tab w:val="right" w:pos="2556"/>
          <w:tab w:val="right" w:pos="5609"/>
        </w:tabs>
        <w:spacing w:after="0"/>
        <w:jc w:val="both"/>
        <w:rPr>
          <w:rFonts w:ascii="Arial" w:hAnsi="Arial" w:cs="Arial"/>
        </w:rPr>
      </w:pPr>
    </w:p>
    <w:p w14:paraId="537893FB" w14:textId="77777777" w:rsidR="00DA6338" w:rsidRPr="004F6C5B" w:rsidRDefault="00DA6338" w:rsidP="004F6C5B">
      <w:pPr>
        <w:spacing w:after="0"/>
        <w:jc w:val="both"/>
        <w:rPr>
          <w:rFonts w:ascii="Arial" w:eastAsia="Times New Roman" w:hAnsi="Arial" w:cs="Arial"/>
          <w:lang w:eastAsia="sl-SI"/>
        </w:rPr>
      </w:pPr>
      <w:r w:rsidRPr="004F6C5B">
        <w:rPr>
          <w:rFonts w:ascii="Arial" w:hAnsi="Arial" w:cs="Arial"/>
        </w:rPr>
        <w:t xml:space="preserve">Ponudnik, kateremu bo oddano posamezno naročilo je upravičen izdati račun po določilih pogodbe o izvedbi posameznega naročila, in sicer bo to praviloma </w:t>
      </w:r>
      <w:r w:rsidRPr="004F6C5B">
        <w:rPr>
          <w:rFonts w:ascii="Arial" w:eastAsia="Times New Roman" w:hAnsi="Arial" w:cs="Arial"/>
          <w:lang w:eastAsia="sl-SI"/>
        </w:rPr>
        <w:t>zbirni mesečni račun za opravljene mesečne storitve, ki ga bo izvajalec izdal do 8. dne v mesecu za pretekli mesec.</w:t>
      </w:r>
    </w:p>
    <w:p w14:paraId="53D1F733" w14:textId="77777777" w:rsidR="00DA6338" w:rsidRPr="004F6C5B" w:rsidRDefault="00DA6338" w:rsidP="004F6C5B">
      <w:pPr>
        <w:tabs>
          <w:tab w:val="right" w:pos="2556"/>
          <w:tab w:val="right" w:pos="5609"/>
        </w:tabs>
        <w:spacing w:after="0"/>
        <w:jc w:val="both"/>
        <w:rPr>
          <w:rFonts w:ascii="Arial" w:hAnsi="Arial" w:cs="Arial"/>
        </w:rPr>
      </w:pPr>
    </w:p>
    <w:p w14:paraId="39053266" w14:textId="77777777" w:rsidR="00DA6338" w:rsidRPr="004F6C5B" w:rsidRDefault="00DA6338" w:rsidP="00615962">
      <w:pPr>
        <w:pStyle w:val="Standard"/>
        <w:numPr>
          <w:ilvl w:val="0"/>
          <w:numId w:val="32"/>
        </w:numPr>
        <w:ind w:left="851"/>
        <w:jc w:val="center"/>
        <w:rPr>
          <w:rFonts w:ascii="Arial" w:hAnsi="Arial" w:cs="Arial"/>
          <w:b/>
        </w:rPr>
      </w:pPr>
      <w:r w:rsidRPr="004F6C5B">
        <w:rPr>
          <w:rFonts w:ascii="Arial" w:hAnsi="Arial" w:cs="Arial"/>
          <w:b/>
        </w:rPr>
        <w:t>člen</w:t>
      </w:r>
    </w:p>
    <w:p w14:paraId="176B48DA" w14:textId="77777777" w:rsidR="00DA6338" w:rsidRPr="004F6C5B" w:rsidRDefault="00DA6338" w:rsidP="004F6C5B">
      <w:pPr>
        <w:pStyle w:val="Standard"/>
        <w:rPr>
          <w:rFonts w:ascii="Arial" w:hAnsi="Arial" w:cs="Arial"/>
        </w:rPr>
      </w:pPr>
    </w:p>
    <w:p w14:paraId="09D685DA" w14:textId="77777777" w:rsidR="00DA6338" w:rsidRPr="004F6C5B" w:rsidRDefault="00DA6338" w:rsidP="004F6C5B">
      <w:pPr>
        <w:pStyle w:val="Standard"/>
        <w:rPr>
          <w:rFonts w:ascii="Arial" w:hAnsi="Arial" w:cs="Arial"/>
        </w:rPr>
      </w:pPr>
      <w:r w:rsidRPr="004F6C5B">
        <w:rPr>
          <w:rFonts w:ascii="Arial" w:hAnsi="Arial" w:cs="Arial"/>
        </w:rPr>
        <w:t>Kontaktna oseba naročnika je ______.</w:t>
      </w:r>
    </w:p>
    <w:p w14:paraId="05D9A795" w14:textId="77777777" w:rsidR="00DA6338" w:rsidRPr="004F6C5B" w:rsidRDefault="00DA6338" w:rsidP="004F6C5B">
      <w:pPr>
        <w:pStyle w:val="Standard"/>
        <w:rPr>
          <w:rFonts w:ascii="Arial" w:hAnsi="Arial" w:cs="Arial"/>
        </w:rPr>
      </w:pPr>
    </w:p>
    <w:p w14:paraId="09FEB921" w14:textId="0637FE52" w:rsidR="00DA6338" w:rsidRPr="004F6C5B" w:rsidRDefault="00DA6338" w:rsidP="004F6C5B">
      <w:pPr>
        <w:pStyle w:val="Standard"/>
        <w:rPr>
          <w:rFonts w:ascii="Arial" w:hAnsi="Arial" w:cs="Arial"/>
        </w:rPr>
      </w:pPr>
      <w:r w:rsidRPr="004F6C5B">
        <w:rPr>
          <w:rFonts w:ascii="Arial" w:hAnsi="Arial" w:cs="Arial"/>
        </w:rPr>
        <w:t>Kontaktna oseba na strani Ponudnika 1 je: _</w:t>
      </w:r>
      <w:r w:rsidR="00BB512A" w:rsidRPr="004F6C5B">
        <w:rPr>
          <w:rFonts w:ascii="Arial" w:hAnsi="Arial" w:cs="Arial"/>
        </w:rPr>
        <w:t>_____________________________, e-</w:t>
      </w:r>
      <w:proofErr w:type="spellStart"/>
      <w:r w:rsidRPr="004F6C5B">
        <w:rPr>
          <w:rFonts w:ascii="Arial" w:hAnsi="Arial" w:cs="Arial"/>
        </w:rPr>
        <w:t>mail</w:t>
      </w:r>
      <w:proofErr w:type="spellEnd"/>
      <w:r w:rsidRPr="004F6C5B">
        <w:rPr>
          <w:rFonts w:ascii="Arial" w:hAnsi="Arial" w:cs="Arial"/>
        </w:rPr>
        <w:t xml:space="preserve"> naslov: _______________,</w:t>
      </w:r>
    </w:p>
    <w:p w14:paraId="0C10CABC" w14:textId="639714FA" w:rsidR="00DA6338" w:rsidRPr="004F6C5B" w:rsidRDefault="00DA6338" w:rsidP="004F6C5B">
      <w:pPr>
        <w:pStyle w:val="Standard"/>
        <w:rPr>
          <w:rFonts w:ascii="Arial" w:hAnsi="Arial" w:cs="Arial"/>
        </w:rPr>
      </w:pPr>
      <w:r w:rsidRPr="004F6C5B">
        <w:rPr>
          <w:rFonts w:ascii="Arial" w:hAnsi="Arial" w:cs="Arial"/>
        </w:rPr>
        <w:t>Kontaktna oseba na strani Ponudnika 2 je: _</w:t>
      </w:r>
      <w:r w:rsidR="00BB512A" w:rsidRPr="004F6C5B">
        <w:rPr>
          <w:rFonts w:ascii="Arial" w:hAnsi="Arial" w:cs="Arial"/>
        </w:rPr>
        <w:t>_____________________________, e-</w:t>
      </w:r>
      <w:proofErr w:type="spellStart"/>
      <w:r w:rsidRPr="004F6C5B">
        <w:rPr>
          <w:rFonts w:ascii="Arial" w:hAnsi="Arial" w:cs="Arial"/>
        </w:rPr>
        <w:t>mail</w:t>
      </w:r>
      <w:proofErr w:type="spellEnd"/>
      <w:r w:rsidRPr="004F6C5B">
        <w:rPr>
          <w:rFonts w:ascii="Arial" w:hAnsi="Arial" w:cs="Arial"/>
        </w:rPr>
        <w:t xml:space="preserve"> naslov: _______________,</w:t>
      </w:r>
    </w:p>
    <w:p w14:paraId="7B3E340F" w14:textId="1D9E52D3" w:rsidR="00DA6338" w:rsidRPr="004F6C5B" w:rsidRDefault="00DA6338" w:rsidP="004F6C5B">
      <w:pPr>
        <w:pStyle w:val="Standard"/>
        <w:rPr>
          <w:rFonts w:ascii="Arial" w:hAnsi="Arial" w:cs="Arial"/>
        </w:rPr>
      </w:pPr>
      <w:r w:rsidRPr="004F6C5B">
        <w:rPr>
          <w:rFonts w:ascii="Arial" w:hAnsi="Arial" w:cs="Arial"/>
        </w:rPr>
        <w:t>Kontaktna oseba na strani Ponudnika 3 je: _</w:t>
      </w:r>
      <w:r w:rsidR="00BB512A" w:rsidRPr="004F6C5B">
        <w:rPr>
          <w:rFonts w:ascii="Arial" w:hAnsi="Arial" w:cs="Arial"/>
        </w:rPr>
        <w:t>_____________________________, e-</w:t>
      </w:r>
      <w:proofErr w:type="spellStart"/>
      <w:r w:rsidRPr="004F6C5B">
        <w:rPr>
          <w:rFonts w:ascii="Arial" w:hAnsi="Arial" w:cs="Arial"/>
        </w:rPr>
        <w:t>mail</w:t>
      </w:r>
      <w:proofErr w:type="spellEnd"/>
      <w:r w:rsidRPr="004F6C5B">
        <w:rPr>
          <w:rFonts w:ascii="Arial" w:hAnsi="Arial" w:cs="Arial"/>
        </w:rPr>
        <w:t xml:space="preserve"> naslov: _______________,</w:t>
      </w:r>
    </w:p>
    <w:p w14:paraId="1C601245" w14:textId="63210DC6" w:rsidR="00DA6338" w:rsidRPr="004F6C5B" w:rsidRDefault="00DA6338" w:rsidP="004F6C5B">
      <w:pPr>
        <w:pStyle w:val="Standard"/>
        <w:rPr>
          <w:rFonts w:ascii="Arial" w:hAnsi="Arial" w:cs="Arial"/>
        </w:rPr>
      </w:pPr>
      <w:r w:rsidRPr="004F6C5B">
        <w:rPr>
          <w:rFonts w:ascii="Arial" w:hAnsi="Arial" w:cs="Arial"/>
        </w:rPr>
        <w:t>Kontaktna oseba na strani Ponudnika 4 je: _</w:t>
      </w:r>
      <w:r w:rsidR="00BB512A" w:rsidRPr="004F6C5B">
        <w:rPr>
          <w:rFonts w:ascii="Arial" w:hAnsi="Arial" w:cs="Arial"/>
        </w:rPr>
        <w:t>_____________________________, e-</w:t>
      </w:r>
      <w:proofErr w:type="spellStart"/>
      <w:r w:rsidRPr="004F6C5B">
        <w:rPr>
          <w:rFonts w:ascii="Arial" w:hAnsi="Arial" w:cs="Arial"/>
        </w:rPr>
        <w:t>mail</w:t>
      </w:r>
      <w:proofErr w:type="spellEnd"/>
      <w:r w:rsidRPr="004F6C5B">
        <w:rPr>
          <w:rFonts w:ascii="Arial" w:hAnsi="Arial" w:cs="Arial"/>
        </w:rPr>
        <w:t xml:space="preserve"> naslov: _______________,</w:t>
      </w:r>
    </w:p>
    <w:p w14:paraId="2CA9AD6B" w14:textId="3CC0A55F" w:rsidR="00DA6338" w:rsidRPr="004F6C5B" w:rsidRDefault="00DA6338" w:rsidP="004F6C5B">
      <w:pPr>
        <w:pStyle w:val="Standard"/>
        <w:rPr>
          <w:rFonts w:ascii="Arial" w:hAnsi="Arial" w:cs="Arial"/>
        </w:rPr>
      </w:pPr>
      <w:r w:rsidRPr="004F6C5B">
        <w:rPr>
          <w:rFonts w:ascii="Arial" w:hAnsi="Arial" w:cs="Arial"/>
        </w:rPr>
        <w:t>Kontaktna oseba na strani Ponudnika 5 je: _</w:t>
      </w:r>
      <w:r w:rsidR="00BB512A" w:rsidRPr="004F6C5B">
        <w:rPr>
          <w:rFonts w:ascii="Arial" w:hAnsi="Arial" w:cs="Arial"/>
        </w:rPr>
        <w:t>_____________________________, e-</w:t>
      </w:r>
      <w:proofErr w:type="spellStart"/>
      <w:r w:rsidRPr="004F6C5B">
        <w:rPr>
          <w:rFonts w:ascii="Arial" w:hAnsi="Arial" w:cs="Arial"/>
        </w:rPr>
        <w:t>mail</w:t>
      </w:r>
      <w:proofErr w:type="spellEnd"/>
      <w:r w:rsidRPr="004F6C5B">
        <w:rPr>
          <w:rFonts w:ascii="Arial" w:hAnsi="Arial" w:cs="Arial"/>
        </w:rPr>
        <w:t xml:space="preserve"> naslov: _______________.</w:t>
      </w:r>
    </w:p>
    <w:p w14:paraId="647560AD" w14:textId="635E6BF3" w:rsidR="00A067F3" w:rsidRPr="004F6C5B" w:rsidRDefault="00A067F3" w:rsidP="00A067F3">
      <w:pPr>
        <w:pStyle w:val="Standard"/>
        <w:rPr>
          <w:rFonts w:ascii="Arial" w:hAnsi="Arial" w:cs="Arial"/>
        </w:rPr>
      </w:pPr>
      <w:r w:rsidRPr="004F6C5B">
        <w:rPr>
          <w:rFonts w:ascii="Arial" w:hAnsi="Arial" w:cs="Arial"/>
        </w:rPr>
        <w:lastRenderedPageBreak/>
        <w:t xml:space="preserve">Kontaktna oseba na strani Ponudnika </w:t>
      </w:r>
      <w:r>
        <w:rPr>
          <w:rFonts w:ascii="Arial" w:hAnsi="Arial" w:cs="Arial"/>
        </w:rPr>
        <w:t>6</w:t>
      </w:r>
      <w:r w:rsidRPr="004F6C5B">
        <w:rPr>
          <w:rFonts w:ascii="Arial" w:hAnsi="Arial" w:cs="Arial"/>
        </w:rPr>
        <w:t xml:space="preserve"> je: ______________________________, e-</w:t>
      </w:r>
      <w:proofErr w:type="spellStart"/>
      <w:r w:rsidRPr="004F6C5B">
        <w:rPr>
          <w:rFonts w:ascii="Arial" w:hAnsi="Arial" w:cs="Arial"/>
        </w:rPr>
        <w:t>mail</w:t>
      </w:r>
      <w:proofErr w:type="spellEnd"/>
      <w:r w:rsidRPr="004F6C5B">
        <w:rPr>
          <w:rFonts w:ascii="Arial" w:hAnsi="Arial" w:cs="Arial"/>
        </w:rPr>
        <w:t xml:space="preserve"> naslov: _______________.</w:t>
      </w:r>
    </w:p>
    <w:p w14:paraId="046EBF3C" w14:textId="77777777" w:rsidR="00DA6338" w:rsidRPr="004F6C5B" w:rsidRDefault="00DA6338" w:rsidP="004F6C5B">
      <w:pPr>
        <w:pStyle w:val="Standard"/>
        <w:rPr>
          <w:rFonts w:ascii="Arial" w:hAnsi="Arial" w:cs="Arial"/>
        </w:rPr>
      </w:pPr>
    </w:p>
    <w:p w14:paraId="27AB20B6" w14:textId="4594F751" w:rsidR="00DA6338" w:rsidRPr="004F6C5B" w:rsidRDefault="00DA6338" w:rsidP="004F6C5B">
      <w:pPr>
        <w:pStyle w:val="Standard"/>
        <w:rPr>
          <w:rFonts w:ascii="Arial" w:hAnsi="Arial" w:cs="Arial"/>
        </w:rPr>
      </w:pPr>
      <w:r w:rsidRPr="004F6C5B">
        <w:rPr>
          <w:rFonts w:ascii="Arial" w:hAnsi="Arial" w:cs="Arial"/>
        </w:rPr>
        <w:t>Ponudnik mora naročnika pisno obvestiti o morebitni zamenjavi kontaktne osebe ali njenega e</w:t>
      </w:r>
      <w:r w:rsidR="00BB512A" w:rsidRPr="004F6C5B">
        <w:rPr>
          <w:rFonts w:ascii="Arial" w:hAnsi="Arial" w:cs="Arial"/>
        </w:rPr>
        <w:t>-</w:t>
      </w:r>
      <w:proofErr w:type="spellStart"/>
      <w:r w:rsidRPr="004F6C5B">
        <w:rPr>
          <w:rFonts w:ascii="Arial" w:hAnsi="Arial" w:cs="Arial"/>
        </w:rPr>
        <w:t>mail</w:t>
      </w:r>
      <w:proofErr w:type="spellEnd"/>
      <w:r w:rsidRPr="004F6C5B">
        <w:rPr>
          <w:rFonts w:ascii="Arial" w:hAnsi="Arial" w:cs="Arial"/>
        </w:rPr>
        <w:t xml:space="preserve"> naslova.</w:t>
      </w:r>
    </w:p>
    <w:p w14:paraId="6B12BDA2" w14:textId="77777777" w:rsidR="00DA6338" w:rsidRPr="004F6C5B" w:rsidRDefault="00DA6338" w:rsidP="004F6C5B">
      <w:pPr>
        <w:pStyle w:val="Standard"/>
        <w:rPr>
          <w:rFonts w:ascii="Arial" w:hAnsi="Arial" w:cs="Arial"/>
        </w:rPr>
      </w:pPr>
    </w:p>
    <w:p w14:paraId="4901CFAF" w14:textId="7EE0B50A" w:rsidR="00DA6338" w:rsidRPr="004F6C5B" w:rsidRDefault="00DA6338" w:rsidP="004F6C5B">
      <w:pPr>
        <w:pStyle w:val="Standard"/>
        <w:rPr>
          <w:rFonts w:ascii="Arial" w:hAnsi="Arial" w:cs="Arial"/>
        </w:rPr>
      </w:pPr>
      <w:r w:rsidRPr="004F6C5B">
        <w:rPr>
          <w:rFonts w:ascii="Arial" w:hAnsi="Arial" w:cs="Arial"/>
        </w:rPr>
        <w:t xml:space="preserve">Naročnik ne prevzema odgovornosti za </w:t>
      </w:r>
      <w:proofErr w:type="spellStart"/>
      <w:r w:rsidRPr="004F6C5B">
        <w:rPr>
          <w:rFonts w:ascii="Arial" w:hAnsi="Arial" w:cs="Arial"/>
        </w:rPr>
        <w:t>neprejem</w:t>
      </w:r>
      <w:proofErr w:type="spellEnd"/>
      <w:r w:rsidRPr="004F6C5B">
        <w:rPr>
          <w:rFonts w:ascii="Arial" w:hAnsi="Arial" w:cs="Arial"/>
        </w:rPr>
        <w:t xml:space="preserve"> povabila ali obvestila o oddaji posameznega naročila, ki je poslano na e</w:t>
      </w:r>
      <w:r w:rsidR="00BB512A" w:rsidRPr="004F6C5B">
        <w:rPr>
          <w:rFonts w:ascii="Arial" w:hAnsi="Arial" w:cs="Arial"/>
        </w:rPr>
        <w:t>-</w:t>
      </w:r>
      <w:proofErr w:type="spellStart"/>
      <w:r w:rsidRPr="004F6C5B">
        <w:rPr>
          <w:rFonts w:ascii="Arial" w:hAnsi="Arial" w:cs="Arial"/>
        </w:rPr>
        <w:t>mail</w:t>
      </w:r>
      <w:proofErr w:type="spellEnd"/>
      <w:r w:rsidRPr="004F6C5B">
        <w:rPr>
          <w:rFonts w:ascii="Arial" w:hAnsi="Arial" w:cs="Arial"/>
        </w:rPr>
        <w:t xml:space="preserve"> naslov iz tega člena pogodbe.</w:t>
      </w:r>
    </w:p>
    <w:p w14:paraId="658952B3" w14:textId="77777777" w:rsidR="00DA6338" w:rsidRPr="004F6C5B" w:rsidRDefault="00DA6338" w:rsidP="004F6C5B">
      <w:pPr>
        <w:pStyle w:val="Standard"/>
        <w:rPr>
          <w:rFonts w:ascii="Arial" w:hAnsi="Arial" w:cs="Arial"/>
        </w:rPr>
      </w:pPr>
    </w:p>
    <w:p w14:paraId="60368CF8" w14:textId="77777777" w:rsidR="00DA6338" w:rsidRPr="004F6C5B" w:rsidRDefault="00DA6338" w:rsidP="004F6C5B">
      <w:pPr>
        <w:pStyle w:val="Standard"/>
        <w:rPr>
          <w:rFonts w:ascii="Arial" w:hAnsi="Arial" w:cs="Arial"/>
        </w:rPr>
      </w:pPr>
      <w:r w:rsidRPr="004F6C5B">
        <w:rPr>
          <w:rFonts w:ascii="Arial" w:hAnsi="Arial" w:cs="Arial"/>
        </w:rPr>
        <w:t>Kontaktna oseba naročnika je obenem tudi skrbnik tega sporazuma.</w:t>
      </w:r>
    </w:p>
    <w:p w14:paraId="00F76128" w14:textId="77777777" w:rsidR="0035636F" w:rsidRPr="004F6C5B" w:rsidRDefault="0035636F" w:rsidP="004F6C5B">
      <w:pPr>
        <w:pStyle w:val="Standard"/>
        <w:rPr>
          <w:rFonts w:ascii="Arial" w:hAnsi="Arial" w:cs="Arial"/>
        </w:rPr>
      </w:pPr>
    </w:p>
    <w:p w14:paraId="4B394D3C" w14:textId="7054D102" w:rsidR="008426AE" w:rsidRPr="004F6C5B" w:rsidRDefault="008426AE" w:rsidP="004F6C5B">
      <w:pPr>
        <w:pStyle w:val="Standard"/>
        <w:rPr>
          <w:rFonts w:ascii="Arial" w:hAnsi="Arial" w:cs="Arial"/>
          <w:b/>
        </w:rPr>
      </w:pPr>
      <w:r w:rsidRPr="004F6C5B">
        <w:rPr>
          <w:rFonts w:ascii="Arial" w:hAnsi="Arial" w:cs="Arial"/>
          <w:b/>
        </w:rPr>
        <w:t>ODSTOP OD OKVIRNEGA SPORAZUMA</w:t>
      </w:r>
    </w:p>
    <w:p w14:paraId="2F1FCCED" w14:textId="77777777" w:rsidR="00DA6338" w:rsidRPr="004F6C5B" w:rsidRDefault="00DA6338" w:rsidP="004F6C5B">
      <w:pPr>
        <w:pStyle w:val="Standard"/>
        <w:numPr>
          <w:ilvl w:val="0"/>
          <w:numId w:val="32"/>
        </w:numPr>
        <w:jc w:val="center"/>
        <w:rPr>
          <w:rFonts w:ascii="Arial" w:hAnsi="Arial" w:cs="Arial"/>
          <w:b/>
        </w:rPr>
      </w:pPr>
      <w:r w:rsidRPr="004F6C5B">
        <w:rPr>
          <w:rFonts w:ascii="Arial" w:hAnsi="Arial" w:cs="Arial"/>
          <w:b/>
        </w:rPr>
        <w:t>člen</w:t>
      </w:r>
    </w:p>
    <w:p w14:paraId="720569C0" w14:textId="77777777" w:rsidR="00DA6338" w:rsidRPr="004F6C5B" w:rsidRDefault="00DA6338" w:rsidP="004F6C5B">
      <w:pPr>
        <w:pStyle w:val="Textbody"/>
        <w:spacing w:after="0"/>
        <w:rPr>
          <w:rFonts w:ascii="Arial" w:hAnsi="Arial" w:cs="Arial"/>
          <w:sz w:val="22"/>
          <w:szCs w:val="22"/>
        </w:rPr>
      </w:pPr>
    </w:p>
    <w:p w14:paraId="54B6D9CB" w14:textId="77777777" w:rsidR="00DA6338" w:rsidRPr="004F6C5B" w:rsidRDefault="00DA6338" w:rsidP="004F6C5B">
      <w:pPr>
        <w:pStyle w:val="Telobesedila"/>
        <w:spacing w:after="0"/>
        <w:jc w:val="both"/>
        <w:rPr>
          <w:rFonts w:ascii="Arial" w:hAnsi="Arial" w:cs="Arial"/>
        </w:rPr>
      </w:pPr>
      <w:r w:rsidRPr="004F6C5B">
        <w:rPr>
          <w:rFonts w:ascii="Arial" w:hAnsi="Arial" w:cs="Arial"/>
        </w:rPr>
        <w:t>Kot kršitev tega sporazuma, ki ima lahko za posledico odstop od okvirnega sporazuma s strani naročnika, se štejejo naslednje kršitve:</w:t>
      </w:r>
    </w:p>
    <w:p w14:paraId="05CE2215" w14:textId="77777777" w:rsidR="00DA6338" w:rsidRPr="004F6C5B" w:rsidRDefault="00DA6338" w:rsidP="004F6C5B">
      <w:pPr>
        <w:pStyle w:val="Telobesedila"/>
        <w:numPr>
          <w:ilvl w:val="0"/>
          <w:numId w:val="43"/>
        </w:numPr>
        <w:autoSpaceDN w:val="0"/>
        <w:spacing w:after="0"/>
        <w:jc w:val="both"/>
        <w:rPr>
          <w:rFonts w:ascii="Arial" w:hAnsi="Arial" w:cs="Arial"/>
        </w:rPr>
      </w:pPr>
      <w:r w:rsidRPr="004F6C5B">
        <w:rPr>
          <w:rFonts w:ascii="Arial" w:hAnsi="Arial" w:cs="Arial"/>
        </w:rPr>
        <w:t>če ponudnik več kot dvakrat naročniku do roka, ki je določen s pisnim pozivom, ne predloži ponudbe za izvedbo posameznega naročila;</w:t>
      </w:r>
    </w:p>
    <w:p w14:paraId="4FFE313B" w14:textId="468E3136" w:rsidR="00DA6338" w:rsidRPr="004F6C5B" w:rsidRDefault="00DA6338" w:rsidP="004F6C5B">
      <w:pPr>
        <w:pStyle w:val="Telobesedila"/>
        <w:numPr>
          <w:ilvl w:val="0"/>
          <w:numId w:val="43"/>
        </w:numPr>
        <w:autoSpaceDN w:val="0"/>
        <w:spacing w:after="0"/>
        <w:jc w:val="both"/>
        <w:rPr>
          <w:rFonts w:ascii="Arial" w:hAnsi="Arial" w:cs="Arial"/>
        </w:rPr>
      </w:pPr>
      <w:r w:rsidRPr="004F6C5B">
        <w:rPr>
          <w:rFonts w:ascii="Arial" w:hAnsi="Arial" w:cs="Arial"/>
        </w:rPr>
        <w:t>če ponudnik, ki je bil izbran za posamezno naročilo v roku, ki ga je določil naročnik, ne podpiše pogodbe o izvedbi posameznega naročila</w:t>
      </w:r>
      <w:r w:rsidR="00F76A93">
        <w:rPr>
          <w:rFonts w:ascii="Arial" w:hAnsi="Arial" w:cs="Arial"/>
        </w:rPr>
        <w:t>;</w:t>
      </w:r>
    </w:p>
    <w:p w14:paraId="65B387B6" w14:textId="77777777" w:rsidR="00DA6338" w:rsidRPr="004F6C5B" w:rsidRDefault="00DA6338" w:rsidP="004F6C5B">
      <w:pPr>
        <w:pStyle w:val="Telobesedila"/>
        <w:numPr>
          <w:ilvl w:val="0"/>
          <w:numId w:val="43"/>
        </w:numPr>
        <w:autoSpaceDN w:val="0"/>
        <w:spacing w:after="0"/>
        <w:jc w:val="both"/>
        <w:rPr>
          <w:rFonts w:ascii="Arial" w:hAnsi="Arial" w:cs="Arial"/>
        </w:rPr>
      </w:pPr>
      <w:r w:rsidRPr="004F6C5B">
        <w:rPr>
          <w:rFonts w:ascii="Arial" w:hAnsi="Arial" w:cs="Arial"/>
        </w:rPr>
        <w:t>če ponudnik zaide v postopek, katerega namen je prenehanje poslovanja ponudnika;</w:t>
      </w:r>
    </w:p>
    <w:p w14:paraId="0EDE7E10" w14:textId="4D26B041" w:rsidR="00DA6338" w:rsidRPr="004F6C5B" w:rsidRDefault="00DA6338" w:rsidP="004F6C5B">
      <w:pPr>
        <w:pStyle w:val="Telobesedila"/>
        <w:numPr>
          <w:ilvl w:val="0"/>
          <w:numId w:val="43"/>
        </w:numPr>
        <w:autoSpaceDN w:val="0"/>
        <w:spacing w:after="0"/>
        <w:jc w:val="both"/>
        <w:rPr>
          <w:rFonts w:ascii="Arial" w:hAnsi="Arial" w:cs="Arial"/>
        </w:rPr>
      </w:pPr>
      <w:r w:rsidRPr="004F6C5B">
        <w:rPr>
          <w:rFonts w:ascii="Arial" w:hAnsi="Arial" w:cs="Arial"/>
        </w:rPr>
        <w:t>če ponudnik krši pogodbo o izvedbi posameznega naročila, tako da naročnik uveljavlja plačilo pogodbene kazni, odstopi od pogodbe ali uveljavi ka</w:t>
      </w:r>
      <w:r w:rsidR="00EE46DA" w:rsidRPr="004F6C5B">
        <w:rPr>
          <w:rFonts w:ascii="Arial" w:hAnsi="Arial" w:cs="Arial"/>
        </w:rPr>
        <w:t>kšno drugo pogodbeno sankcijo.</w:t>
      </w:r>
    </w:p>
    <w:p w14:paraId="0896DC85" w14:textId="77777777" w:rsidR="00DA6338" w:rsidRPr="004F6C5B" w:rsidRDefault="00DA6338" w:rsidP="004F6C5B">
      <w:pPr>
        <w:pStyle w:val="Telobesedila3"/>
        <w:tabs>
          <w:tab w:val="left" w:pos="570"/>
        </w:tabs>
        <w:spacing w:after="0"/>
        <w:ind w:right="7"/>
        <w:jc w:val="both"/>
        <w:rPr>
          <w:rFonts w:ascii="Arial" w:hAnsi="Arial" w:cs="Arial"/>
          <w:b/>
          <w:sz w:val="22"/>
          <w:szCs w:val="22"/>
        </w:rPr>
      </w:pPr>
    </w:p>
    <w:p w14:paraId="1E969058" w14:textId="77777777" w:rsidR="00DA6338" w:rsidRPr="004F6C5B" w:rsidRDefault="00DA6338" w:rsidP="004F6C5B">
      <w:pPr>
        <w:pStyle w:val="Telobesedila3"/>
        <w:tabs>
          <w:tab w:val="left" w:pos="570"/>
        </w:tabs>
        <w:spacing w:after="0"/>
        <w:ind w:right="7"/>
        <w:jc w:val="both"/>
        <w:rPr>
          <w:rFonts w:ascii="Arial" w:hAnsi="Arial" w:cs="Arial"/>
          <w:b/>
          <w:sz w:val="22"/>
          <w:szCs w:val="22"/>
        </w:rPr>
      </w:pPr>
      <w:r w:rsidRPr="004F6C5B">
        <w:rPr>
          <w:rFonts w:ascii="Arial" w:hAnsi="Arial" w:cs="Arial"/>
          <w:b/>
          <w:sz w:val="22"/>
          <w:szCs w:val="22"/>
        </w:rPr>
        <w:t>KONČNE DOLOČBE</w:t>
      </w:r>
    </w:p>
    <w:p w14:paraId="112C3206" w14:textId="77777777" w:rsidR="00DA6338" w:rsidRPr="004F6C5B" w:rsidRDefault="00DA6338" w:rsidP="004F6C5B">
      <w:pPr>
        <w:pStyle w:val="Telobesedila3"/>
        <w:spacing w:after="0"/>
        <w:ind w:right="7"/>
        <w:jc w:val="both"/>
        <w:rPr>
          <w:rFonts w:ascii="Arial" w:hAnsi="Arial" w:cs="Arial"/>
          <w:b/>
          <w:sz w:val="22"/>
          <w:szCs w:val="22"/>
        </w:rPr>
      </w:pPr>
    </w:p>
    <w:p w14:paraId="6787D08A" w14:textId="77777777" w:rsidR="00DA6338" w:rsidRDefault="00DA6338" w:rsidP="004F6C5B">
      <w:pPr>
        <w:pStyle w:val="Standard"/>
        <w:numPr>
          <w:ilvl w:val="0"/>
          <w:numId w:val="32"/>
        </w:numPr>
        <w:jc w:val="center"/>
        <w:rPr>
          <w:rFonts w:ascii="Arial" w:hAnsi="Arial" w:cs="Arial"/>
          <w:b/>
        </w:rPr>
      </w:pPr>
      <w:r w:rsidRPr="004F6C5B">
        <w:rPr>
          <w:rFonts w:ascii="Arial" w:hAnsi="Arial" w:cs="Arial"/>
          <w:b/>
        </w:rPr>
        <w:t>člen</w:t>
      </w:r>
    </w:p>
    <w:p w14:paraId="27545BF3" w14:textId="77777777" w:rsidR="004A67EC" w:rsidRPr="004F6C5B" w:rsidRDefault="004A67EC" w:rsidP="000B2DEB">
      <w:pPr>
        <w:pStyle w:val="Standard"/>
        <w:ind w:left="720"/>
        <w:rPr>
          <w:rFonts w:ascii="Arial" w:hAnsi="Arial" w:cs="Arial"/>
          <w:b/>
        </w:rPr>
      </w:pPr>
    </w:p>
    <w:p w14:paraId="60583F75" w14:textId="77777777" w:rsidR="00DA6338" w:rsidRPr="004F6C5B" w:rsidRDefault="00DA6338" w:rsidP="004F6C5B">
      <w:pPr>
        <w:pStyle w:val="Telobesedila3"/>
        <w:spacing w:after="0"/>
        <w:ind w:right="7"/>
        <w:jc w:val="both"/>
        <w:rPr>
          <w:rFonts w:ascii="Arial" w:hAnsi="Arial" w:cs="Arial"/>
          <w:sz w:val="22"/>
          <w:szCs w:val="22"/>
        </w:rPr>
      </w:pPr>
      <w:r w:rsidRPr="004F6C5B">
        <w:rPr>
          <w:rFonts w:ascii="Arial" w:hAnsi="Arial" w:cs="Arial"/>
          <w:sz w:val="22"/>
          <w:szCs w:val="22"/>
        </w:rPr>
        <w:t>Izvajalec je dolžan kjerkoli in kadarkoli varovati dobro ime in poslovni ugled naročnika.</w:t>
      </w:r>
    </w:p>
    <w:p w14:paraId="348758FA" w14:textId="77777777" w:rsidR="00DA6338" w:rsidRPr="004F6C5B" w:rsidRDefault="00DA6338" w:rsidP="004F6C5B">
      <w:pPr>
        <w:pStyle w:val="Telobesedila3"/>
        <w:spacing w:after="0"/>
        <w:ind w:right="-483"/>
        <w:jc w:val="both"/>
        <w:rPr>
          <w:rFonts w:ascii="Arial" w:hAnsi="Arial" w:cs="Arial"/>
          <w:b/>
          <w:sz w:val="22"/>
          <w:szCs w:val="22"/>
        </w:rPr>
      </w:pPr>
    </w:p>
    <w:p w14:paraId="476D30C2" w14:textId="77777777" w:rsidR="00DA6338" w:rsidRPr="004F6C5B" w:rsidRDefault="00DA6338" w:rsidP="004F6C5B">
      <w:pPr>
        <w:pStyle w:val="Telobesedila3"/>
        <w:spacing w:after="0"/>
        <w:ind w:right="-483"/>
        <w:jc w:val="both"/>
        <w:rPr>
          <w:rFonts w:ascii="Arial" w:hAnsi="Arial" w:cs="Arial"/>
          <w:b/>
          <w:sz w:val="22"/>
          <w:szCs w:val="22"/>
        </w:rPr>
      </w:pPr>
      <w:r w:rsidRPr="004F6C5B">
        <w:rPr>
          <w:rFonts w:ascii="Arial" w:hAnsi="Arial" w:cs="Arial"/>
          <w:b/>
          <w:sz w:val="22"/>
          <w:szCs w:val="22"/>
        </w:rPr>
        <w:t>Veljavnost okvirnega sporazuma</w:t>
      </w:r>
    </w:p>
    <w:p w14:paraId="42F45652" w14:textId="77777777" w:rsidR="00DA6338" w:rsidRDefault="00DA6338" w:rsidP="004F6C5B">
      <w:pPr>
        <w:pStyle w:val="Standard"/>
        <w:numPr>
          <w:ilvl w:val="0"/>
          <w:numId w:val="32"/>
        </w:numPr>
        <w:jc w:val="center"/>
        <w:rPr>
          <w:rFonts w:ascii="Arial" w:hAnsi="Arial" w:cs="Arial"/>
          <w:b/>
        </w:rPr>
      </w:pPr>
      <w:r w:rsidRPr="004F6C5B">
        <w:rPr>
          <w:rFonts w:ascii="Arial" w:hAnsi="Arial" w:cs="Arial"/>
          <w:b/>
        </w:rPr>
        <w:t>člen</w:t>
      </w:r>
    </w:p>
    <w:p w14:paraId="46BD1EE7" w14:textId="77777777" w:rsidR="004A67EC" w:rsidRPr="004F6C5B" w:rsidRDefault="004A67EC" w:rsidP="000B2DEB">
      <w:pPr>
        <w:pStyle w:val="Standard"/>
        <w:ind w:left="720"/>
        <w:rPr>
          <w:rFonts w:ascii="Arial" w:hAnsi="Arial" w:cs="Arial"/>
          <w:b/>
        </w:rPr>
      </w:pPr>
    </w:p>
    <w:p w14:paraId="32A06B72" w14:textId="26F56318" w:rsidR="00DA6338" w:rsidRPr="004F6C5B" w:rsidRDefault="00DA6338" w:rsidP="004F6C5B">
      <w:pPr>
        <w:autoSpaceDE w:val="0"/>
        <w:spacing w:after="0"/>
        <w:jc w:val="both"/>
        <w:rPr>
          <w:rFonts w:ascii="Arial" w:hAnsi="Arial" w:cs="Arial"/>
        </w:rPr>
      </w:pPr>
      <w:r w:rsidRPr="004F6C5B">
        <w:rPr>
          <w:rFonts w:ascii="Arial" w:hAnsi="Arial" w:cs="Arial"/>
        </w:rPr>
        <w:t xml:space="preserve">Ta okvirni sporazum velja </w:t>
      </w:r>
      <w:r w:rsidR="00E673CC" w:rsidRPr="004F6C5B">
        <w:rPr>
          <w:rFonts w:ascii="Arial" w:hAnsi="Arial" w:cs="Arial"/>
        </w:rPr>
        <w:t>48 mesecev od njegove sklenitve</w:t>
      </w:r>
      <w:r w:rsidRPr="004F6C5B">
        <w:rPr>
          <w:rFonts w:ascii="Arial" w:hAnsi="Arial" w:cs="Arial"/>
        </w:rPr>
        <w:t xml:space="preserve"> in s potekom časa preneha. </w:t>
      </w:r>
    </w:p>
    <w:p w14:paraId="4F46BE38" w14:textId="77777777" w:rsidR="00DA6338" w:rsidRPr="0031489D" w:rsidRDefault="00DA6338" w:rsidP="004F6C5B">
      <w:pPr>
        <w:autoSpaceDE w:val="0"/>
        <w:spacing w:after="0"/>
        <w:rPr>
          <w:rFonts w:ascii="Arial" w:hAnsi="Arial" w:cs="Arial"/>
        </w:rPr>
      </w:pPr>
    </w:p>
    <w:p w14:paraId="1DE9ED2C" w14:textId="43E15105" w:rsidR="004A67EC" w:rsidRPr="004F6C5B" w:rsidRDefault="004A67EC" w:rsidP="004F6C5B">
      <w:pPr>
        <w:pStyle w:val="Standard"/>
        <w:numPr>
          <w:ilvl w:val="0"/>
          <w:numId w:val="32"/>
        </w:numPr>
        <w:jc w:val="center"/>
        <w:rPr>
          <w:rFonts w:ascii="Arial" w:hAnsi="Arial" w:cs="Arial"/>
          <w:b/>
        </w:rPr>
      </w:pPr>
      <w:r>
        <w:rPr>
          <w:rFonts w:ascii="Arial" w:hAnsi="Arial" w:cs="Arial"/>
          <w:b/>
        </w:rPr>
        <w:t>č</w:t>
      </w:r>
      <w:r w:rsidR="00DA6338" w:rsidRPr="004F6C5B">
        <w:rPr>
          <w:rFonts w:ascii="Arial" w:hAnsi="Arial" w:cs="Arial"/>
          <w:b/>
        </w:rPr>
        <w:t>len</w:t>
      </w:r>
    </w:p>
    <w:p w14:paraId="5354F64E" w14:textId="77777777" w:rsidR="00DA6338" w:rsidRPr="000B2DEB" w:rsidRDefault="00DA6338" w:rsidP="000B2DEB">
      <w:pPr>
        <w:pStyle w:val="Standard"/>
        <w:ind w:left="720"/>
        <w:rPr>
          <w:rFonts w:ascii="Arial" w:hAnsi="Arial" w:cs="Arial"/>
        </w:rPr>
      </w:pPr>
    </w:p>
    <w:p w14:paraId="7D79FF79" w14:textId="77777777" w:rsidR="00DA6338" w:rsidRPr="004F6C5B" w:rsidRDefault="00DA6338" w:rsidP="004F6C5B">
      <w:pPr>
        <w:pStyle w:val="Telobesedila3"/>
        <w:spacing w:after="0"/>
        <w:ind w:right="7"/>
        <w:jc w:val="both"/>
        <w:rPr>
          <w:rFonts w:ascii="Arial" w:hAnsi="Arial" w:cs="Arial"/>
          <w:sz w:val="22"/>
          <w:szCs w:val="22"/>
        </w:rPr>
      </w:pPr>
      <w:r w:rsidRPr="004F6C5B">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14:paraId="4C4ACFCC" w14:textId="77777777" w:rsidR="00DA6338" w:rsidRPr="004F6C5B" w:rsidRDefault="00DA6338" w:rsidP="004F6C5B">
      <w:pPr>
        <w:pStyle w:val="Standard"/>
        <w:ind w:right="7"/>
        <w:rPr>
          <w:rFonts w:ascii="Arial" w:hAnsi="Arial" w:cs="Arial"/>
        </w:rPr>
      </w:pPr>
    </w:p>
    <w:p w14:paraId="6D12B546" w14:textId="77777777" w:rsidR="00DA6338" w:rsidRPr="004F6C5B" w:rsidRDefault="00DA6338" w:rsidP="004F6C5B">
      <w:pPr>
        <w:pStyle w:val="Standard"/>
        <w:ind w:right="7"/>
        <w:rPr>
          <w:rFonts w:ascii="Arial" w:hAnsi="Arial" w:cs="Arial"/>
          <w:b/>
        </w:rPr>
      </w:pPr>
      <w:r w:rsidRPr="004F6C5B">
        <w:rPr>
          <w:rFonts w:ascii="Arial" w:hAnsi="Arial" w:cs="Arial"/>
          <w:b/>
        </w:rPr>
        <w:t>Reševanje sporov</w:t>
      </w:r>
    </w:p>
    <w:p w14:paraId="01C13B6A" w14:textId="35EE0528" w:rsidR="00DA6338" w:rsidRDefault="004A67EC" w:rsidP="004F6C5B">
      <w:pPr>
        <w:pStyle w:val="Standard"/>
        <w:numPr>
          <w:ilvl w:val="0"/>
          <w:numId w:val="32"/>
        </w:numPr>
        <w:jc w:val="center"/>
        <w:rPr>
          <w:rFonts w:ascii="Arial" w:hAnsi="Arial" w:cs="Arial"/>
          <w:b/>
        </w:rPr>
      </w:pPr>
      <w:r>
        <w:rPr>
          <w:rFonts w:ascii="Arial" w:hAnsi="Arial" w:cs="Arial"/>
          <w:b/>
        </w:rPr>
        <w:t>č</w:t>
      </w:r>
      <w:r w:rsidR="00DA6338" w:rsidRPr="004F6C5B">
        <w:rPr>
          <w:rFonts w:ascii="Arial" w:hAnsi="Arial" w:cs="Arial"/>
          <w:b/>
        </w:rPr>
        <w:t>len</w:t>
      </w:r>
    </w:p>
    <w:p w14:paraId="10790EB1" w14:textId="77777777" w:rsidR="004A67EC" w:rsidRPr="004F6C5B" w:rsidRDefault="004A67EC" w:rsidP="000B2DEB">
      <w:pPr>
        <w:pStyle w:val="Standard"/>
        <w:ind w:left="720"/>
        <w:rPr>
          <w:rFonts w:ascii="Arial" w:hAnsi="Arial" w:cs="Arial"/>
          <w:b/>
        </w:rPr>
      </w:pPr>
    </w:p>
    <w:p w14:paraId="6D110415" w14:textId="2671C562" w:rsidR="00DA6338" w:rsidRPr="004F6C5B" w:rsidRDefault="00DA6338" w:rsidP="004F6C5B">
      <w:pPr>
        <w:pStyle w:val="Standard"/>
        <w:ind w:right="7"/>
        <w:rPr>
          <w:rFonts w:ascii="Arial" w:hAnsi="Arial" w:cs="Arial"/>
        </w:rPr>
      </w:pPr>
      <w:r w:rsidRPr="004F6C5B">
        <w:rPr>
          <w:rFonts w:ascii="Arial" w:hAnsi="Arial" w:cs="Arial"/>
        </w:rPr>
        <w:t xml:space="preserve">Stranke okvirnega sporazuma bodo katerakoli nesoglasja v zvezi s to pogodbo najprej skušale rešiti sporazumno in izvensodno, če pa to ne bi bilo mogoče in bi katerakoli stranka </w:t>
      </w:r>
      <w:r w:rsidRPr="004F6C5B">
        <w:rPr>
          <w:rFonts w:ascii="Arial" w:hAnsi="Arial" w:cs="Arial"/>
        </w:rPr>
        <w:lastRenderedPageBreak/>
        <w:t xml:space="preserve">svoje zahtevke zoper drugo stranko iz naslova tega okvirnega sporazuma uveljavljala pred sodiščem, pa je za odločanje krajevno pristojno stvarno pristojno sodišče v </w:t>
      </w:r>
      <w:r w:rsidR="008426AE" w:rsidRPr="004F6C5B">
        <w:rPr>
          <w:rFonts w:ascii="Arial" w:hAnsi="Arial" w:cs="Arial"/>
        </w:rPr>
        <w:t>Ljubljani</w:t>
      </w:r>
      <w:r w:rsidRPr="004F6C5B">
        <w:rPr>
          <w:rFonts w:ascii="Arial" w:hAnsi="Arial" w:cs="Arial"/>
        </w:rPr>
        <w:t>.</w:t>
      </w:r>
    </w:p>
    <w:p w14:paraId="40D68AC6" w14:textId="5CCE2C18" w:rsidR="00DA6338" w:rsidRDefault="00DA6338" w:rsidP="004F6C5B">
      <w:pPr>
        <w:pStyle w:val="Standard"/>
        <w:ind w:right="7"/>
        <w:rPr>
          <w:rFonts w:ascii="Arial" w:hAnsi="Arial" w:cs="Arial"/>
        </w:rPr>
      </w:pPr>
    </w:p>
    <w:p w14:paraId="6C7E88B5" w14:textId="77777777" w:rsidR="0072192F" w:rsidRPr="004F6C5B" w:rsidRDefault="0072192F" w:rsidP="004F6C5B">
      <w:pPr>
        <w:pStyle w:val="Standard"/>
        <w:ind w:right="7"/>
        <w:rPr>
          <w:rFonts w:ascii="Arial" w:hAnsi="Arial" w:cs="Arial"/>
        </w:rPr>
      </w:pPr>
    </w:p>
    <w:p w14:paraId="0196A321" w14:textId="77777777" w:rsidR="00DA6338" w:rsidRDefault="00DA6338" w:rsidP="004F6C5B">
      <w:pPr>
        <w:pStyle w:val="Telobesedila3"/>
        <w:tabs>
          <w:tab w:val="left" w:pos="570"/>
        </w:tabs>
        <w:spacing w:after="0"/>
        <w:ind w:right="7"/>
        <w:jc w:val="both"/>
        <w:rPr>
          <w:rFonts w:ascii="Arial" w:hAnsi="Arial" w:cs="Arial"/>
          <w:b/>
          <w:sz w:val="22"/>
          <w:szCs w:val="22"/>
        </w:rPr>
      </w:pPr>
      <w:r w:rsidRPr="004F6C5B">
        <w:rPr>
          <w:rFonts w:ascii="Arial" w:hAnsi="Arial" w:cs="Arial"/>
          <w:b/>
          <w:sz w:val="22"/>
          <w:szCs w:val="22"/>
        </w:rPr>
        <w:t>Sklenitev okvirnega sporazuma in število izvodov</w:t>
      </w:r>
    </w:p>
    <w:p w14:paraId="6229BD18" w14:textId="77777777" w:rsidR="004A67EC" w:rsidRPr="004F6C5B" w:rsidRDefault="004A67EC" w:rsidP="004F6C5B">
      <w:pPr>
        <w:pStyle w:val="Telobesedila3"/>
        <w:tabs>
          <w:tab w:val="left" w:pos="570"/>
        </w:tabs>
        <w:spacing w:after="0"/>
        <w:ind w:right="7"/>
        <w:jc w:val="both"/>
        <w:rPr>
          <w:rFonts w:ascii="Arial" w:hAnsi="Arial" w:cs="Arial"/>
          <w:b/>
          <w:sz w:val="22"/>
          <w:szCs w:val="22"/>
        </w:rPr>
      </w:pPr>
    </w:p>
    <w:p w14:paraId="0AFCCA43" w14:textId="0748AF4B" w:rsidR="00DA6338" w:rsidRDefault="004A67EC" w:rsidP="004F6C5B">
      <w:pPr>
        <w:pStyle w:val="Standard"/>
        <w:numPr>
          <w:ilvl w:val="0"/>
          <w:numId w:val="32"/>
        </w:numPr>
        <w:jc w:val="center"/>
        <w:rPr>
          <w:rFonts w:ascii="Arial" w:hAnsi="Arial" w:cs="Arial"/>
          <w:b/>
        </w:rPr>
      </w:pPr>
      <w:r>
        <w:rPr>
          <w:rFonts w:ascii="Arial" w:hAnsi="Arial" w:cs="Arial"/>
          <w:b/>
        </w:rPr>
        <w:t>č</w:t>
      </w:r>
      <w:r w:rsidR="00DA6338" w:rsidRPr="004F6C5B">
        <w:rPr>
          <w:rFonts w:ascii="Arial" w:hAnsi="Arial" w:cs="Arial"/>
          <w:b/>
        </w:rPr>
        <w:t>len</w:t>
      </w:r>
    </w:p>
    <w:p w14:paraId="79B0191F" w14:textId="77777777" w:rsidR="004A67EC" w:rsidRPr="004F6C5B" w:rsidRDefault="004A67EC" w:rsidP="000B2DEB">
      <w:pPr>
        <w:pStyle w:val="Standard"/>
        <w:ind w:left="720"/>
        <w:rPr>
          <w:rFonts w:ascii="Arial" w:hAnsi="Arial" w:cs="Arial"/>
          <w:b/>
        </w:rPr>
      </w:pPr>
    </w:p>
    <w:p w14:paraId="1EE81255" w14:textId="77777777" w:rsidR="00DA6338" w:rsidRPr="004F6C5B" w:rsidRDefault="00DA6338" w:rsidP="004F6C5B">
      <w:pPr>
        <w:pStyle w:val="Telobesedila-zamik3"/>
        <w:spacing w:after="0"/>
        <w:ind w:left="0" w:right="7"/>
        <w:jc w:val="both"/>
        <w:rPr>
          <w:rFonts w:ascii="Arial" w:hAnsi="Arial" w:cs="Arial"/>
          <w:bCs/>
          <w:sz w:val="22"/>
          <w:szCs w:val="22"/>
        </w:rPr>
      </w:pPr>
      <w:r w:rsidRPr="004F6C5B">
        <w:rPr>
          <w:rFonts w:ascii="Arial" w:hAnsi="Arial" w:cs="Arial"/>
          <w:bCs/>
          <w:sz w:val="22"/>
          <w:szCs w:val="22"/>
        </w:rPr>
        <w:t>Kakršnekoli spremembe oz. dopolnitve tega okvirnega sporazuma so veljavne le, če so dogovorjene v pisni obliki.</w:t>
      </w:r>
    </w:p>
    <w:p w14:paraId="48140961" w14:textId="77777777" w:rsidR="00DA6338" w:rsidRPr="004F6C5B" w:rsidRDefault="00DA6338" w:rsidP="004F6C5B">
      <w:pPr>
        <w:pStyle w:val="Telobesedila-zamik3"/>
        <w:spacing w:after="0"/>
        <w:ind w:left="0" w:right="7"/>
        <w:rPr>
          <w:rFonts w:ascii="Arial" w:hAnsi="Arial" w:cs="Arial"/>
          <w:bCs/>
          <w:sz w:val="22"/>
          <w:szCs w:val="22"/>
        </w:rPr>
      </w:pPr>
    </w:p>
    <w:p w14:paraId="43B89CCD" w14:textId="027C7F1C" w:rsidR="00DA6338" w:rsidRDefault="008838E2" w:rsidP="004F6C5B">
      <w:pPr>
        <w:pStyle w:val="Standard"/>
        <w:numPr>
          <w:ilvl w:val="0"/>
          <w:numId w:val="32"/>
        </w:numPr>
        <w:jc w:val="center"/>
        <w:rPr>
          <w:rFonts w:ascii="Arial" w:hAnsi="Arial" w:cs="Arial"/>
          <w:b/>
          <w:bCs/>
        </w:rPr>
      </w:pPr>
      <w:r>
        <w:rPr>
          <w:rFonts w:ascii="Arial" w:hAnsi="Arial" w:cs="Arial"/>
          <w:b/>
          <w:bCs/>
        </w:rPr>
        <w:t>č</w:t>
      </w:r>
      <w:r w:rsidR="00DA6338" w:rsidRPr="004F6C5B">
        <w:rPr>
          <w:rFonts w:ascii="Arial" w:hAnsi="Arial" w:cs="Arial"/>
          <w:b/>
          <w:bCs/>
        </w:rPr>
        <w:t>len</w:t>
      </w:r>
    </w:p>
    <w:p w14:paraId="65D1D84E" w14:textId="77777777" w:rsidR="008838E2" w:rsidRPr="004F6C5B" w:rsidRDefault="008838E2" w:rsidP="00615962">
      <w:pPr>
        <w:pStyle w:val="Standard"/>
        <w:ind w:left="720"/>
        <w:rPr>
          <w:rFonts w:ascii="Arial" w:hAnsi="Arial" w:cs="Arial"/>
          <w:b/>
          <w:bCs/>
        </w:rPr>
      </w:pPr>
    </w:p>
    <w:p w14:paraId="1C643C71" w14:textId="5EFB9BDB" w:rsidR="00DA6338" w:rsidRPr="004F6C5B" w:rsidRDefault="00DA6338" w:rsidP="004F6C5B">
      <w:pPr>
        <w:pStyle w:val="Telobesedila-zamik3"/>
        <w:spacing w:after="0"/>
        <w:ind w:left="0" w:right="7"/>
        <w:jc w:val="both"/>
        <w:rPr>
          <w:rFonts w:ascii="Arial" w:hAnsi="Arial" w:cs="Arial"/>
          <w:bCs/>
          <w:sz w:val="22"/>
          <w:szCs w:val="22"/>
        </w:rPr>
      </w:pPr>
      <w:r w:rsidRPr="004F6C5B">
        <w:rPr>
          <w:rFonts w:ascii="Arial" w:hAnsi="Arial" w:cs="Arial"/>
          <w:bCs/>
          <w:sz w:val="22"/>
          <w:szCs w:val="22"/>
        </w:rPr>
        <w:t xml:space="preserve">Predmetni okvirni sporazum je sestavljen in podpisan v </w:t>
      </w:r>
      <w:r w:rsidR="00A067F3">
        <w:rPr>
          <w:rFonts w:ascii="Arial" w:hAnsi="Arial" w:cs="Arial"/>
          <w:bCs/>
          <w:sz w:val="22"/>
          <w:szCs w:val="22"/>
        </w:rPr>
        <w:t>______(</w:t>
      </w:r>
      <w:r w:rsidR="00A067F3" w:rsidRPr="00A067F3">
        <w:rPr>
          <w:rFonts w:ascii="Arial" w:hAnsi="Arial" w:cs="Arial"/>
          <w:bCs/>
          <w:i/>
          <w:sz w:val="22"/>
          <w:szCs w:val="22"/>
        </w:rPr>
        <w:t>op. se določi naknadno, saj je odvisno od števila strank okvirnega sporazuma, s katerimi bo sklenjen okvirni sporazum</w:t>
      </w:r>
      <w:r w:rsidRPr="004F6C5B">
        <w:rPr>
          <w:rFonts w:ascii="Arial" w:hAnsi="Arial" w:cs="Arial"/>
          <w:bCs/>
          <w:sz w:val="22"/>
          <w:szCs w:val="22"/>
        </w:rPr>
        <w:t>) enakih izvodih, od katerih vsaka stranka prejme en (1) izvod.</w:t>
      </w:r>
    </w:p>
    <w:p w14:paraId="56061D42" w14:textId="77777777" w:rsidR="00F76A93" w:rsidRPr="004F6C5B" w:rsidRDefault="00F76A93" w:rsidP="004F6C5B">
      <w:pPr>
        <w:pStyle w:val="Telobesedila-zamik3"/>
        <w:spacing w:after="0"/>
        <w:ind w:left="0" w:right="7"/>
        <w:rPr>
          <w:rFonts w:ascii="Arial" w:hAnsi="Arial" w:cs="Arial"/>
          <w:bCs/>
          <w:sz w:val="22"/>
          <w:szCs w:val="22"/>
        </w:rPr>
      </w:pPr>
    </w:p>
    <w:p w14:paraId="6B5A326B" w14:textId="77777777" w:rsidR="00DA6338" w:rsidRPr="004F6C5B" w:rsidRDefault="00DA6338" w:rsidP="004F6C5B">
      <w:pPr>
        <w:pStyle w:val="Standard"/>
        <w:ind w:right="7"/>
        <w:rPr>
          <w:rFonts w:ascii="Arial" w:hAnsi="Arial" w:cs="Arial"/>
          <w:b/>
          <w:bCs/>
        </w:rPr>
      </w:pPr>
      <w:r w:rsidRPr="004F6C5B">
        <w:rPr>
          <w:rFonts w:ascii="Arial" w:hAnsi="Arial" w:cs="Arial"/>
          <w:b/>
          <w:bCs/>
        </w:rPr>
        <w:t>Socialna klavzula</w:t>
      </w:r>
    </w:p>
    <w:p w14:paraId="7E4D1E17" w14:textId="77777777" w:rsidR="00DA6338" w:rsidRDefault="00DA6338" w:rsidP="004F6C5B">
      <w:pPr>
        <w:pStyle w:val="Standard"/>
        <w:numPr>
          <w:ilvl w:val="0"/>
          <w:numId w:val="32"/>
        </w:numPr>
        <w:jc w:val="center"/>
        <w:rPr>
          <w:rFonts w:ascii="Arial" w:hAnsi="Arial" w:cs="Arial"/>
          <w:b/>
        </w:rPr>
      </w:pPr>
      <w:r w:rsidRPr="004F6C5B">
        <w:rPr>
          <w:rFonts w:ascii="Arial" w:hAnsi="Arial" w:cs="Arial"/>
          <w:b/>
        </w:rPr>
        <w:t>člen</w:t>
      </w:r>
    </w:p>
    <w:p w14:paraId="43E1877A" w14:textId="77777777" w:rsidR="004A67EC" w:rsidRPr="004F6C5B" w:rsidRDefault="004A67EC" w:rsidP="000B2DEB">
      <w:pPr>
        <w:pStyle w:val="Standard"/>
        <w:ind w:left="360"/>
        <w:rPr>
          <w:rFonts w:ascii="Arial" w:hAnsi="Arial" w:cs="Arial"/>
          <w:b/>
        </w:rPr>
      </w:pPr>
    </w:p>
    <w:p w14:paraId="6F8855DC" w14:textId="77777777" w:rsidR="00DA6338" w:rsidRPr="004F6C5B" w:rsidRDefault="00DA6338" w:rsidP="004F6C5B">
      <w:pPr>
        <w:spacing w:after="0"/>
        <w:ind w:right="7"/>
        <w:jc w:val="both"/>
        <w:rPr>
          <w:rFonts w:ascii="Arial" w:hAnsi="Arial" w:cs="Arial"/>
        </w:rPr>
      </w:pPr>
      <w:r w:rsidRPr="004F6C5B">
        <w:rPr>
          <w:rFonts w:ascii="Arial" w:hAnsi="Arial" w:cs="Arial"/>
        </w:rPr>
        <w:t>Okvirni sporazum preneha veljati, če je naročnik seznanjen, da je pristojni državni organ ali sodišče s pravnomočno odločitvijo ugotovilo kršitev delovne, okoljske ali socialne zakonodaje s strani izvajalca okvirnega sporazuma ali njegovega podizvajalca.</w:t>
      </w:r>
    </w:p>
    <w:p w14:paraId="5C52BC5A" w14:textId="77777777" w:rsidR="00DA6338" w:rsidRPr="004F6C5B" w:rsidRDefault="00DA6338" w:rsidP="004F6C5B">
      <w:pPr>
        <w:spacing w:after="0"/>
        <w:ind w:right="7"/>
        <w:rPr>
          <w:rFonts w:ascii="Arial" w:hAnsi="Arial" w:cs="Arial"/>
          <w:b/>
          <w:bCs/>
        </w:rPr>
      </w:pPr>
    </w:p>
    <w:p w14:paraId="6D10A408" w14:textId="77777777" w:rsidR="00DA6338" w:rsidRPr="004F6C5B" w:rsidRDefault="00DA6338" w:rsidP="004F6C5B">
      <w:pPr>
        <w:pStyle w:val="Standard"/>
        <w:ind w:right="7"/>
        <w:rPr>
          <w:rFonts w:ascii="Arial" w:hAnsi="Arial" w:cs="Arial"/>
          <w:b/>
          <w:bCs/>
        </w:rPr>
      </w:pPr>
      <w:r w:rsidRPr="004F6C5B">
        <w:rPr>
          <w:rFonts w:ascii="Arial" w:hAnsi="Arial" w:cs="Arial"/>
          <w:b/>
          <w:bCs/>
        </w:rPr>
        <w:t>Protikorupcijska klavzula</w:t>
      </w:r>
    </w:p>
    <w:p w14:paraId="3271B0DB" w14:textId="77777777" w:rsidR="00DA6338" w:rsidRDefault="00DA6338" w:rsidP="004F6C5B">
      <w:pPr>
        <w:pStyle w:val="Standard"/>
        <w:numPr>
          <w:ilvl w:val="0"/>
          <w:numId w:val="32"/>
        </w:numPr>
        <w:jc w:val="center"/>
        <w:rPr>
          <w:rFonts w:ascii="Arial" w:hAnsi="Arial" w:cs="Arial"/>
          <w:b/>
          <w:bCs/>
        </w:rPr>
      </w:pPr>
      <w:r w:rsidRPr="004F6C5B">
        <w:rPr>
          <w:rFonts w:ascii="Arial" w:hAnsi="Arial" w:cs="Arial"/>
          <w:b/>
          <w:bCs/>
        </w:rPr>
        <w:t>člen</w:t>
      </w:r>
    </w:p>
    <w:p w14:paraId="6B074B3E" w14:textId="77777777" w:rsidR="004A67EC" w:rsidRPr="004F6C5B" w:rsidRDefault="004A67EC" w:rsidP="000B2DEB">
      <w:pPr>
        <w:pStyle w:val="Standard"/>
        <w:ind w:left="720"/>
        <w:rPr>
          <w:rFonts w:ascii="Arial" w:hAnsi="Arial" w:cs="Arial"/>
          <w:b/>
          <w:bCs/>
        </w:rPr>
      </w:pPr>
    </w:p>
    <w:p w14:paraId="4E9A9567" w14:textId="77777777" w:rsidR="00DA6338" w:rsidRPr="004F6C5B" w:rsidRDefault="00DA6338" w:rsidP="004F6C5B">
      <w:pPr>
        <w:pStyle w:val="Standard"/>
        <w:rPr>
          <w:rFonts w:ascii="Arial" w:hAnsi="Arial" w:cs="Arial"/>
        </w:rPr>
      </w:pPr>
      <w:r w:rsidRPr="004F6C5B">
        <w:rPr>
          <w:rFonts w:ascii="Arial" w:hAnsi="Arial" w:cs="Arial"/>
        </w:rPr>
        <w:t xml:space="preserve">Stranke okvirnega sporazuma in njihovi zakoniti zastopniki izrecno izjavljajo, da v postopku sklepanja in izvajanja tega okvirnega sporazuma ni prišlo in ne prihaja do nikakršnih dejanj, ki bi bila v nasprotju z veljavno  zakonodajo in/ali imajo znake </w:t>
      </w:r>
      <w:proofErr w:type="spellStart"/>
      <w:r w:rsidRPr="004F6C5B">
        <w:rPr>
          <w:rFonts w:ascii="Arial" w:hAnsi="Arial" w:cs="Arial"/>
        </w:rPr>
        <w:t>koruptivnih</w:t>
      </w:r>
      <w:proofErr w:type="spellEnd"/>
      <w:r w:rsidRPr="004F6C5B">
        <w:rPr>
          <w:rFonts w:ascii="Arial" w:hAnsi="Arial" w:cs="Arial"/>
        </w:rPr>
        <w:t xml:space="preserve"> dejanj. V primeru, da se pri postopku sklepanja ali izvajanja tega okvirnega sporazuma ugotovi, da so se zgodila </w:t>
      </w:r>
      <w:proofErr w:type="spellStart"/>
      <w:r w:rsidRPr="004F6C5B">
        <w:rPr>
          <w:rFonts w:ascii="Arial" w:hAnsi="Arial" w:cs="Arial"/>
        </w:rPr>
        <w:t>koruptivna</w:t>
      </w:r>
      <w:proofErr w:type="spellEnd"/>
      <w:r w:rsidRPr="004F6C5B">
        <w:rPr>
          <w:rFonts w:ascii="Arial" w:hAnsi="Arial" w:cs="Arial"/>
        </w:rPr>
        <w:t xml:space="preserve">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14:paraId="2B0BC6B5" w14:textId="77777777" w:rsidR="00DA6338" w:rsidRPr="004F6C5B" w:rsidRDefault="00DA6338" w:rsidP="004F6C5B">
      <w:pPr>
        <w:spacing w:after="0"/>
        <w:rPr>
          <w:rFonts w:ascii="Arial" w:hAnsi="Arial" w:cs="Arial"/>
          <w:b/>
        </w:rPr>
      </w:pPr>
    </w:p>
    <w:tbl>
      <w:tblPr>
        <w:tblW w:w="9286" w:type="dxa"/>
        <w:tblCellMar>
          <w:left w:w="10" w:type="dxa"/>
          <w:right w:w="10" w:type="dxa"/>
        </w:tblCellMar>
        <w:tblLook w:val="04A0" w:firstRow="1" w:lastRow="0" w:firstColumn="1" w:lastColumn="0" w:noHBand="0" w:noVBand="1"/>
      </w:tblPr>
      <w:tblGrid>
        <w:gridCol w:w="4117"/>
        <w:gridCol w:w="2937"/>
        <w:gridCol w:w="1869"/>
        <w:gridCol w:w="363"/>
      </w:tblGrid>
      <w:tr w:rsidR="00235377" w:rsidRPr="004F6C5B" w14:paraId="11FBD1FF" w14:textId="77777777" w:rsidTr="00615962">
        <w:tc>
          <w:tcPr>
            <w:tcW w:w="4117" w:type="dxa"/>
            <w:shd w:val="clear" w:color="auto" w:fill="auto"/>
            <w:tcMar>
              <w:top w:w="0" w:type="dxa"/>
              <w:left w:w="108" w:type="dxa"/>
              <w:bottom w:w="0" w:type="dxa"/>
              <w:right w:w="108" w:type="dxa"/>
            </w:tcMar>
          </w:tcPr>
          <w:p w14:paraId="7DD2E45E" w14:textId="77777777" w:rsidR="00235377" w:rsidRPr="004F6C5B" w:rsidRDefault="00235377" w:rsidP="004F6C5B">
            <w:pPr>
              <w:spacing w:after="0"/>
              <w:jc w:val="both"/>
              <w:rPr>
                <w:rFonts w:ascii="Arial" w:hAnsi="Arial" w:cs="Arial"/>
              </w:rPr>
            </w:pPr>
            <w:r w:rsidRPr="004F6C5B">
              <w:rPr>
                <w:rFonts w:ascii="Arial" w:hAnsi="Arial" w:cs="Arial"/>
              </w:rPr>
              <w:t>Št.:</w:t>
            </w:r>
          </w:p>
        </w:tc>
        <w:tc>
          <w:tcPr>
            <w:tcW w:w="2937" w:type="dxa"/>
          </w:tcPr>
          <w:p w14:paraId="3B7DE006" w14:textId="77777777" w:rsidR="00235377" w:rsidRPr="004F6C5B" w:rsidRDefault="00235377" w:rsidP="00235377">
            <w:pPr>
              <w:spacing w:after="0"/>
              <w:ind w:left="-313" w:firstLine="313"/>
              <w:jc w:val="both"/>
              <w:rPr>
                <w:rFonts w:ascii="Arial" w:hAnsi="Arial" w:cs="Arial"/>
              </w:rPr>
            </w:pPr>
          </w:p>
        </w:tc>
        <w:tc>
          <w:tcPr>
            <w:tcW w:w="2232" w:type="dxa"/>
            <w:gridSpan w:val="2"/>
            <w:shd w:val="clear" w:color="auto" w:fill="auto"/>
            <w:tcMar>
              <w:top w:w="0" w:type="dxa"/>
              <w:left w:w="108" w:type="dxa"/>
              <w:bottom w:w="0" w:type="dxa"/>
              <w:right w:w="108" w:type="dxa"/>
            </w:tcMar>
          </w:tcPr>
          <w:p w14:paraId="1E8FE974" w14:textId="6AE7037E" w:rsidR="00235377" w:rsidRPr="004F6C5B" w:rsidRDefault="00235377" w:rsidP="00615962">
            <w:pPr>
              <w:spacing w:after="0"/>
              <w:ind w:left="-313" w:firstLine="313"/>
              <w:jc w:val="both"/>
              <w:rPr>
                <w:rFonts w:ascii="Arial" w:hAnsi="Arial" w:cs="Arial"/>
              </w:rPr>
            </w:pPr>
            <w:r w:rsidRPr="004F6C5B">
              <w:rPr>
                <w:rFonts w:ascii="Arial" w:hAnsi="Arial" w:cs="Arial"/>
              </w:rPr>
              <w:t>Št.:</w:t>
            </w:r>
          </w:p>
        </w:tc>
      </w:tr>
      <w:tr w:rsidR="00235377" w:rsidRPr="004F6C5B" w14:paraId="171F0FF4" w14:textId="77777777" w:rsidTr="00615962">
        <w:trPr>
          <w:trHeight w:val="714"/>
        </w:trPr>
        <w:tc>
          <w:tcPr>
            <w:tcW w:w="4117" w:type="dxa"/>
            <w:shd w:val="clear" w:color="auto" w:fill="auto"/>
            <w:tcMar>
              <w:top w:w="0" w:type="dxa"/>
              <w:left w:w="108" w:type="dxa"/>
              <w:bottom w:w="0" w:type="dxa"/>
              <w:right w:w="108" w:type="dxa"/>
            </w:tcMar>
          </w:tcPr>
          <w:p w14:paraId="04B3E8B9" w14:textId="77777777" w:rsidR="00235377" w:rsidRPr="004F6C5B" w:rsidRDefault="00235377" w:rsidP="004F6C5B">
            <w:pPr>
              <w:spacing w:after="0"/>
              <w:jc w:val="both"/>
              <w:rPr>
                <w:rFonts w:ascii="Arial" w:hAnsi="Arial" w:cs="Arial"/>
              </w:rPr>
            </w:pPr>
            <w:r w:rsidRPr="004F6C5B">
              <w:rPr>
                <w:rFonts w:ascii="Arial" w:hAnsi="Arial" w:cs="Arial"/>
              </w:rPr>
              <w:t>Kraj in datum: _____________</w:t>
            </w:r>
          </w:p>
        </w:tc>
        <w:tc>
          <w:tcPr>
            <w:tcW w:w="2937" w:type="dxa"/>
          </w:tcPr>
          <w:p w14:paraId="3F819D50" w14:textId="77777777" w:rsidR="00235377" w:rsidRPr="004F6C5B" w:rsidDel="00235377" w:rsidRDefault="00235377" w:rsidP="004F6C5B">
            <w:pPr>
              <w:spacing w:after="0"/>
              <w:jc w:val="both"/>
              <w:rPr>
                <w:rFonts w:ascii="Arial" w:hAnsi="Arial" w:cs="Arial"/>
              </w:rPr>
            </w:pPr>
          </w:p>
        </w:tc>
        <w:tc>
          <w:tcPr>
            <w:tcW w:w="2232" w:type="dxa"/>
            <w:gridSpan w:val="2"/>
            <w:shd w:val="clear" w:color="auto" w:fill="auto"/>
            <w:tcMar>
              <w:top w:w="0" w:type="dxa"/>
              <w:left w:w="108" w:type="dxa"/>
              <w:bottom w:w="0" w:type="dxa"/>
              <w:right w:w="108" w:type="dxa"/>
            </w:tcMar>
          </w:tcPr>
          <w:p w14:paraId="04F3C6D2" w14:textId="680B54B9" w:rsidR="00235377" w:rsidRPr="004F6C5B" w:rsidRDefault="00235377" w:rsidP="004F6C5B">
            <w:pPr>
              <w:spacing w:after="0"/>
              <w:jc w:val="both"/>
              <w:rPr>
                <w:rFonts w:ascii="Arial" w:hAnsi="Arial" w:cs="Arial"/>
              </w:rPr>
            </w:pPr>
            <w:r w:rsidRPr="004F6C5B">
              <w:rPr>
                <w:rFonts w:ascii="Arial" w:hAnsi="Arial" w:cs="Arial"/>
              </w:rPr>
              <w:t>Ljubljana, _________</w:t>
            </w:r>
          </w:p>
        </w:tc>
      </w:tr>
      <w:tr w:rsidR="00235377" w:rsidRPr="004F6C5B" w14:paraId="56F682B7" w14:textId="77777777" w:rsidTr="00615962">
        <w:tc>
          <w:tcPr>
            <w:tcW w:w="4117" w:type="dxa"/>
            <w:shd w:val="clear" w:color="auto" w:fill="auto"/>
            <w:tcMar>
              <w:top w:w="0" w:type="dxa"/>
              <w:left w:w="108" w:type="dxa"/>
              <w:bottom w:w="0" w:type="dxa"/>
              <w:right w:w="108" w:type="dxa"/>
            </w:tcMar>
          </w:tcPr>
          <w:p w14:paraId="12794C17" w14:textId="77777777" w:rsidR="00235377" w:rsidRPr="004F6C5B" w:rsidRDefault="00235377" w:rsidP="004F6C5B">
            <w:pPr>
              <w:spacing w:after="0"/>
              <w:jc w:val="both"/>
              <w:rPr>
                <w:rFonts w:ascii="Arial" w:hAnsi="Arial" w:cs="Arial"/>
              </w:rPr>
            </w:pPr>
            <w:r w:rsidRPr="004F6C5B">
              <w:rPr>
                <w:rFonts w:ascii="Arial" w:hAnsi="Arial" w:cs="Arial"/>
              </w:rPr>
              <w:t>Ponudnik 1:</w:t>
            </w:r>
          </w:p>
        </w:tc>
        <w:tc>
          <w:tcPr>
            <w:tcW w:w="2937" w:type="dxa"/>
          </w:tcPr>
          <w:p w14:paraId="54F9A354" w14:textId="77777777" w:rsidR="00235377" w:rsidRPr="004F6C5B" w:rsidDel="00235377" w:rsidRDefault="00235377" w:rsidP="004F6C5B">
            <w:pPr>
              <w:spacing w:after="0"/>
              <w:jc w:val="both"/>
              <w:rPr>
                <w:rFonts w:ascii="Arial" w:hAnsi="Arial" w:cs="Arial"/>
              </w:rPr>
            </w:pPr>
          </w:p>
        </w:tc>
        <w:tc>
          <w:tcPr>
            <w:tcW w:w="2232" w:type="dxa"/>
            <w:gridSpan w:val="2"/>
            <w:shd w:val="clear" w:color="auto" w:fill="auto"/>
            <w:tcMar>
              <w:top w:w="0" w:type="dxa"/>
              <w:left w:w="108" w:type="dxa"/>
              <w:bottom w:w="0" w:type="dxa"/>
              <w:right w:w="108" w:type="dxa"/>
            </w:tcMar>
          </w:tcPr>
          <w:p w14:paraId="1A47FE61" w14:textId="77777777" w:rsidR="00235377" w:rsidRPr="004F6C5B" w:rsidRDefault="00235377" w:rsidP="004F6C5B">
            <w:pPr>
              <w:spacing w:after="0"/>
              <w:jc w:val="both"/>
              <w:rPr>
                <w:rFonts w:ascii="Arial" w:hAnsi="Arial" w:cs="Arial"/>
              </w:rPr>
            </w:pPr>
            <w:r w:rsidRPr="004F6C5B">
              <w:rPr>
                <w:rFonts w:ascii="Arial" w:hAnsi="Arial" w:cs="Arial"/>
              </w:rPr>
              <w:t>Naročnik:</w:t>
            </w:r>
          </w:p>
        </w:tc>
      </w:tr>
      <w:tr w:rsidR="00235377" w:rsidRPr="004F6C5B" w14:paraId="6FF1C12C" w14:textId="77777777" w:rsidTr="00615962">
        <w:trPr>
          <w:trHeight w:val="55"/>
        </w:trPr>
        <w:tc>
          <w:tcPr>
            <w:tcW w:w="4117" w:type="dxa"/>
            <w:shd w:val="clear" w:color="auto" w:fill="auto"/>
            <w:tcMar>
              <w:top w:w="0" w:type="dxa"/>
              <w:left w:w="108" w:type="dxa"/>
              <w:bottom w:w="0" w:type="dxa"/>
              <w:right w:w="108" w:type="dxa"/>
            </w:tcMar>
          </w:tcPr>
          <w:p w14:paraId="3EE08A88" w14:textId="44E7545D" w:rsidR="00235377" w:rsidRDefault="00235377" w:rsidP="004F6C5B">
            <w:pPr>
              <w:spacing w:after="0"/>
              <w:jc w:val="both"/>
              <w:rPr>
                <w:rFonts w:ascii="Arial" w:hAnsi="Arial" w:cs="Arial"/>
                <w:bCs/>
                <w:iCs/>
              </w:rPr>
            </w:pPr>
            <w:r w:rsidRPr="004F6C5B">
              <w:rPr>
                <w:rFonts w:ascii="Arial" w:hAnsi="Arial" w:cs="Arial"/>
                <w:bCs/>
                <w:iCs/>
              </w:rPr>
              <w:t xml:space="preserve">Št.: </w:t>
            </w:r>
          </w:p>
          <w:p w14:paraId="472F5860" w14:textId="77777777" w:rsidR="00235377" w:rsidRDefault="00235377" w:rsidP="004F6C5B">
            <w:pPr>
              <w:spacing w:after="0"/>
              <w:jc w:val="both"/>
              <w:rPr>
                <w:rFonts w:ascii="Arial" w:hAnsi="Arial" w:cs="Arial"/>
                <w:bCs/>
                <w:iCs/>
              </w:rPr>
            </w:pPr>
          </w:p>
          <w:p w14:paraId="799C49CD" w14:textId="77777777" w:rsidR="00235377" w:rsidRDefault="00235377" w:rsidP="004F6C5B">
            <w:pPr>
              <w:spacing w:after="0"/>
              <w:jc w:val="both"/>
              <w:rPr>
                <w:rFonts w:ascii="Arial" w:hAnsi="Arial" w:cs="Arial"/>
                <w:bCs/>
                <w:iCs/>
              </w:rPr>
            </w:pPr>
          </w:p>
          <w:p w14:paraId="4A017827" w14:textId="42E74F78" w:rsidR="00235377" w:rsidRPr="004F6C5B" w:rsidRDefault="00235377" w:rsidP="004F6C5B">
            <w:pPr>
              <w:spacing w:after="0"/>
              <w:jc w:val="both"/>
              <w:rPr>
                <w:rFonts w:ascii="Arial" w:hAnsi="Arial" w:cs="Arial"/>
              </w:rPr>
            </w:pPr>
            <w:r w:rsidRPr="004F6C5B">
              <w:rPr>
                <w:rFonts w:ascii="Arial" w:hAnsi="Arial" w:cs="Arial"/>
                <w:bCs/>
                <w:iCs/>
              </w:rPr>
              <w:t>Kraj in datum: _____________</w:t>
            </w:r>
          </w:p>
        </w:tc>
        <w:tc>
          <w:tcPr>
            <w:tcW w:w="2937" w:type="dxa"/>
          </w:tcPr>
          <w:p w14:paraId="5E1C0B09" w14:textId="77777777" w:rsidR="00235377" w:rsidRPr="004F6C5B" w:rsidRDefault="00235377" w:rsidP="004F6C5B">
            <w:pPr>
              <w:spacing w:after="0"/>
              <w:jc w:val="both"/>
              <w:rPr>
                <w:rFonts w:ascii="Arial" w:hAnsi="Arial" w:cs="Arial"/>
              </w:rPr>
            </w:pPr>
          </w:p>
        </w:tc>
        <w:tc>
          <w:tcPr>
            <w:tcW w:w="2232" w:type="dxa"/>
            <w:gridSpan w:val="2"/>
            <w:shd w:val="clear" w:color="auto" w:fill="auto"/>
            <w:tcMar>
              <w:top w:w="0" w:type="dxa"/>
              <w:left w:w="108" w:type="dxa"/>
              <w:bottom w:w="0" w:type="dxa"/>
              <w:right w:w="108" w:type="dxa"/>
            </w:tcMar>
          </w:tcPr>
          <w:p w14:paraId="436CC5AB" w14:textId="07FBB359" w:rsidR="00235377" w:rsidRDefault="00235377" w:rsidP="004F6C5B">
            <w:pPr>
              <w:spacing w:after="0"/>
              <w:jc w:val="both"/>
              <w:rPr>
                <w:rFonts w:ascii="Arial" w:hAnsi="Arial" w:cs="Arial"/>
              </w:rPr>
            </w:pPr>
            <w:r w:rsidRPr="004F6C5B">
              <w:rPr>
                <w:rFonts w:ascii="Arial" w:hAnsi="Arial" w:cs="Arial"/>
              </w:rPr>
              <w:t>D.S.U. d.o.o.</w:t>
            </w:r>
          </w:p>
          <w:p w14:paraId="4D867FF8" w14:textId="77777777" w:rsidR="00235377" w:rsidRDefault="00235377" w:rsidP="00235377">
            <w:pPr>
              <w:spacing w:after="0"/>
              <w:rPr>
                <w:rStyle w:val="Neenpoudarek"/>
                <w:rFonts w:ascii="Arial" w:hAnsi="Arial" w:cs="Arial"/>
                <w:i w:val="0"/>
                <w:iCs w:val="0"/>
                <w:color w:val="auto"/>
                <w:sz w:val="22"/>
                <w:szCs w:val="22"/>
              </w:rPr>
            </w:pPr>
          </w:p>
          <w:p w14:paraId="392ADE80" w14:textId="24AE4B2B" w:rsidR="00235377" w:rsidRPr="00415224" w:rsidRDefault="00235377" w:rsidP="00235377">
            <w:pPr>
              <w:spacing w:after="0"/>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D</w:t>
            </w:r>
            <w:r w:rsidRPr="00415224">
              <w:rPr>
                <w:rStyle w:val="Neenpoudarek"/>
                <w:rFonts w:ascii="Arial" w:hAnsi="Arial" w:cs="Arial"/>
                <w:i w:val="0"/>
                <w:iCs w:val="0"/>
                <w:color w:val="auto"/>
                <w:sz w:val="22"/>
                <w:szCs w:val="22"/>
              </w:rPr>
              <w:t>irektor:</w:t>
            </w:r>
          </w:p>
          <w:p w14:paraId="3CA6B023" w14:textId="77777777" w:rsidR="00235377" w:rsidRPr="00415224" w:rsidRDefault="00235377" w:rsidP="00235377">
            <w:pPr>
              <w:spacing w:after="0"/>
              <w:rPr>
                <w:rStyle w:val="Neenpoudarek"/>
                <w:rFonts w:ascii="Arial" w:hAnsi="Arial" w:cs="Arial"/>
                <w:i w:val="0"/>
                <w:iCs w:val="0"/>
                <w:color w:val="auto"/>
                <w:sz w:val="22"/>
                <w:szCs w:val="22"/>
              </w:rPr>
            </w:pPr>
          </w:p>
          <w:p w14:paraId="61C00E2C" w14:textId="3339EBB2" w:rsidR="00235377" w:rsidRDefault="00235377" w:rsidP="00235377">
            <w:pPr>
              <w:spacing w:after="0"/>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 xml:space="preserve">Tomaž </w:t>
            </w:r>
            <w:r w:rsidRPr="00415224">
              <w:rPr>
                <w:rStyle w:val="Neenpoudarek"/>
                <w:rFonts w:ascii="Arial" w:hAnsi="Arial" w:cs="Arial"/>
                <w:i w:val="0"/>
                <w:iCs w:val="0"/>
                <w:color w:val="auto"/>
                <w:sz w:val="22"/>
                <w:szCs w:val="22"/>
              </w:rPr>
              <w:t>Klemenc</w:t>
            </w:r>
            <w:r w:rsidRPr="00415224">
              <w:rPr>
                <w:rStyle w:val="Neenpoudarek"/>
                <w:rFonts w:ascii="Arial" w:hAnsi="Arial" w:cs="Arial"/>
                <w:i w:val="0"/>
                <w:iCs w:val="0"/>
                <w:color w:val="auto"/>
                <w:sz w:val="22"/>
                <w:szCs w:val="22"/>
              </w:rPr>
              <w:tab/>
            </w:r>
          </w:p>
          <w:p w14:paraId="356B498F" w14:textId="1B02F85C" w:rsidR="00235377" w:rsidRPr="004F6C5B" w:rsidRDefault="00235377" w:rsidP="00235377">
            <w:pPr>
              <w:spacing w:after="0"/>
              <w:jc w:val="both"/>
              <w:rPr>
                <w:rFonts w:ascii="Arial" w:hAnsi="Arial" w:cs="Arial"/>
              </w:rPr>
            </w:pPr>
          </w:p>
        </w:tc>
      </w:tr>
      <w:tr w:rsidR="00235377" w:rsidRPr="004F6C5B" w14:paraId="1C304D31" w14:textId="4E9F68D8" w:rsidTr="00615962">
        <w:trPr>
          <w:gridAfter w:val="1"/>
          <w:wAfter w:w="363" w:type="dxa"/>
        </w:trPr>
        <w:tc>
          <w:tcPr>
            <w:tcW w:w="7054" w:type="dxa"/>
            <w:gridSpan w:val="2"/>
            <w:shd w:val="clear" w:color="auto" w:fill="auto"/>
            <w:tcMar>
              <w:top w:w="0" w:type="dxa"/>
              <w:left w:w="108" w:type="dxa"/>
              <w:bottom w:w="0" w:type="dxa"/>
              <w:right w:w="108" w:type="dxa"/>
            </w:tcMar>
          </w:tcPr>
          <w:p w14:paraId="300DB5DA" w14:textId="44B75904" w:rsidR="00235377" w:rsidRPr="004F6C5B" w:rsidRDefault="00235377" w:rsidP="004F6C5B">
            <w:pPr>
              <w:spacing w:after="0"/>
              <w:rPr>
                <w:rFonts w:ascii="Arial" w:hAnsi="Arial" w:cs="Arial"/>
                <w:bCs/>
                <w:iCs/>
              </w:rPr>
            </w:pPr>
          </w:p>
          <w:p w14:paraId="190627C4" w14:textId="2B800520" w:rsidR="00235377" w:rsidRPr="004F6C5B" w:rsidRDefault="00235377" w:rsidP="00615962">
            <w:pPr>
              <w:tabs>
                <w:tab w:val="center" w:pos="3876"/>
              </w:tabs>
              <w:spacing w:after="0"/>
              <w:rPr>
                <w:rFonts w:ascii="Arial" w:hAnsi="Arial" w:cs="Arial"/>
                <w:bCs/>
                <w:iCs/>
              </w:rPr>
            </w:pPr>
            <w:r w:rsidRPr="004F6C5B">
              <w:rPr>
                <w:rFonts w:ascii="Arial" w:hAnsi="Arial" w:cs="Arial"/>
                <w:bCs/>
                <w:iCs/>
              </w:rPr>
              <w:t>Ponudnik 2:</w:t>
            </w:r>
            <w:r>
              <w:rPr>
                <w:rFonts w:ascii="Arial" w:hAnsi="Arial" w:cs="Arial"/>
                <w:bCs/>
                <w:iCs/>
              </w:rPr>
              <w:tab/>
            </w:r>
          </w:p>
        </w:tc>
        <w:tc>
          <w:tcPr>
            <w:tcW w:w="1869" w:type="dxa"/>
          </w:tcPr>
          <w:p w14:paraId="796F30DA" w14:textId="65CB1BA9" w:rsidR="00235377" w:rsidRDefault="00235377" w:rsidP="00615962">
            <w:pPr>
              <w:tabs>
                <w:tab w:val="left" w:pos="1427"/>
                <w:tab w:val="center" w:pos="1950"/>
              </w:tabs>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Prokurist:</w:t>
            </w:r>
          </w:p>
          <w:p w14:paraId="54861091" w14:textId="77777777" w:rsidR="00235377" w:rsidRPr="004F6C5B" w:rsidRDefault="00235377" w:rsidP="004F6C5B">
            <w:pPr>
              <w:spacing w:after="0"/>
              <w:rPr>
                <w:rFonts w:ascii="Arial" w:hAnsi="Arial" w:cs="Arial"/>
                <w:bCs/>
                <w:iCs/>
              </w:rPr>
            </w:pPr>
          </w:p>
        </w:tc>
      </w:tr>
      <w:tr w:rsidR="00235377" w:rsidRPr="004F6C5B" w14:paraId="2B000FDC" w14:textId="36366C4F" w:rsidTr="00615962">
        <w:trPr>
          <w:gridAfter w:val="1"/>
          <w:wAfter w:w="363" w:type="dxa"/>
        </w:trPr>
        <w:tc>
          <w:tcPr>
            <w:tcW w:w="7054" w:type="dxa"/>
            <w:gridSpan w:val="2"/>
            <w:shd w:val="clear" w:color="auto" w:fill="auto"/>
            <w:tcMar>
              <w:top w:w="0" w:type="dxa"/>
              <w:left w:w="108" w:type="dxa"/>
              <w:bottom w:w="0" w:type="dxa"/>
              <w:right w:w="108" w:type="dxa"/>
            </w:tcMar>
          </w:tcPr>
          <w:p w14:paraId="7BC82B64" w14:textId="77777777" w:rsidR="00235377" w:rsidRDefault="00235377" w:rsidP="004F6C5B">
            <w:pPr>
              <w:spacing w:after="0"/>
              <w:rPr>
                <w:rFonts w:ascii="Arial" w:hAnsi="Arial" w:cs="Arial"/>
                <w:bCs/>
                <w:iCs/>
              </w:rPr>
            </w:pPr>
          </w:p>
          <w:p w14:paraId="040E131E" w14:textId="77777777" w:rsidR="00235377" w:rsidRPr="004F6C5B" w:rsidRDefault="00235377" w:rsidP="004F6C5B">
            <w:pPr>
              <w:spacing w:after="0"/>
              <w:rPr>
                <w:rFonts w:ascii="Arial" w:hAnsi="Arial" w:cs="Arial"/>
                <w:bCs/>
                <w:iCs/>
              </w:rPr>
            </w:pPr>
          </w:p>
        </w:tc>
        <w:tc>
          <w:tcPr>
            <w:tcW w:w="1869" w:type="dxa"/>
          </w:tcPr>
          <w:p w14:paraId="60E5E02C" w14:textId="0D719EA5" w:rsidR="00235377" w:rsidRDefault="00235377" w:rsidP="00615962">
            <w:pPr>
              <w:tabs>
                <w:tab w:val="center" w:pos="1950"/>
                <w:tab w:val="right" w:pos="3901"/>
              </w:tabs>
              <w:spacing w:after="0"/>
              <w:ind w:left="199"/>
              <w:jc w:val="center"/>
              <w:rPr>
                <w:rFonts w:ascii="Arial" w:hAnsi="Arial" w:cs="Arial"/>
                <w:bCs/>
                <w:iCs/>
              </w:rPr>
            </w:pPr>
            <w:r>
              <w:rPr>
                <w:rStyle w:val="Neenpoudarek"/>
                <w:rFonts w:ascii="Arial" w:hAnsi="Arial" w:cs="Arial"/>
                <w:i w:val="0"/>
                <w:iCs w:val="0"/>
                <w:color w:val="auto"/>
                <w:sz w:val="22"/>
                <w:szCs w:val="22"/>
              </w:rPr>
              <w:t>Ja</w:t>
            </w:r>
            <w:r w:rsidRPr="00415224">
              <w:rPr>
                <w:rStyle w:val="Neenpoudarek"/>
                <w:rFonts w:ascii="Arial" w:hAnsi="Arial" w:cs="Arial"/>
                <w:i w:val="0"/>
                <w:iCs w:val="0"/>
                <w:color w:val="auto"/>
                <w:sz w:val="22"/>
                <w:szCs w:val="22"/>
              </w:rPr>
              <w:t xml:space="preserve">nez </w:t>
            </w:r>
            <w:r>
              <w:rPr>
                <w:rStyle w:val="Neenpoudarek"/>
                <w:rFonts w:ascii="Arial" w:hAnsi="Arial" w:cs="Arial"/>
                <w:i w:val="0"/>
                <w:iCs w:val="0"/>
                <w:color w:val="auto"/>
                <w:sz w:val="22"/>
                <w:szCs w:val="22"/>
              </w:rPr>
              <w:t>T</w:t>
            </w:r>
            <w:r w:rsidRPr="00415224">
              <w:rPr>
                <w:rStyle w:val="Neenpoudarek"/>
                <w:rFonts w:ascii="Arial" w:hAnsi="Arial" w:cs="Arial"/>
                <w:i w:val="0"/>
                <w:iCs w:val="0"/>
                <w:color w:val="auto"/>
                <w:sz w:val="22"/>
                <w:szCs w:val="22"/>
              </w:rPr>
              <w:t>omšič</w:t>
            </w:r>
          </w:p>
        </w:tc>
      </w:tr>
      <w:tr w:rsidR="00235377" w:rsidRPr="004F6C5B" w14:paraId="18CCCAF0" w14:textId="6DD5F124" w:rsidTr="00615962">
        <w:trPr>
          <w:gridAfter w:val="1"/>
          <w:wAfter w:w="363" w:type="dxa"/>
        </w:trPr>
        <w:tc>
          <w:tcPr>
            <w:tcW w:w="7054" w:type="dxa"/>
            <w:gridSpan w:val="2"/>
            <w:shd w:val="clear" w:color="auto" w:fill="auto"/>
            <w:tcMar>
              <w:top w:w="0" w:type="dxa"/>
              <w:left w:w="108" w:type="dxa"/>
              <w:bottom w:w="0" w:type="dxa"/>
              <w:right w:w="108" w:type="dxa"/>
            </w:tcMar>
          </w:tcPr>
          <w:p w14:paraId="3565ADE4" w14:textId="77777777" w:rsidR="00235377" w:rsidRPr="004F6C5B" w:rsidRDefault="00235377" w:rsidP="004F6C5B">
            <w:pPr>
              <w:spacing w:after="0"/>
              <w:rPr>
                <w:rFonts w:ascii="Arial" w:hAnsi="Arial" w:cs="Arial"/>
                <w:bCs/>
                <w:iCs/>
              </w:rPr>
            </w:pPr>
            <w:r w:rsidRPr="004F6C5B">
              <w:rPr>
                <w:rFonts w:ascii="Arial" w:hAnsi="Arial" w:cs="Arial"/>
                <w:bCs/>
                <w:iCs/>
              </w:rPr>
              <w:t>Št.:</w:t>
            </w:r>
          </w:p>
        </w:tc>
        <w:tc>
          <w:tcPr>
            <w:tcW w:w="1869" w:type="dxa"/>
          </w:tcPr>
          <w:p w14:paraId="4390E744" w14:textId="77777777" w:rsidR="00235377" w:rsidRPr="004F6C5B" w:rsidRDefault="00235377" w:rsidP="004F6C5B">
            <w:pPr>
              <w:spacing w:after="0"/>
              <w:rPr>
                <w:rFonts w:ascii="Arial" w:hAnsi="Arial" w:cs="Arial"/>
                <w:bCs/>
                <w:iCs/>
              </w:rPr>
            </w:pPr>
          </w:p>
        </w:tc>
      </w:tr>
      <w:tr w:rsidR="00235377" w:rsidRPr="004F6C5B" w14:paraId="17276E79" w14:textId="2904F8D7" w:rsidTr="00615962">
        <w:trPr>
          <w:gridAfter w:val="1"/>
          <w:wAfter w:w="363" w:type="dxa"/>
        </w:trPr>
        <w:tc>
          <w:tcPr>
            <w:tcW w:w="7054" w:type="dxa"/>
            <w:gridSpan w:val="2"/>
            <w:shd w:val="clear" w:color="auto" w:fill="auto"/>
            <w:tcMar>
              <w:top w:w="0" w:type="dxa"/>
              <w:left w:w="108" w:type="dxa"/>
              <w:bottom w:w="0" w:type="dxa"/>
              <w:right w:w="108" w:type="dxa"/>
            </w:tcMar>
          </w:tcPr>
          <w:p w14:paraId="03921B21" w14:textId="77777777" w:rsidR="00235377" w:rsidRPr="004F6C5B" w:rsidRDefault="00235377" w:rsidP="004F6C5B">
            <w:pPr>
              <w:spacing w:after="0"/>
              <w:rPr>
                <w:rFonts w:ascii="Arial" w:hAnsi="Arial" w:cs="Arial"/>
                <w:bCs/>
                <w:iCs/>
              </w:rPr>
            </w:pPr>
            <w:r w:rsidRPr="004F6C5B">
              <w:rPr>
                <w:rFonts w:ascii="Arial" w:hAnsi="Arial" w:cs="Arial"/>
                <w:bCs/>
                <w:iCs/>
              </w:rPr>
              <w:t>Kraj in datum: _____________</w:t>
            </w:r>
          </w:p>
        </w:tc>
        <w:tc>
          <w:tcPr>
            <w:tcW w:w="1869" w:type="dxa"/>
          </w:tcPr>
          <w:p w14:paraId="3ECB217A" w14:textId="77777777" w:rsidR="00235377" w:rsidRPr="004F6C5B" w:rsidRDefault="00235377" w:rsidP="004F6C5B">
            <w:pPr>
              <w:spacing w:after="0"/>
              <w:rPr>
                <w:rFonts w:ascii="Arial" w:hAnsi="Arial" w:cs="Arial"/>
                <w:bCs/>
                <w:iCs/>
              </w:rPr>
            </w:pPr>
          </w:p>
        </w:tc>
      </w:tr>
      <w:tr w:rsidR="00235377" w:rsidRPr="004F6C5B" w14:paraId="272B69B4" w14:textId="11D02934" w:rsidTr="00615962">
        <w:trPr>
          <w:gridAfter w:val="1"/>
          <w:wAfter w:w="363" w:type="dxa"/>
        </w:trPr>
        <w:tc>
          <w:tcPr>
            <w:tcW w:w="7054" w:type="dxa"/>
            <w:gridSpan w:val="2"/>
            <w:shd w:val="clear" w:color="auto" w:fill="auto"/>
            <w:tcMar>
              <w:top w:w="0" w:type="dxa"/>
              <w:left w:w="108" w:type="dxa"/>
              <w:bottom w:w="0" w:type="dxa"/>
              <w:right w:w="108" w:type="dxa"/>
            </w:tcMar>
          </w:tcPr>
          <w:p w14:paraId="5EC5D53F" w14:textId="77777777" w:rsidR="00235377" w:rsidRPr="004F6C5B" w:rsidRDefault="00235377" w:rsidP="004F6C5B">
            <w:pPr>
              <w:spacing w:after="0"/>
              <w:rPr>
                <w:rFonts w:ascii="Arial" w:hAnsi="Arial" w:cs="Arial"/>
                <w:bCs/>
                <w:iCs/>
              </w:rPr>
            </w:pPr>
          </w:p>
          <w:p w14:paraId="6692C20D" w14:textId="42B76A52" w:rsidR="00235377" w:rsidRPr="004F6C5B" w:rsidRDefault="00235377" w:rsidP="004F6C5B">
            <w:pPr>
              <w:spacing w:after="0"/>
              <w:rPr>
                <w:rFonts w:ascii="Arial" w:hAnsi="Arial" w:cs="Arial"/>
                <w:bCs/>
                <w:iCs/>
              </w:rPr>
            </w:pPr>
            <w:r w:rsidRPr="004F6C5B">
              <w:rPr>
                <w:rFonts w:ascii="Arial" w:hAnsi="Arial" w:cs="Arial"/>
                <w:bCs/>
                <w:iCs/>
              </w:rPr>
              <w:t>Ponudnik 3:</w:t>
            </w:r>
          </w:p>
        </w:tc>
        <w:tc>
          <w:tcPr>
            <w:tcW w:w="1869" w:type="dxa"/>
          </w:tcPr>
          <w:p w14:paraId="79C9683C" w14:textId="77777777" w:rsidR="00235377" w:rsidRPr="004F6C5B" w:rsidRDefault="00235377" w:rsidP="004F6C5B">
            <w:pPr>
              <w:spacing w:after="0"/>
              <w:rPr>
                <w:rFonts w:ascii="Arial" w:hAnsi="Arial" w:cs="Arial"/>
                <w:bCs/>
                <w:iCs/>
              </w:rPr>
            </w:pPr>
          </w:p>
        </w:tc>
      </w:tr>
      <w:tr w:rsidR="00235377" w:rsidRPr="004F6C5B" w14:paraId="065742A9" w14:textId="3EB0B66A" w:rsidTr="00615962">
        <w:trPr>
          <w:gridAfter w:val="1"/>
          <w:wAfter w:w="363" w:type="dxa"/>
        </w:trPr>
        <w:tc>
          <w:tcPr>
            <w:tcW w:w="7054" w:type="dxa"/>
            <w:gridSpan w:val="2"/>
            <w:shd w:val="clear" w:color="auto" w:fill="auto"/>
            <w:tcMar>
              <w:top w:w="0" w:type="dxa"/>
              <w:left w:w="108" w:type="dxa"/>
              <w:bottom w:w="0" w:type="dxa"/>
              <w:right w:w="108" w:type="dxa"/>
            </w:tcMar>
          </w:tcPr>
          <w:p w14:paraId="49358726" w14:textId="77777777" w:rsidR="00235377" w:rsidRDefault="00235377" w:rsidP="004F6C5B">
            <w:pPr>
              <w:spacing w:after="0"/>
              <w:rPr>
                <w:rFonts w:ascii="Arial" w:hAnsi="Arial" w:cs="Arial"/>
                <w:bCs/>
                <w:iCs/>
              </w:rPr>
            </w:pPr>
          </w:p>
          <w:p w14:paraId="4782F755" w14:textId="77777777" w:rsidR="00235377" w:rsidRPr="004F6C5B" w:rsidRDefault="00235377" w:rsidP="004F6C5B">
            <w:pPr>
              <w:spacing w:after="0"/>
              <w:rPr>
                <w:rFonts w:ascii="Arial" w:hAnsi="Arial" w:cs="Arial"/>
                <w:bCs/>
                <w:iCs/>
              </w:rPr>
            </w:pPr>
          </w:p>
        </w:tc>
        <w:tc>
          <w:tcPr>
            <w:tcW w:w="1869" w:type="dxa"/>
          </w:tcPr>
          <w:p w14:paraId="1C52DAA6" w14:textId="77777777" w:rsidR="00235377" w:rsidRDefault="00235377" w:rsidP="004F6C5B">
            <w:pPr>
              <w:spacing w:after="0"/>
              <w:rPr>
                <w:rFonts w:ascii="Arial" w:hAnsi="Arial" w:cs="Arial"/>
                <w:bCs/>
                <w:iCs/>
              </w:rPr>
            </w:pPr>
          </w:p>
        </w:tc>
      </w:tr>
      <w:tr w:rsidR="00235377" w:rsidRPr="004F6C5B" w14:paraId="0E35F4C0" w14:textId="319AD97D" w:rsidTr="00615962">
        <w:trPr>
          <w:gridAfter w:val="1"/>
          <w:wAfter w:w="363" w:type="dxa"/>
        </w:trPr>
        <w:tc>
          <w:tcPr>
            <w:tcW w:w="7054" w:type="dxa"/>
            <w:gridSpan w:val="2"/>
            <w:shd w:val="clear" w:color="auto" w:fill="auto"/>
            <w:tcMar>
              <w:top w:w="0" w:type="dxa"/>
              <w:left w:w="108" w:type="dxa"/>
              <w:bottom w:w="0" w:type="dxa"/>
              <w:right w:w="108" w:type="dxa"/>
            </w:tcMar>
          </w:tcPr>
          <w:p w14:paraId="11769B71" w14:textId="77777777" w:rsidR="00235377" w:rsidRPr="004F6C5B" w:rsidRDefault="00235377" w:rsidP="004F6C5B">
            <w:pPr>
              <w:spacing w:after="0"/>
              <w:rPr>
                <w:rFonts w:ascii="Arial" w:hAnsi="Arial" w:cs="Arial"/>
                <w:bCs/>
                <w:iCs/>
              </w:rPr>
            </w:pPr>
            <w:r w:rsidRPr="004F6C5B">
              <w:rPr>
                <w:rFonts w:ascii="Arial" w:hAnsi="Arial" w:cs="Arial"/>
                <w:bCs/>
                <w:iCs/>
              </w:rPr>
              <w:t>Št.:</w:t>
            </w:r>
          </w:p>
        </w:tc>
        <w:tc>
          <w:tcPr>
            <w:tcW w:w="1869" w:type="dxa"/>
          </w:tcPr>
          <w:p w14:paraId="1C965951" w14:textId="77777777" w:rsidR="00235377" w:rsidRPr="004F6C5B" w:rsidRDefault="00235377" w:rsidP="004F6C5B">
            <w:pPr>
              <w:spacing w:after="0"/>
              <w:rPr>
                <w:rFonts w:ascii="Arial" w:hAnsi="Arial" w:cs="Arial"/>
                <w:bCs/>
                <w:iCs/>
              </w:rPr>
            </w:pPr>
          </w:p>
        </w:tc>
      </w:tr>
      <w:tr w:rsidR="00235377" w:rsidRPr="004F6C5B" w14:paraId="2E0CA42B" w14:textId="4EED4826" w:rsidTr="00615962">
        <w:trPr>
          <w:gridAfter w:val="1"/>
          <w:wAfter w:w="363" w:type="dxa"/>
        </w:trPr>
        <w:tc>
          <w:tcPr>
            <w:tcW w:w="7054" w:type="dxa"/>
            <w:gridSpan w:val="2"/>
            <w:shd w:val="clear" w:color="auto" w:fill="auto"/>
            <w:tcMar>
              <w:top w:w="0" w:type="dxa"/>
              <w:left w:w="108" w:type="dxa"/>
              <w:bottom w:w="0" w:type="dxa"/>
              <w:right w:w="108" w:type="dxa"/>
            </w:tcMar>
          </w:tcPr>
          <w:p w14:paraId="46FB3427" w14:textId="77777777" w:rsidR="00235377" w:rsidRPr="004F6C5B" w:rsidRDefault="00235377" w:rsidP="004F6C5B">
            <w:pPr>
              <w:spacing w:after="0"/>
              <w:rPr>
                <w:rFonts w:ascii="Arial" w:hAnsi="Arial" w:cs="Arial"/>
                <w:bCs/>
                <w:iCs/>
              </w:rPr>
            </w:pPr>
            <w:r w:rsidRPr="004F6C5B">
              <w:rPr>
                <w:rFonts w:ascii="Arial" w:hAnsi="Arial" w:cs="Arial"/>
                <w:bCs/>
                <w:iCs/>
              </w:rPr>
              <w:t>Kraj in datum: _____________</w:t>
            </w:r>
          </w:p>
        </w:tc>
        <w:tc>
          <w:tcPr>
            <w:tcW w:w="1869" w:type="dxa"/>
          </w:tcPr>
          <w:p w14:paraId="7FF5BDD5" w14:textId="77777777" w:rsidR="00235377" w:rsidRPr="004F6C5B" w:rsidRDefault="00235377" w:rsidP="004F6C5B">
            <w:pPr>
              <w:spacing w:after="0"/>
              <w:rPr>
                <w:rFonts w:ascii="Arial" w:hAnsi="Arial" w:cs="Arial"/>
                <w:bCs/>
                <w:iCs/>
              </w:rPr>
            </w:pPr>
          </w:p>
        </w:tc>
      </w:tr>
      <w:tr w:rsidR="00235377" w:rsidRPr="004F6C5B" w14:paraId="3C9AEFF6" w14:textId="11808107" w:rsidTr="00615962">
        <w:trPr>
          <w:gridAfter w:val="1"/>
          <w:wAfter w:w="363" w:type="dxa"/>
        </w:trPr>
        <w:tc>
          <w:tcPr>
            <w:tcW w:w="7054" w:type="dxa"/>
            <w:gridSpan w:val="2"/>
            <w:shd w:val="clear" w:color="auto" w:fill="auto"/>
            <w:tcMar>
              <w:top w:w="0" w:type="dxa"/>
              <w:left w:w="108" w:type="dxa"/>
              <w:bottom w:w="0" w:type="dxa"/>
              <w:right w:w="108" w:type="dxa"/>
            </w:tcMar>
          </w:tcPr>
          <w:p w14:paraId="3602E3F5" w14:textId="77777777" w:rsidR="00235377" w:rsidRPr="004F6C5B" w:rsidRDefault="00235377" w:rsidP="004F6C5B">
            <w:pPr>
              <w:spacing w:after="0"/>
              <w:rPr>
                <w:rFonts w:ascii="Arial" w:hAnsi="Arial" w:cs="Arial"/>
                <w:bCs/>
                <w:iCs/>
              </w:rPr>
            </w:pPr>
          </w:p>
          <w:p w14:paraId="27EFFBC8" w14:textId="40D5C409" w:rsidR="00235377" w:rsidRPr="004F6C5B" w:rsidRDefault="00235377" w:rsidP="004F6C5B">
            <w:pPr>
              <w:spacing w:after="0"/>
              <w:rPr>
                <w:rFonts w:ascii="Arial" w:hAnsi="Arial" w:cs="Arial"/>
                <w:bCs/>
                <w:iCs/>
              </w:rPr>
            </w:pPr>
            <w:r w:rsidRPr="004F6C5B">
              <w:rPr>
                <w:rFonts w:ascii="Arial" w:hAnsi="Arial" w:cs="Arial"/>
                <w:bCs/>
                <w:iCs/>
              </w:rPr>
              <w:t>Ponudnik 4:</w:t>
            </w:r>
          </w:p>
        </w:tc>
        <w:tc>
          <w:tcPr>
            <w:tcW w:w="1869" w:type="dxa"/>
          </w:tcPr>
          <w:p w14:paraId="09E2ABB5" w14:textId="77777777" w:rsidR="00235377" w:rsidRPr="004F6C5B" w:rsidRDefault="00235377" w:rsidP="004F6C5B">
            <w:pPr>
              <w:spacing w:after="0"/>
              <w:rPr>
                <w:rFonts w:ascii="Arial" w:hAnsi="Arial" w:cs="Arial"/>
                <w:bCs/>
                <w:iCs/>
              </w:rPr>
            </w:pPr>
          </w:p>
        </w:tc>
      </w:tr>
      <w:tr w:rsidR="00235377" w:rsidRPr="004F6C5B" w14:paraId="2807B22D" w14:textId="57E20124" w:rsidTr="00615962">
        <w:trPr>
          <w:gridAfter w:val="1"/>
          <w:wAfter w:w="363" w:type="dxa"/>
        </w:trPr>
        <w:tc>
          <w:tcPr>
            <w:tcW w:w="7054" w:type="dxa"/>
            <w:gridSpan w:val="2"/>
            <w:shd w:val="clear" w:color="auto" w:fill="auto"/>
            <w:tcMar>
              <w:top w:w="0" w:type="dxa"/>
              <w:left w:w="108" w:type="dxa"/>
              <w:bottom w:w="0" w:type="dxa"/>
              <w:right w:w="108" w:type="dxa"/>
            </w:tcMar>
          </w:tcPr>
          <w:p w14:paraId="258EA555" w14:textId="77777777" w:rsidR="00235377" w:rsidRDefault="00235377" w:rsidP="004F6C5B">
            <w:pPr>
              <w:spacing w:after="0"/>
              <w:rPr>
                <w:rFonts w:ascii="Arial" w:hAnsi="Arial" w:cs="Arial"/>
                <w:bCs/>
                <w:iCs/>
              </w:rPr>
            </w:pPr>
          </w:p>
          <w:p w14:paraId="1EF49513" w14:textId="77777777" w:rsidR="00235377" w:rsidRPr="004F6C5B" w:rsidRDefault="00235377" w:rsidP="004F6C5B">
            <w:pPr>
              <w:spacing w:after="0"/>
              <w:rPr>
                <w:rFonts w:ascii="Arial" w:hAnsi="Arial" w:cs="Arial"/>
                <w:bCs/>
                <w:iCs/>
              </w:rPr>
            </w:pPr>
          </w:p>
        </w:tc>
        <w:tc>
          <w:tcPr>
            <w:tcW w:w="1869" w:type="dxa"/>
          </w:tcPr>
          <w:p w14:paraId="1452995F" w14:textId="77777777" w:rsidR="00235377" w:rsidRDefault="00235377" w:rsidP="004F6C5B">
            <w:pPr>
              <w:spacing w:after="0"/>
              <w:rPr>
                <w:rFonts w:ascii="Arial" w:hAnsi="Arial" w:cs="Arial"/>
                <w:bCs/>
                <w:iCs/>
              </w:rPr>
            </w:pPr>
          </w:p>
        </w:tc>
      </w:tr>
      <w:tr w:rsidR="00235377" w:rsidRPr="004F6C5B" w14:paraId="0230B982" w14:textId="3FD29C71" w:rsidTr="00615962">
        <w:trPr>
          <w:gridAfter w:val="1"/>
          <w:wAfter w:w="363" w:type="dxa"/>
        </w:trPr>
        <w:tc>
          <w:tcPr>
            <w:tcW w:w="7054" w:type="dxa"/>
            <w:gridSpan w:val="2"/>
            <w:shd w:val="clear" w:color="auto" w:fill="auto"/>
            <w:tcMar>
              <w:top w:w="0" w:type="dxa"/>
              <w:left w:w="108" w:type="dxa"/>
              <w:bottom w:w="0" w:type="dxa"/>
              <w:right w:w="108" w:type="dxa"/>
            </w:tcMar>
          </w:tcPr>
          <w:p w14:paraId="63CE7378" w14:textId="77777777" w:rsidR="00235377" w:rsidRPr="004F6C5B" w:rsidRDefault="00235377" w:rsidP="004F6C5B">
            <w:pPr>
              <w:spacing w:after="0"/>
              <w:rPr>
                <w:rFonts w:ascii="Arial" w:hAnsi="Arial" w:cs="Arial"/>
                <w:bCs/>
                <w:iCs/>
              </w:rPr>
            </w:pPr>
            <w:r w:rsidRPr="004F6C5B">
              <w:rPr>
                <w:rFonts w:ascii="Arial" w:hAnsi="Arial" w:cs="Arial"/>
                <w:bCs/>
                <w:iCs/>
              </w:rPr>
              <w:t>Št.:</w:t>
            </w:r>
          </w:p>
        </w:tc>
        <w:tc>
          <w:tcPr>
            <w:tcW w:w="1869" w:type="dxa"/>
          </w:tcPr>
          <w:p w14:paraId="0DC8671B" w14:textId="77777777" w:rsidR="00235377" w:rsidRPr="004F6C5B" w:rsidRDefault="00235377" w:rsidP="004F6C5B">
            <w:pPr>
              <w:spacing w:after="0"/>
              <w:rPr>
                <w:rFonts w:ascii="Arial" w:hAnsi="Arial" w:cs="Arial"/>
                <w:bCs/>
                <w:iCs/>
              </w:rPr>
            </w:pPr>
          </w:p>
        </w:tc>
      </w:tr>
      <w:tr w:rsidR="00235377" w:rsidRPr="004F6C5B" w14:paraId="7606D09A" w14:textId="5C28384B" w:rsidTr="00615962">
        <w:trPr>
          <w:gridAfter w:val="1"/>
          <w:wAfter w:w="363" w:type="dxa"/>
        </w:trPr>
        <w:tc>
          <w:tcPr>
            <w:tcW w:w="7054" w:type="dxa"/>
            <w:gridSpan w:val="2"/>
            <w:shd w:val="clear" w:color="auto" w:fill="auto"/>
            <w:tcMar>
              <w:top w:w="0" w:type="dxa"/>
              <w:left w:w="108" w:type="dxa"/>
              <w:bottom w:w="0" w:type="dxa"/>
              <w:right w:w="108" w:type="dxa"/>
            </w:tcMar>
          </w:tcPr>
          <w:p w14:paraId="22496DD2" w14:textId="77777777" w:rsidR="00235377" w:rsidRPr="004F6C5B" w:rsidRDefault="00235377" w:rsidP="004F6C5B">
            <w:pPr>
              <w:spacing w:after="0"/>
              <w:rPr>
                <w:rFonts w:ascii="Arial" w:hAnsi="Arial" w:cs="Arial"/>
                <w:bCs/>
                <w:iCs/>
              </w:rPr>
            </w:pPr>
            <w:r w:rsidRPr="004F6C5B">
              <w:rPr>
                <w:rFonts w:ascii="Arial" w:hAnsi="Arial" w:cs="Arial"/>
                <w:bCs/>
                <w:iCs/>
              </w:rPr>
              <w:t>Kraj in datum: _____________</w:t>
            </w:r>
          </w:p>
        </w:tc>
        <w:tc>
          <w:tcPr>
            <w:tcW w:w="1869" w:type="dxa"/>
          </w:tcPr>
          <w:p w14:paraId="0E048C03" w14:textId="77777777" w:rsidR="00235377" w:rsidRPr="004F6C5B" w:rsidRDefault="00235377" w:rsidP="004F6C5B">
            <w:pPr>
              <w:spacing w:after="0"/>
              <w:rPr>
                <w:rFonts w:ascii="Arial" w:hAnsi="Arial" w:cs="Arial"/>
                <w:bCs/>
                <w:iCs/>
              </w:rPr>
            </w:pPr>
          </w:p>
        </w:tc>
      </w:tr>
      <w:tr w:rsidR="00235377" w:rsidRPr="004F6C5B" w14:paraId="13218FD9" w14:textId="5F7BFEBE" w:rsidTr="00615962">
        <w:trPr>
          <w:gridAfter w:val="1"/>
          <w:wAfter w:w="363" w:type="dxa"/>
        </w:trPr>
        <w:tc>
          <w:tcPr>
            <w:tcW w:w="7054" w:type="dxa"/>
            <w:gridSpan w:val="2"/>
            <w:shd w:val="clear" w:color="auto" w:fill="auto"/>
            <w:tcMar>
              <w:top w:w="0" w:type="dxa"/>
              <w:left w:w="108" w:type="dxa"/>
              <w:bottom w:w="0" w:type="dxa"/>
              <w:right w:w="108" w:type="dxa"/>
            </w:tcMar>
          </w:tcPr>
          <w:p w14:paraId="7E7DA771" w14:textId="77777777" w:rsidR="00235377" w:rsidRPr="004F6C5B" w:rsidRDefault="00235377" w:rsidP="004F6C5B">
            <w:pPr>
              <w:spacing w:after="0"/>
              <w:rPr>
                <w:rFonts w:ascii="Arial" w:hAnsi="Arial" w:cs="Arial"/>
                <w:bCs/>
                <w:iCs/>
              </w:rPr>
            </w:pPr>
          </w:p>
          <w:p w14:paraId="358D91DD" w14:textId="21CD1108" w:rsidR="00235377" w:rsidRPr="004F6C5B" w:rsidRDefault="00235377" w:rsidP="004F6C5B">
            <w:pPr>
              <w:spacing w:after="0"/>
              <w:rPr>
                <w:rFonts w:ascii="Arial" w:hAnsi="Arial" w:cs="Arial"/>
                <w:bCs/>
                <w:iCs/>
              </w:rPr>
            </w:pPr>
            <w:r w:rsidRPr="004F6C5B">
              <w:rPr>
                <w:rFonts w:ascii="Arial" w:hAnsi="Arial" w:cs="Arial"/>
                <w:bCs/>
                <w:iCs/>
              </w:rPr>
              <w:t>Ponudnik 5:</w:t>
            </w:r>
          </w:p>
        </w:tc>
        <w:tc>
          <w:tcPr>
            <w:tcW w:w="1869" w:type="dxa"/>
          </w:tcPr>
          <w:p w14:paraId="32E8ACF2" w14:textId="77777777" w:rsidR="00235377" w:rsidRPr="004F6C5B" w:rsidRDefault="00235377" w:rsidP="004F6C5B">
            <w:pPr>
              <w:spacing w:after="0"/>
              <w:rPr>
                <w:rFonts w:ascii="Arial" w:hAnsi="Arial" w:cs="Arial"/>
                <w:bCs/>
                <w:iCs/>
              </w:rPr>
            </w:pPr>
          </w:p>
        </w:tc>
      </w:tr>
    </w:tbl>
    <w:p w14:paraId="45FDD176" w14:textId="623A503B" w:rsidR="00503C21" w:rsidRPr="00130974" w:rsidRDefault="00503C21" w:rsidP="004A1CDC">
      <w:pPr>
        <w:pStyle w:val="Slog3"/>
        <w:rPr>
          <w:rStyle w:val="Neenpoudarek"/>
          <w:rFonts w:ascii="Arial" w:hAnsi="Arial" w:cs="Arial"/>
          <w:i/>
          <w:color w:val="auto"/>
          <w:sz w:val="22"/>
          <w:szCs w:val="22"/>
        </w:rPr>
      </w:pPr>
      <w:bookmarkStart w:id="29" w:name="_Toc479851711"/>
      <w:r w:rsidRPr="004A1CDC">
        <w:rPr>
          <w:rStyle w:val="Neenpoudarek"/>
          <w:rFonts w:ascii="Arial" w:hAnsi="Arial" w:cs="Arial"/>
          <w:i/>
          <w:color w:val="auto"/>
          <w:sz w:val="22"/>
          <w:szCs w:val="22"/>
        </w:rPr>
        <w:lastRenderedPageBreak/>
        <w:t>P</w:t>
      </w:r>
      <w:r w:rsidR="004A1CDC" w:rsidRPr="004A1CDC">
        <w:rPr>
          <w:rStyle w:val="Neenpoudarek"/>
          <w:rFonts w:ascii="Arial" w:hAnsi="Arial" w:cs="Arial"/>
          <w:i/>
          <w:color w:val="auto"/>
          <w:sz w:val="22"/>
          <w:szCs w:val="22"/>
        </w:rPr>
        <w:t>riloga</w:t>
      </w:r>
      <w:r w:rsidRPr="00130974">
        <w:rPr>
          <w:rStyle w:val="Neenpoudarek"/>
          <w:rFonts w:ascii="Arial" w:hAnsi="Arial" w:cs="Arial"/>
          <w:i/>
          <w:color w:val="auto"/>
          <w:sz w:val="22"/>
          <w:szCs w:val="22"/>
        </w:rPr>
        <w:t xml:space="preserve"> št. 11</w:t>
      </w:r>
      <w:bookmarkEnd w:id="29"/>
    </w:p>
    <w:p w14:paraId="355971D0" w14:textId="15BE2E34" w:rsidR="00503C21" w:rsidRPr="00503C21" w:rsidRDefault="00503C21" w:rsidP="00503C21">
      <w:pPr>
        <w:pBdr>
          <w:top w:val="single" w:sz="4" w:space="10" w:color="541C72"/>
          <w:bottom w:val="single" w:sz="4" w:space="10" w:color="541C72"/>
        </w:pBdr>
        <w:shd w:val="pct5" w:color="F8F2FC" w:fill="F7EFFB"/>
        <w:spacing w:after="0"/>
        <w:jc w:val="center"/>
        <w:outlineLvl w:val="1"/>
        <w:rPr>
          <w:rFonts w:ascii="Arial" w:hAnsi="Arial" w:cs="Arial"/>
          <w:b/>
          <w:bCs/>
          <w:i/>
          <w:iCs/>
          <w:color w:val="auto"/>
          <w:spacing w:val="20"/>
          <w:lang w:eastAsia="zh-CN"/>
        </w:rPr>
      </w:pPr>
      <w:bookmarkStart w:id="30" w:name="_Toc479851712"/>
      <w:r w:rsidRPr="00503C21">
        <w:rPr>
          <w:rFonts w:ascii="Arial" w:hAnsi="Arial" w:cs="Arial"/>
          <w:b/>
          <w:bCs/>
          <w:i/>
          <w:iCs/>
          <w:color w:val="auto"/>
          <w:spacing w:val="20"/>
          <w:lang w:eastAsia="zh-CN"/>
        </w:rPr>
        <w:t>VZOREC POGODBE –</w:t>
      </w:r>
      <w:r w:rsidRPr="00503C21">
        <w:rPr>
          <w:rFonts w:ascii="Arial" w:eastAsia="Arial Unicode MS" w:hAnsi="Arial" w:cs="Arial"/>
          <w:b/>
          <w:bCs/>
          <w:iCs/>
          <w:color w:val="auto"/>
          <w:spacing w:val="20"/>
          <w:lang w:eastAsia="zh-CN"/>
        </w:rPr>
        <w:t>se prilagodi naknadno glede na vsebino povabila k oddaji posameznega naročila</w:t>
      </w:r>
      <w:bookmarkEnd w:id="30"/>
    </w:p>
    <w:p w14:paraId="436FF927" w14:textId="77777777" w:rsidR="00503C21" w:rsidRPr="00503C21" w:rsidRDefault="00503C21" w:rsidP="00503C21">
      <w:pPr>
        <w:suppressAutoHyphens/>
        <w:autoSpaceDN w:val="0"/>
        <w:spacing w:after="0"/>
        <w:ind w:right="6"/>
        <w:jc w:val="both"/>
        <w:textAlignment w:val="baseline"/>
        <w:rPr>
          <w:rFonts w:ascii="Arial" w:hAnsi="Arial" w:cs="Arial"/>
          <w:b/>
          <w:bCs/>
          <w:color w:val="auto"/>
          <w:kern w:val="3"/>
          <w:lang w:eastAsia="zh-CN"/>
        </w:rPr>
      </w:pPr>
      <w:r w:rsidRPr="00503C21">
        <w:rPr>
          <w:rFonts w:ascii="Arial" w:hAnsi="Arial" w:cs="Arial"/>
          <w:b/>
          <w:bCs/>
          <w:color w:val="auto"/>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503C21" w:rsidRPr="00503C21" w14:paraId="74048EE3"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9B616AC"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0A598" w14:textId="77777777" w:rsidR="00503C21" w:rsidRPr="00503C21" w:rsidRDefault="00503C21" w:rsidP="00503C21">
            <w:pPr>
              <w:suppressAutoHyphens/>
              <w:autoSpaceDN w:val="0"/>
              <w:spacing w:after="0"/>
              <w:ind w:right="6"/>
              <w:jc w:val="both"/>
              <w:textAlignment w:val="baseline"/>
              <w:rPr>
                <w:rFonts w:ascii="Arial" w:hAnsi="Arial" w:cs="Arial"/>
                <w:b/>
                <w:color w:val="auto"/>
                <w:kern w:val="3"/>
                <w:lang w:eastAsia="zh-CN"/>
              </w:rPr>
            </w:pPr>
            <w:r w:rsidRPr="00503C21">
              <w:rPr>
                <w:rFonts w:ascii="Arial" w:hAnsi="Arial" w:cs="Arial"/>
                <w:b/>
                <w:color w:val="auto"/>
                <w:kern w:val="3"/>
                <w:lang w:eastAsia="zh-CN"/>
              </w:rPr>
              <w:t>D.S.U., družba za svetovanje in upravljanje, d.o.o.</w:t>
            </w:r>
          </w:p>
          <w:p w14:paraId="5D2D7B47"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Dunajska cesta 160</w:t>
            </w:r>
          </w:p>
          <w:p w14:paraId="34DF4270"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1000 Ljubljana</w:t>
            </w:r>
          </w:p>
        </w:tc>
      </w:tr>
      <w:tr w:rsidR="00503C21" w:rsidRPr="00503C21" w14:paraId="3391BD69"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DEA9040"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ki ga zastopata: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ACD5C5"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Klemenc Tomaž, direktor in Tomšič Janez, prokurist</w:t>
            </w:r>
          </w:p>
        </w:tc>
      </w:tr>
      <w:tr w:rsidR="00503C21" w:rsidRPr="00503C21" w14:paraId="2822B599"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91C2C9F"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E8DAE7"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1646877000</w:t>
            </w:r>
          </w:p>
        </w:tc>
      </w:tr>
      <w:tr w:rsidR="00503C21" w:rsidRPr="00503C21" w14:paraId="3F799C6D"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69D74B7"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Id.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36AEB"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SI63283786</w:t>
            </w:r>
          </w:p>
        </w:tc>
      </w:tr>
      <w:tr w:rsidR="00503C21" w:rsidRPr="00503C21" w14:paraId="5E48A860"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72E088"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CA091"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SI56 0292 3009 0481 255, odprt pri NLB d.d.</w:t>
            </w:r>
          </w:p>
        </w:tc>
      </w:tr>
    </w:tbl>
    <w:p w14:paraId="24705294"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 xml:space="preserve"> (v nadaljevanju: naročnik)</w:t>
      </w:r>
    </w:p>
    <w:p w14:paraId="041CBA3B"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p>
    <w:p w14:paraId="5D212154"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in</w:t>
      </w:r>
    </w:p>
    <w:p w14:paraId="5B0880AF"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p>
    <w:p w14:paraId="703DAC5D" w14:textId="77777777" w:rsidR="00503C21" w:rsidRPr="00503C21" w:rsidRDefault="00503C21" w:rsidP="00503C21">
      <w:pPr>
        <w:suppressAutoHyphens/>
        <w:autoSpaceDN w:val="0"/>
        <w:spacing w:after="0"/>
        <w:ind w:right="6"/>
        <w:jc w:val="both"/>
        <w:textAlignment w:val="baseline"/>
        <w:rPr>
          <w:rFonts w:ascii="Arial" w:hAnsi="Arial" w:cs="Arial"/>
          <w:b/>
          <w:bCs/>
          <w:color w:val="auto"/>
          <w:kern w:val="3"/>
          <w:lang w:eastAsia="zh-CN"/>
        </w:rPr>
      </w:pPr>
      <w:r w:rsidRPr="00503C21">
        <w:rPr>
          <w:rFonts w:ascii="Arial" w:hAnsi="Arial" w:cs="Arial"/>
          <w:b/>
          <w:bCs/>
          <w:color w:val="auto"/>
          <w:kern w:val="3"/>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503C21" w:rsidRPr="00503C21" w14:paraId="6531200F"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90A501E"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04AC4"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r w:rsidR="00503C21" w:rsidRPr="00503C21" w14:paraId="34DA2C2F"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8A7DE28"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025DED"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r w:rsidR="00503C21" w:rsidRPr="00503C21" w14:paraId="0B896C7C"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0DDCDCF"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D43A8"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r w:rsidR="00503C21" w:rsidRPr="00503C21" w14:paraId="3720607F"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138C77"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Id.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08CA5"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r w:rsidR="00503C21" w:rsidRPr="00503C21" w14:paraId="222BC138"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22B7B5"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E9735"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bl>
    <w:p w14:paraId="03A049A7"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(v nadaljevanju: izvajalec)</w:t>
      </w:r>
    </w:p>
    <w:p w14:paraId="37364A02"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p>
    <w:p w14:paraId="38C20D5D"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sklepata naslednjo</w:t>
      </w:r>
    </w:p>
    <w:p w14:paraId="07876C13" w14:textId="77777777" w:rsidR="00503C21" w:rsidRPr="00503C21" w:rsidRDefault="00503C21" w:rsidP="00503C21">
      <w:pPr>
        <w:suppressAutoHyphens/>
        <w:autoSpaceDN w:val="0"/>
        <w:spacing w:after="0"/>
        <w:ind w:right="6"/>
        <w:jc w:val="center"/>
        <w:textAlignment w:val="baseline"/>
        <w:rPr>
          <w:rFonts w:ascii="Arial" w:hAnsi="Arial" w:cs="Arial"/>
          <w:b/>
          <w:bCs/>
          <w:color w:val="auto"/>
          <w:kern w:val="3"/>
          <w:lang w:eastAsia="zh-CN"/>
        </w:rPr>
      </w:pPr>
    </w:p>
    <w:p w14:paraId="7149CCB9" w14:textId="77777777" w:rsidR="00503C21" w:rsidRPr="00503C21" w:rsidRDefault="00503C21" w:rsidP="00503C21">
      <w:pPr>
        <w:spacing w:after="0"/>
        <w:jc w:val="center"/>
        <w:rPr>
          <w:rFonts w:ascii="Arial" w:hAnsi="Arial" w:cs="Arial"/>
          <w:b/>
          <w:color w:val="auto"/>
        </w:rPr>
      </w:pPr>
      <w:r w:rsidRPr="00503C21">
        <w:rPr>
          <w:rFonts w:ascii="Arial" w:hAnsi="Arial" w:cs="Arial"/>
          <w:b/>
          <w:color w:val="auto"/>
        </w:rPr>
        <w:t>POGODBO</w:t>
      </w:r>
    </w:p>
    <w:p w14:paraId="373FBB69" w14:textId="77777777" w:rsidR="00503C21" w:rsidRPr="00503C21" w:rsidRDefault="00503C21" w:rsidP="00503C21">
      <w:pPr>
        <w:spacing w:after="0"/>
        <w:jc w:val="center"/>
        <w:rPr>
          <w:rFonts w:ascii="Arial" w:hAnsi="Arial" w:cs="Arial"/>
          <w:b/>
          <w:color w:val="auto"/>
        </w:rPr>
      </w:pPr>
      <w:r w:rsidRPr="00503C21">
        <w:rPr>
          <w:rFonts w:ascii="Arial" w:hAnsi="Arial" w:cs="Arial"/>
          <w:b/>
          <w:color w:val="auto"/>
        </w:rPr>
        <w:t>za izvajanje posameznega naročila</w:t>
      </w:r>
    </w:p>
    <w:p w14:paraId="23057BB2" w14:textId="77777777" w:rsidR="00503C21" w:rsidRPr="00503C21" w:rsidRDefault="00503C21" w:rsidP="00503C21">
      <w:pPr>
        <w:suppressAutoHyphens/>
        <w:autoSpaceDN w:val="0"/>
        <w:spacing w:after="0"/>
        <w:ind w:right="6"/>
        <w:jc w:val="center"/>
        <w:textAlignment w:val="baseline"/>
        <w:rPr>
          <w:rFonts w:ascii="Arial" w:hAnsi="Arial" w:cs="Arial"/>
          <w:b/>
          <w:bCs/>
          <w:color w:val="auto"/>
          <w:kern w:val="3"/>
          <w:lang w:eastAsia="zh-CN"/>
        </w:rPr>
      </w:pPr>
      <w:r w:rsidRPr="00503C21">
        <w:rPr>
          <w:rFonts w:ascii="Arial" w:hAnsi="Arial" w:cs="Arial"/>
          <w:b/>
          <w:bCs/>
          <w:color w:val="auto"/>
          <w:kern w:val="3"/>
          <w:lang w:eastAsia="zh-CN"/>
        </w:rPr>
        <w:t>»Gradbeno obrtniška in inštalacijska dela«</w:t>
      </w:r>
    </w:p>
    <w:p w14:paraId="24671942" w14:textId="77777777" w:rsidR="00503C21" w:rsidRPr="00503C21" w:rsidRDefault="00503C21" w:rsidP="00503C21">
      <w:pPr>
        <w:spacing w:after="0"/>
        <w:ind w:firstLine="708"/>
        <w:jc w:val="center"/>
        <w:rPr>
          <w:rFonts w:ascii="Arial" w:hAnsi="Arial" w:cs="Arial"/>
          <w:b/>
          <w:bCs/>
        </w:rPr>
      </w:pPr>
      <w:r w:rsidRPr="00503C21">
        <w:rPr>
          <w:rFonts w:ascii="Arial" w:hAnsi="Arial" w:cs="Arial"/>
          <w:b/>
          <w:bCs/>
        </w:rPr>
        <w:t>ŠT. _________________</w:t>
      </w:r>
    </w:p>
    <w:p w14:paraId="2240B84B" w14:textId="77777777" w:rsidR="00503C21" w:rsidRPr="00503C21" w:rsidRDefault="00503C21" w:rsidP="00503C21">
      <w:pPr>
        <w:spacing w:after="0"/>
        <w:ind w:firstLine="708"/>
        <w:jc w:val="center"/>
        <w:rPr>
          <w:rFonts w:ascii="Arial" w:hAnsi="Arial" w:cs="Arial"/>
          <w:b/>
          <w:bCs/>
        </w:rPr>
      </w:pPr>
      <w:r w:rsidRPr="00503C21">
        <w:rPr>
          <w:rFonts w:ascii="Arial" w:hAnsi="Arial" w:cs="Arial"/>
          <w:b/>
          <w:bCs/>
        </w:rPr>
        <w:t>ZA SKLOP ______</w:t>
      </w:r>
    </w:p>
    <w:p w14:paraId="27EADB61" w14:textId="77777777" w:rsidR="00503C21" w:rsidRPr="00503C21" w:rsidRDefault="00503C21" w:rsidP="00503C21">
      <w:pPr>
        <w:suppressAutoHyphens/>
        <w:autoSpaceDN w:val="0"/>
        <w:spacing w:after="0"/>
        <w:ind w:right="6"/>
        <w:jc w:val="center"/>
        <w:textAlignment w:val="baseline"/>
        <w:rPr>
          <w:rFonts w:ascii="Arial" w:hAnsi="Arial" w:cs="Arial"/>
          <w:b/>
          <w:bCs/>
          <w:color w:val="auto"/>
          <w:kern w:val="3"/>
          <w:lang w:eastAsia="zh-CN"/>
        </w:rPr>
      </w:pPr>
    </w:p>
    <w:p w14:paraId="77EEF2AC" w14:textId="77777777" w:rsidR="00503C21" w:rsidRDefault="00503C21" w:rsidP="00CB7FB1">
      <w:pPr>
        <w:suppressAutoHyphens/>
        <w:autoSpaceDN w:val="0"/>
        <w:spacing w:after="0"/>
        <w:ind w:right="6"/>
        <w:textAlignment w:val="baseline"/>
        <w:rPr>
          <w:rFonts w:ascii="Arial" w:hAnsi="Arial" w:cs="Arial"/>
          <w:b/>
          <w:bCs/>
          <w:color w:val="auto"/>
          <w:kern w:val="3"/>
          <w:lang w:eastAsia="zh-CN"/>
        </w:rPr>
      </w:pPr>
    </w:p>
    <w:p w14:paraId="065E3EA3" w14:textId="77777777" w:rsidR="004B23EE" w:rsidRDefault="004B23EE" w:rsidP="00CB7FB1">
      <w:pPr>
        <w:suppressAutoHyphens/>
        <w:autoSpaceDN w:val="0"/>
        <w:spacing w:after="0"/>
        <w:ind w:right="6"/>
        <w:textAlignment w:val="baseline"/>
        <w:rPr>
          <w:rFonts w:ascii="Arial" w:hAnsi="Arial" w:cs="Arial"/>
          <w:b/>
          <w:bCs/>
          <w:color w:val="auto"/>
          <w:kern w:val="3"/>
          <w:lang w:eastAsia="zh-CN"/>
        </w:rPr>
      </w:pPr>
    </w:p>
    <w:p w14:paraId="689597DA" w14:textId="77777777" w:rsidR="004B23EE" w:rsidRPr="00503C21" w:rsidRDefault="004B23EE" w:rsidP="00CB7FB1">
      <w:pPr>
        <w:suppressAutoHyphens/>
        <w:autoSpaceDN w:val="0"/>
        <w:spacing w:after="0"/>
        <w:ind w:right="6"/>
        <w:textAlignment w:val="baseline"/>
        <w:rPr>
          <w:rFonts w:ascii="Arial" w:hAnsi="Arial" w:cs="Arial"/>
          <w:b/>
          <w:bCs/>
          <w:color w:val="auto"/>
          <w:kern w:val="3"/>
          <w:lang w:eastAsia="zh-CN"/>
        </w:rPr>
      </w:pPr>
    </w:p>
    <w:p w14:paraId="24E0B9E8" w14:textId="1A17F752" w:rsidR="00503C21" w:rsidRPr="000B2DEB" w:rsidRDefault="00503C21" w:rsidP="000B2DEB">
      <w:pPr>
        <w:pStyle w:val="Odstavekseznama"/>
        <w:numPr>
          <w:ilvl w:val="0"/>
          <w:numId w:val="106"/>
        </w:numPr>
        <w:spacing w:after="0"/>
        <w:rPr>
          <w:rStyle w:val="Neenpoudarek"/>
          <w:rFonts w:ascii="Arial" w:hAnsi="Arial" w:cs="Arial"/>
          <w:i w:val="0"/>
          <w:iCs w:val="0"/>
          <w:color w:val="auto"/>
          <w:sz w:val="22"/>
          <w:szCs w:val="22"/>
        </w:rPr>
      </w:pPr>
      <w:r w:rsidRPr="000B2DEB">
        <w:rPr>
          <w:rStyle w:val="Neenpoudarek"/>
          <w:rFonts w:ascii="Arial" w:hAnsi="Arial" w:cs="Arial"/>
          <w:i w:val="0"/>
          <w:iCs w:val="0"/>
          <w:color w:val="auto"/>
          <w:sz w:val="22"/>
          <w:szCs w:val="22"/>
        </w:rPr>
        <w:t>UVODNE UGOTOVITVE</w:t>
      </w:r>
    </w:p>
    <w:p w14:paraId="5C48B1DA" w14:textId="77777777" w:rsidR="00503C21" w:rsidRPr="00503C21" w:rsidRDefault="00503C21" w:rsidP="000B2DEB">
      <w:pPr>
        <w:numPr>
          <w:ilvl w:val="0"/>
          <w:numId w:val="104"/>
        </w:numPr>
        <w:suppressAutoHyphens/>
        <w:autoSpaceDN w:val="0"/>
        <w:spacing w:after="0"/>
        <w:ind w:right="6"/>
        <w:jc w:val="center"/>
        <w:textAlignment w:val="baseline"/>
        <w:rPr>
          <w:rFonts w:ascii="Arial" w:hAnsi="Arial" w:cs="Arial"/>
          <w:b/>
          <w:bCs/>
          <w:color w:val="auto"/>
          <w:kern w:val="3"/>
          <w:lang w:eastAsia="zh-CN"/>
        </w:rPr>
      </w:pPr>
      <w:r w:rsidRPr="00503C21">
        <w:rPr>
          <w:rFonts w:ascii="Arial" w:hAnsi="Arial" w:cs="Arial"/>
          <w:b/>
          <w:bCs/>
          <w:color w:val="auto"/>
          <w:kern w:val="3"/>
          <w:lang w:eastAsia="zh-CN"/>
        </w:rPr>
        <w:t>člen</w:t>
      </w:r>
    </w:p>
    <w:p w14:paraId="6BDBD75A" w14:textId="77777777" w:rsidR="00503C21" w:rsidRPr="00503C21" w:rsidRDefault="00503C21" w:rsidP="00503C21">
      <w:pPr>
        <w:autoSpaceDE w:val="0"/>
        <w:autoSpaceDN w:val="0"/>
        <w:adjustRightInd w:val="0"/>
        <w:spacing w:after="0"/>
        <w:jc w:val="both"/>
        <w:rPr>
          <w:rFonts w:ascii="Arial" w:hAnsi="Arial" w:cs="Arial"/>
        </w:rPr>
      </w:pPr>
      <w:r w:rsidRPr="00503C21">
        <w:rPr>
          <w:rFonts w:ascii="Arial" w:hAnsi="Arial" w:cs="Arial"/>
        </w:rPr>
        <w:t>Pogodbeni stranki predhodno ugotovita, da:</w:t>
      </w:r>
    </w:p>
    <w:p w14:paraId="6BE18BC2" w14:textId="3BFF3112" w:rsidR="00503C21" w:rsidRPr="00503C21" w:rsidRDefault="00503C21" w:rsidP="000B2DEB">
      <w:pPr>
        <w:numPr>
          <w:ilvl w:val="0"/>
          <w:numId w:val="45"/>
        </w:numPr>
        <w:tabs>
          <w:tab w:val="left" w:pos="790"/>
        </w:tabs>
        <w:autoSpaceDE w:val="0"/>
        <w:autoSpaceDN w:val="0"/>
        <w:adjustRightInd w:val="0"/>
        <w:spacing w:after="0"/>
        <w:ind w:left="284"/>
        <w:jc w:val="both"/>
        <w:rPr>
          <w:rFonts w:ascii="Arial" w:hAnsi="Arial" w:cs="Arial"/>
        </w:rPr>
      </w:pPr>
      <w:r w:rsidRPr="00503C21">
        <w:rPr>
          <w:rFonts w:ascii="Arial" w:hAnsi="Arial" w:cs="Arial"/>
        </w:rPr>
        <w:t>je bil izvajalec izbran na podlagi izvedenega postopka javnega naročila po odprtem postopku s sklenitvijo okvirnega sporazuma za sklop _______, objavljene</w:t>
      </w:r>
      <w:r w:rsidR="005F5B21">
        <w:rPr>
          <w:rFonts w:ascii="Arial" w:hAnsi="Arial" w:cs="Arial"/>
        </w:rPr>
        <w:t>ga</w:t>
      </w:r>
      <w:r w:rsidRPr="00503C21">
        <w:rPr>
          <w:rFonts w:ascii="Arial" w:hAnsi="Arial" w:cs="Arial"/>
        </w:rPr>
        <w:t xml:space="preserve"> na Portalu javnih naročil pri Uradnem listu RS z dne ................ 2017, št. naročila JN……………./2017___, in v Uradnem listu EU pod št. objave ____ z dne _______;</w:t>
      </w:r>
    </w:p>
    <w:p w14:paraId="46BB7941" w14:textId="77777777" w:rsidR="00503C21" w:rsidRPr="00503C21" w:rsidRDefault="00503C21" w:rsidP="000B2DEB">
      <w:pPr>
        <w:numPr>
          <w:ilvl w:val="0"/>
          <w:numId w:val="45"/>
        </w:numPr>
        <w:autoSpaceDE w:val="0"/>
        <w:autoSpaceDN w:val="0"/>
        <w:adjustRightInd w:val="0"/>
        <w:spacing w:after="0"/>
        <w:ind w:left="284"/>
        <w:jc w:val="both"/>
        <w:rPr>
          <w:rFonts w:ascii="Arial" w:hAnsi="Arial" w:cs="Arial"/>
        </w:rPr>
      </w:pPr>
      <w:r w:rsidRPr="00503C21">
        <w:rPr>
          <w:rFonts w:ascii="Arial" w:hAnsi="Arial" w:cs="Arial"/>
        </w:rPr>
        <w:t>je odločitev o izbiri strank okvirnega sporazuma za sklop _____ z dne ………….. 2017 postala pravnomočna dne ………;</w:t>
      </w:r>
    </w:p>
    <w:p w14:paraId="21277C1F" w14:textId="77777777" w:rsidR="00503C21" w:rsidRPr="00503C21" w:rsidRDefault="00503C21" w:rsidP="000B2DEB">
      <w:pPr>
        <w:numPr>
          <w:ilvl w:val="0"/>
          <w:numId w:val="45"/>
        </w:numPr>
        <w:autoSpaceDE w:val="0"/>
        <w:autoSpaceDN w:val="0"/>
        <w:adjustRightInd w:val="0"/>
        <w:spacing w:after="0"/>
        <w:ind w:left="284"/>
        <w:jc w:val="both"/>
        <w:rPr>
          <w:rFonts w:ascii="Arial" w:hAnsi="Arial" w:cs="Arial"/>
        </w:rPr>
      </w:pPr>
      <w:r w:rsidRPr="00503C21">
        <w:rPr>
          <w:rFonts w:ascii="Arial" w:hAnsi="Arial" w:cs="Arial"/>
        </w:rPr>
        <w:t xml:space="preserve">sta pogodbeni stranki dne ……………… sklenili okvirni sporazum za sklop _____za </w:t>
      </w:r>
      <w:r w:rsidRPr="0078307E">
        <w:rPr>
          <w:rFonts w:ascii="Arial" w:hAnsi="Arial" w:cs="Arial"/>
        </w:rPr>
        <w:t>gradbeno obrtniška in inštalacijska dela</w:t>
      </w:r>
      <w:r w:rsidRPr="00503C21">
        <w:rPr>
          <w:rFonts w:ascii="Arial" w:hAnsi="Arial" w:cs="Arial"/>
        </w:rPr>
        <w:t xml:space="preserve"> št. …….., na podlagi katerega je naročnik izvedel </w:t>
      </w:r>
      <w:r w:rsidRPr="00503C21">
        <w:rPr>
          <w:rFonts w:ascii="Arial" w:hAnsi="Arial" w:cs="Arial"/>
        </w:rPr>
        <w:lastRenderedPageBreak/>
        <w:t xml:space="preserve">postopek odpiranja konkurence, v katerem je naročnik dne …………. za izvajalca ___________________ izbral izvajalca; </w:t>
      </w:r>
    </w:p>
    <w:p w14:paraId="02D16C02" w14:textId="77777777" w:rsidR="00503C21" w:rsidRPr="00503C21" w:rsidRDefault="00503C21" w:rsidP="000B2DEB">
      <w:pPr>
        <w:numPr>
          <w:ilvl w:val="0"/>
          <w:numId w:val="45"/>
        </w:numPr>
        <w:autoSpaceDE w:val="0"/>
        <w:autoSpaceDN w:val="0"/>
        <w:adjustRightInd w:val="0"/>
        <w:spacing w:after="0"/>
        <w:ind w:left="284"/>
        <w:jc w:val="both"/>
        <w:rPr>
          <w:rFonts w:ascii="Arial" w:hAnsi="Arial" w:cs="Arial"/>
        </w:rPr>
      </w:pPr>
      <w:r w:rsidRPr="00503C21">
        <w:rPr>
          <w:rFonts w:ascii="Arial" w:hAnsi="Arial" w:cs="Arial"/>
        </w:rPr>
        <w:t>naročnik s to pogodbo na podlagi ponudbe/predračuna št. ____ z dne ______ in na podlagi zahtev iz zapisnika o predhodnem informativnem sestanku, ki so sestavni del te pogodbe, naroča, izvajalec pa izvaja ________________________________;</w:t>
      </w:r>
    </w:p>
    <w:p w14:paraId="37294BCA" w14:textId="77777777" w:rsidR="00503C21" w:rsidRPr="00503C21" w:rsidRDefault="00503C21" w:rsidP="000B2DEB">
      <w:pPr>
        <w:numPr>
          <w:ilvl w:val="0"/>
          <w:numId w:val="45"/>
        </w:numPr>
        <w:autoSpaceDE w:val="0"/>
        <w:autoSpaceDN w:val="0"/>
        <w:adjustRightInd w:val="0"/>
        <w:spacing w:after="0"/>
        <w:ind w:left="284"/>
        <w:jc w:val="both"/>
        <w:rPr>
          <w:rFonts w:ascii="Arial" w:hAnsi="Arial" w:cs="Arial"/>
        </w:rPr>
      </w:pPr>
      <w:r w:rsidRPr="00503C21">
        <w:rPr>
          <w:rFonts w:ascii="Arial" w:hAnsi="Arial" w:cs="Arial"/>
        </w:rPr>
        <w:t>se ta pogodba sklepa za izvedbo _____________________ za _____.</w:t>
      </w:r>
    </w:p>
    <w:p w14:paraId="464D4DAA" w14:textId="77777777" w:rsidR="00503C21" w:rsidRPr="00503C21" w:rsidRDefault="00503C21" w:rsidP="00503C21">
      <w:pPr>
        <w:tabs>
          <w:tab w:val="left" w:pos="790"/>
        </w:tabs>
        <w:autoSpaceDE w:val="0"/>
        <w:autoSpaceDN w:val="0"/>
        <w:adjustRightInd w:val="0"/>
        <w:spacing w:after="0"/>
        <w:ind w:left="708"/>
        <w:jc w:val="both"/>
        <w:rPr>
          <w:rFonts w:ascii="Arial" w:hAnsi="Arial" w:cs="Arial"/>
        </w:rPr>
      </w:pPr>
    </w:p>
    <w:p w14:paraId="1EA955F7" w14:textId="77777777" w:rsidR="00503C21" w:rsidRPr="00503C21" w:rsidRDefault="00503C21" w:rsidP="0078307E">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V primeru nasprotja med to pogodbo, okvirnim sporazumom, dokumentacijo v zvezi z oddajo javnega naročila in ponudbo, veljajo najprej določbe te pogodbe, nato določbe okvirnega sporazuma, nato določbe dokumentacije v zvezi z oddajo javnega naročila in nato določbe ponudbe, če ni v tej pogodbi izrecno navedeno drugače.</w:t>
      </w:r>
    </w:p>
    <w:p w14:paraId="66DFE5A5" w14:textId="00939CC1" w:rsidR="00415224" w:rsidRPr="00C327F8" w:rsidRDefault="00415224" w:rsidP="000B2DEB">
      <w:pPr>
        <w:spacing w:after="0"/>
        <w:jc w:val="both"/>
        <w:rPr>
          <w:rStyle w:val="Neenpoudarek"/>
          <w:rFonts w:ascii="Arial" w:hAnsi="Arial" w:cs="Arial"/>
          <w:i w:val="0"/>
          <w:iCs w:val="0"/>
          <w:color w:val="auto"/>
          <w:sz w:val="22"/>
          <w:szCs w:val="22"/>
        </w:rPr>
      </w:pPr>
    </w:p>
    <w:p w14:paraId="3DF04B97" w14:textId="632E929D" w:rsidR="00415224" w:rsidRPr="00415224" w:rsidRDefault="00C327F8"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Po</w:t>
      </w:r>
      <w:r w:rsidR="00415224" w:rsidRPr="00415224">
        <w:rPr>
          <w:rStyle w:val="Neenpoudarek"/>
          <w:rFonts w:ascii="Arial" w:hAnsi="Arial" w:cs="Arial"/>
          <w:i w:val="0"/>
          <w:iCs w:val="0"/>
          <w:color w:val="auto"/>
          <w:sz w:val="22"/>
          <w:szCs w:val="22"/>
        </w:rPr>
        <w:t>godba je sklenjena na podlagi ponudbe izvajalca z dne</w:t>
      </w:r>
      <w:r w:rsidR="00754980">
        <w:rPr>
          <w:rStyle w:val="Neenpoudarek"/>
          <w:rFonts w:ascii="Arial" w:hAnsi="Arial" w:cs="Arial"/>
          <w:i w:val="0"/>
          <w:iCs w:val="0"/>
          <w:color w:val="auto"/>
          <w:sz w:val="22"/>
          <w:szCs w:val="22"/>
        </w:rPr>
        <w:t xml:space="preserve">_____________ </w:t>
      </w:r>
      <w:r w:rsidR="00415224" w:rsidRPr="00415224">
        <w:rPr>
          <w:rStyle w:val="Neenpoudarek"/>
          <w:rFonts w:ascii="Arial" w:hAnsi="Arial" w:cs="Arial"/>
          <w:i w:val="0"/>
          <w:iCs w:val="0"/>
          <w:color w:val="auto"/>
          <w:sz w:val="22"/>
          <w:szCs w:val="22"/>
        </w:rPr>
        <w:t xml:space="preserve">in predračuna št. </w:t>
      </w:r>
      <w:r w:rsidR="00754980">
        <w:rPr>
          <w:rStyle w:val="Neenpoudarek"/>
          <w:rFonts w:ascii="Arial" w:hAnsi="Arial" w:cs="Arial"/>
          <w:i w:val="0"/>
          <w:iCs w:val="0"/>
          <w:color w:val="auto"/>
          <w:sz w:val="22"/>
          <w:szCs w:val="22"/>
        </w:rPr>
        <w:t>__________,</w:t>
      </w:r>
      <w:r w:rsidR="00415224" w:rsidRPr="00415224">
        <w:rPr>
          <w:rStyle w:val="Neenpoudarek"/>
          <w:rFonts w:ascii="Arial" w:hAnsi="Arial" w:cs="Arial"/>
          <w:i w:val="0"/>
          <w:iCs w:val="0"/>
          <w:color w:val="auto"/>
          <w:sz w:val="22"/>
          <w:szCs w:val="22"/>
        </w:rPr>
        <w:t xml:space="preserve"> ki ga je naročnik sprejel in potrdil, ter je sestavni del te pogodbe.</w:t>
      </w:r>
    </w:p>
    <w:p w14:paraId="4690A504" w14:textId="5764F825" w:rsid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Naročnik ima za izgradnjo objekta </w:t>
      </w:r>
      <w:r w:rsidRPr="00415224">
        <w:rPr>
          <w:rStyle w:val="Neenpoudarek"/>
          <w:rFonts w:ascii="Arial" w:hAnsi="Arial" w:cs="Arial"/>
          <w:i w:val="0"/>
          <w:iCs w:val="0"/>
          <w:color w:val="auto"/>
          <w:sz w:val="22"/>
          <w:szCs w:val="22"/>
        </w:rPr>
        <w:tab/>
      </w:r>
      <w:r w:rsidR="0087175E">
        <w:rPr>
          <w:rStyle w:val="Neenpoudarek"/>
          <w:rFonts w:ascii="Arial" w:hAnsi="Arial" w:cs="Arial"/>
          <w:i w:val="0"/>
          <w:iCs w:val="0"/>
          <w:color w:val="auto"/>
          <w:sz w:val="22"/>
          <w:szCs w:val="22"/>
        </w:rPr>
        <w:t>_______________________________</w:t>
      </w:r>
      <w:r w:rsidRPr="00415224">
        <w:rPr>
          <w:rStyle w:val="Neenpoudarek"/>
          <w:rFonts w:ascii="Arial" w:hAnsi="Arial" w:cs="Arial"/>
          <w:i w:val="0"/>
          <w:iCs w:val="0"/>
          <w:color w:val="auto"/>
          <w:sz w:val="22"/>
          <w:szCs w:val="22"/>
        </w:rPr>
        <w:t xml:space="preserve"> vključno </w:t>
      </w:r>
      <w:r w:rsidR="00C952D6">
        <w:rPr>
          <w:rStyle w:val="Neenpoudarek"/>
          <w:rFonts w:ascii="Arial" w:hAnsi="Arial" w:cs="Arial"/>
          <w:i w:val="0"/>
          <w:iCs w:val="0"/>
          <w:color w:val="auto"/>
          <w:sz w:val="22"/>
          <w:szCs w:val="22"/>
        </w:rPr>
        <w:t>z</w:t>
      </w:r>
      <w:r w:rsidRPr="00415224">
        <w:rPr>
          <w:rStyle w:val="Neenpoudarek"/>
          <w:rFonts w:ascii="Arial" w:hAnsi="Arial" w:cs="Arial"/>
          <w:i w:val="0"/>
          <w:iCs w:val="0"/>
          <w:color w:val="auto"/>
          <w:sz w:val="22"/>
          <w:szCs w:val="22"/>
        </w:rPr>
        <w:t xml:space="preserve"> zunanjo ureditvijo in pripadajočimi komunalnimi priključki pridobljeno gradbeno dovoljenje št. </w:t>
      </w:r>
      <w:r w:rsidR="0087175E">
        <w:rPr>
          <w:rStyle w:val="Neenpoudarek"/>
          <w:rFonts w:ascii="Arial" w:hAnsi="Arial" w:cs="Arial"/>
          <w:i w:val="0"/>
          <w:iCs w:val="0"/>
          <w:color w:val="auto"/>
          <w:sz w:val="22"/>
          <w:szCs w:val="22"/>
        </w:rPr>
        <w:t>________________________________</w:t>
      </w:r>
      <w:r w:rsidRPr="00415224">
        <w:rPr>
          <w:rStyle w:val="Neenpoudarek"/>
          <w:rFonts w:ascii="Arial" w:hAnsi="Arial" w:cs="Arial"/>
          <w:i w:val="0"/>
          <w:iCs w:val="0"/>
          <w:color w:val="auto"/>
          <w:sz w:val="22"/>
          <w:szCs w:val="22"/>
        </w:rPr>
        <w:t xml:space="preserve"> z dne </w:t>
      </w:r>
      <w:r w:rsidR="00C952D6">
        <w:rPr>
          <w:rStyle w:val="Neenpoudarek"/>
          <w:rFonts w:ascii="Arial" w:hAnsi="Arial" w:cs="Arial"/>
          <w:i w:val="0"/>
          <w:iCs w:val="0"/>
          <w:color w:val="auto"/>
          <w:sz w:val="22"/>
          <w:szCs w:val="22"/>
        </w:rPr>
        <w:t>___________</w:t>
      </w:r>
      <w:r w:rsidRPr="00415224">
        <w:rPr>
          <w:rStyle w:val="Neenpoudarek"/>
          <w:rFonts w:ascii="Arial" w:hAnsi="Arial" w:cs="Arial"/>
          <w:i w:val="0"/>
          <w:iCs w:val="0"/>
          <w:color w:val="auto"/>
          <w:sz w:val="22"/>
          <w:szCs w:val="22"/>
        </w:rPr>
        <w:t>.</w:t>
      </w:r>
    </w:p>
    <w:p w14:paraId="6E28A644" w14:textId="77777777" w:rsidR="00C952D6" w:rsidRPr="00415224" w:rsidRDefault="00C952D6" w:rsidP="000B2DEB">
      <w:pPr>
        <w:spacing w:after="0"/>
        <w:jc w:val="both"/>
        <w:rPr>
          <w:rStyle w:val="Neenpoudarek"/>
          <w:rFonts w:ascii="Arial" w:hAnsi="Arial" w:cs="Arial"/>
          <w:i w:val="0"/>
          <w:iCs w:val="0"/>
          <w:color w:val="auto"/>
          <w:sz w:val="22"/>
          <w:szCs w:val="22"/>
        </w:rPr>
      </w:pPr>
    </w:p>
    <w:p w14:paraId="36175708" w14:textId="1C5DC102" w:rsidR="00415224" w:rsidRPr="00030098" w:rsidRDefault="00415224" w:rsidP="000B2DEB">
      <w:pPr>
        <w:spacing w:after="0"/>
        <w:jc w:val="both"/>
        <w:rPr>
          <w:rStyle w:val="Neenpoudarek"/>
          <w:rFonts w:ascii="Arial" w:hAnsi="Arial" w:cs="Arial"/>
          <w:i w:val="0"/>
          <w:iCs w:val="0"/>
          <w:color w:val="auto"/>
          <w:sz w:val="22"/>
          <w:szCs w:val="22"/>
        </w:rPr>
      </w:pPr>
      <w:r w:rsidRPr="00030098">
        <w:rPr>
          <w:rStyle w:val="Neenpoudarek"/>
          <w:rFonts w:ascii="Arial" w:hAnsi="Arial" w:cs="Arial"/>
          <w:i w:val="0"/>
          <w:iCs w:val="0"/>
          <w:color w:val="auto"/>
          <w:sz w:val="22"/>
          <w:szCs w:val="22"/>
        </w:rPr>
        <w:t xml:space="preserve">Projektna dokumentacija (PGD/PZI) na osnovi katere je bilo izdano gradbeno dovoljenje in (PZI), ki jo mora izvajalec upoštevati pri gradnji objekta </w:t>
      </w:r>
      <w:r w:rsidR="0087175E" w:rsidRPr="00030098">
        <w:rPr>
          <w:rStyle w:val="Neenpoudarek"/>
          <w:rFonts w:ascii="Arial" w:hAnsi="Arial" w:cs="Arial"/>
          <w:i w:val="0"/>
          <w:iCs w:val="0"/>
          <w:color w:val="auto"/>
          <w:sz w:val="22"/>
          <w:szCs w:val="22"/>
        </w:rPr>
        <w:t>_____________________</w:t>
      </w:r>
      <w:r w:rsidRPr="00030098">
        <w:rPr>
          <w:rStyle w:val="Neenpoudarek"/>
          <w:rFonts w:ascii="Arial" w:hAnsi="Arial" w:cs="Arial"/>
          <w:i w:val="0"/>
          <w:iCs w:val="0"/>
          <w:color w:val="auto"/>
          <w:sz w:val="22"/>
          <w:szCs w:val="22"/>
        </w:rPr>
        <w:t xml:space="preserve"> so izdelali:</w:t>
      </w:r>
    </w:p>
    <w:p w14:paraId="3F233486" w14:textId="77777777" w:rsidR="00F84890" w:rsidRPr="00030098" w:rsidRDefault="00F84890" w:rsidP="00F84890">
      <w:pPr>
        <w:pStyle w:val="Telobesedila"/>
        <w:numPr>
          <w:ilvl w:val="0"/>
          <w:numId w:val="108"/>
        </w:numPr>
        <w:spacing w:after="0" w:line="240" w:lineRule="auto"/>
        <w:ind w:left="993" w:hanging="426"/>
        <w:jc w:val="both"/>
        <w:rPr>
          <w:rFonts w:ascii="Arial" w:hAnsi="Arial" w:cs="Arial"/>
          <w:b/>
        </w:rPr>
      </w:pPr>
      <w:r w:rsidRPr="00030098">
        <w:rPr>
          <w:rFonts w:ascii="Arial" w:hAnsi="Arial" w:cs="Arial"/>
          <w:b/>
        </w:rPr>
        <w:t>Vodilna mapa</w:t>
      </w:r>
    </w:p>
    <w:p w14:paraId="44A2DA29" w14:textId="77777777" w:rsidR="00F84890" w:rsidRPr="00030098" w:rsidRDefault="00F84890" w:rsidP="00F84890">
      <w:pPr>
        <w:pStyle w:val="Telobesedila"/>
        <w:numPr>
          <w:ilvl w:val="0"/>
          <w:numId w:val="110"/>
        </w:numPr>
        <w:tabs>
          <w:tab w:val="num" w:pos="1080"/>
          <w:tab w:val="num" w:pos="1276"/>
        </w:tabs>
        <w:spacing w:after="0" w:line="240" w:lineRule="auto"/>
        <w:ind w:left="1080" w:hanging="87"/>
        <w:jc w:val="both"/>
        <w:rPr>
          <w:rFonts w:ascii="Arial" w:hAnsi="Arial" w:cs="Arial"/>
        </w:rPr>
      </w:pPr>
      <w:r w:rsidRPr="00030098">
        <w:rPr>
          <w:rFonts w:ascii="Arial" w:hAnsi="Arial" w:cs="Arial"/>
        </w:rPr>
        <w:t>Načrt</w:t>
      </w:r>
    </w:p>
    <w:p w14:paraId="36983CCC" w14:textId="77777777" w:rsidR="00F84890" w:rsidRPr="00030098" w:rsidRDefault="00F84890" w:rsidP="00F84890">
      <w:pPr>
        <w:pStyle w:val="Telobesedila"/>
        <w:numPr>
          <w:ilvl w:val="0"/>
          <w:numId w:val="109"/>
        </w:numPr>
        <w:tabs>
          <w:tab w:val="clear" w:pos="1428"/>
          <w:tab w:val="num" w:pos="1560"/>
        </w:tabs>
        <w:spacing w:after="0" w:line="240" w:lineRule="auto"/>
        <w:ind w:left="1560" w:hanging="284"/>
        <w:jc w:val="both"/>
        <w:rPr>
          <w:rFonts w:ascii="Arial" w:hAnsi="Arial" w:cs="Arial"/>
        </w:rPr>
      </w:pPr>
      <w:r w:rsidRPr="00030098">
        <w:rPr>
          <w:rFonts w:ascii="Arial" w:hAnsi="Arial" w:cs="Arial"/>
        </w:rPr>
        <w:t>PGD/PZI</w:t>
      </w:r>
      <w:r w:rsidRPr="00030098">
        <w:rPr>
          <w:rFonts w:ascii="Arial" w:hAnsi="Arial" w:cs="Arial"/>
        </w:rPr>
        <w:tab/>
        <w:t>proj.št.</w:t>
      </w:r>
      <w:r w:rsidRPr="00030098">
        <w:rPr>
          <w:rFonts w:ascii="Arial" w:hAnsi="Arial" w:cs="Arial"/>
        </w:rPr>
        <w:tab/>
      </w:r>
      <w:r w:rsidRPr="00030098">
        <w:rPr>
          <w:rFonts w:ascii="Arial" w:hAnsi="Arial" w:cs="Arial"/>
        </w:rPr>
        <w:tab/>
      </w:r>
      <w:r w:rsidRPr="00030098">
        <w:rPr>
          <w:rFonts w:ascii="Arial" w:hAnsi="Arial" w:cs="Arial"/>
        </w:rPr>
        <w:tab/>
        <w:t>datum</w:t>
      </w:r>
      <w:r w:rsidRPr="00030098">
        <w:rPr>
          <w:rFonts w:ascii="Arial" w:hAnsi="Arial" w:cs="Arial"/>
        </w:rPr>
        <w:tab/>
      </w:r>
      <w:r w:rsidRPr="00030098">
        <w:rPr>
          <w:rFonts w:ascii="Arial" w:hAnsi="Arial" w:cs="Arial"/>
        </w:rPr>
        <w:tab/>
        <w:t>kdo</w:t>
      </w:r>
    </w:p>
    <w:p w14:paraId="066583F3" w14:textId="77777777" w:rsidR="0078307E" w:rsidRPr="00030098" w:rsidRDefault="0078307E" w:rsidP="000B2DEB">
      <w:pPr>
        <w:pStyle w:val="Telobesedila"/>
        <w:spacing w:after="0" w:line="240" w:lineRule="auto"/>
        <w:jc w:val="both"/>
        <w:rPr>
          <w:rFonts w:ascii="Arial" w:hAnsi="Arial" w:cs="Arial"/>
        </w:rPr>
      </w:pPr>
    </w:p>
    <w:p w14:paraId="09613927" w14:textId="77777777" w:rsidR="00F84890" w:rsidRPr="00030098" w:rsidRDefault="00F84890" w:rsidP="00F84890">
      <w:pPr>
        <w:pStyle w:val="Telobesedila"/>
        <w:numPr>
          <w:ilvl w:val="0"/>
          <w:numId w:val="108"/>
        </w:numPr>
        <w:spacing w:after="0" w:line="240" w:lineRule="auto"/>
        <w:ind w:left="993" w:hanging="426"/>
        <w:jc w:val="both"/>
        <w:rPr>
          <w:rFonts w:ascii="Arial" w:hAnsi="Arial" w:cs="Arial"/>
          <w:b/>
        </w:rPr>
      </w:pPr>
      <w:r w:rsidRPr="00030098">
        <w:rPr>
          <w:rFonts w:ascii="Arial" w:hAnsi="Arial" w:cs="Arial"/>
          <w:b/>
        </w:rPr>
        <w:t>Arhitektura</w:t>
      </w:r>
    </w:p>
    <w:p w14:paraId="71DA34E1" w14:textId="77777777" w:rsidR="00F84890" w:rsidRPr="00030098" w:rsidRDefault="00F84890" w:rsidP="00F84890">
      <w:pPr>
        <w:pStyle w:val="Telobesedila"/>
        <w:numPr>
          <w:ilvl w:val="0"/>
          <w:numId w:val="110"/>
        </w:numPr>
        <w:tabs>
          <w:tab w:val="num" w:pos="1080"/>
          <w:tab w:val="num" w:pos="1276"/>
        </w:tabs>
        <w:spacing w:after="0" w:line="240" w:lineRule="auto"/>
        <w:ind w:left="993" w:firstLine="0"/>
        <w:jc w:val="both"/>
        <w:rPr>
          <w:rFonts w:ascii="Arial" w:hAnsi="Arial" w:cs="Arial"/>
        </w:rPr>
      </w:pPr>
      <w:r w:rsidRPr="00030098">
        <w:rPr>
          <w:rFonts w:ascii="Arial" w:hAnsi="Arial" w:cs="Arial"/>
        </w:rPr>
        <w:t>Načrt arhitekture</w:t>
      </w:r>
    </w:p>
    <w:p w14:paraId="5B2B7FEB" w14:textId="074FE764" w:rsidR="00F84890" w:rsidRPr="00030098" w:rsidRDefault="008E7D57" w:rsidP="00803800">
      <w:pPr>
        <w:pStyle w:val="Telobesedila"/>
        <w:numPr>
          <w:ilvl w:val="0"/>
          <w:numId w:val="109"/>
        </w:numPr>
        <w:tabs>
          <w:tab w:val="clear" w:pos="1428"/>
          <w:tab w:val="num" w:pos="1560"/>
        </w:tabs>
        <w:spacing w:after="0" w:line="240" w:lineRule="auto"/>
        <w:ind w:left="1560" w:hanging="284"/>
        <w:jc w:val="both"/>
        <w:rPr>
          <w:rFonts w:ascii="Arial" w:hAnsi="Arial" w:cs="Arial"/>
        </w:rPr>
      </w:pPr>
      <w:r w:rsidRPr="00030098">
        <w:rPr>
          <w:rFonts w:ascii="Arial" w:hAnsi="Arial" w:cs="Arial"/>
        </w:rPr>
        <w:t>PGD/PZI</w:t>
      </w:r>
      <w:r w:rsidRPr="00030098">
        <w:rPr>
          <w:rFonts w:ascii="Arial" w:hAnsi="Arial" w:cs="Arial"/>
        </w:rPr>
        <w:tab/>
        <w:t>proj.št.</w:t>
      </w:r>
      <w:r w:rsidRPr="00030098">
        <w:rPr>
          <w:rFonts w:ascii="Arial" w:hAnsi="Arial" w:cs="Arial"/>
        </w:rPr>
        <w:tab/>
      </w:r>
      <w:r w:rsidRPr="00030098">
        <w:rPr>
          <w:rFonts w:ascii="Arial" w:hAnsi="Arial" w:cs="Arial"/>
        </w:rPr>
        <w:tab/>
      </w:r>
      <w:r w:rsidRPr="00030098">
        <w:rPr>
          <w:rFonts w:ascii="Arial" w:hAnsi="Arial" w:cs="Arial"/>
        </w:rPr>
        <w:tab/>
        <w:t>datum</w:t>
      </w:r>
      <w:r w:rsidRPr="00030098">
        <w:rPr>
          <w:rFonts w:ascii="Arial" w:hAnsi="Arial" w:cs="Arial"/>
        </w:rPr>
        <w:tab/>
      </w:r>
      <w:r w:rsidRPr="00030098">
        <w:rPr>
          <w:rFonts w:ascii="Arial" w:hAnsi="Arial" w:cs="Arial"/>
        </w:rPr>
        <w:tab/>
        <w:t>kdo</w:t>
      </w:r>
    </w:p>
    <w:p w14:paraId="2ED72EAB" w14:textId="77777777" w:rsidR="00F84890" w:rsidRPr="00030098" w:rsidRDefault="00F84890" w:rsidP="00F84890">
      <w:pPr>
        <w:pStyle w:val="Telobesedila"/>
        <w:numPr>
          <w:ilvl w:val="0"/>
          <w:numId w:val="110"/>
        </w:numPr>
        <w:tabs>
          <w:tab w:val="num" w:pos="1080"/>
          <w:tab w:val="num" w:pos="1276"/>
        </w:tabs>
        <w:spacing w:after="0" w:line="240" w:lineRule="auto"/>
        <w:ind w:left="1560" w:hanging="567"/>
        <w:jc w:val="both"/>
        <w:rPr>
          <w:rFonts w:ascii="Arial" w:hAnsi="Arial" w:cs="Arial"/>
        </w:rPr>
      </w:pPr>
      <w:r w:rsidRPr="00030098">
        <w:rPr>
          <w:rFonts w:ascii="Arial" w:hAnsi="Arial" w:cs="Arial"/>
        </w:rPr>
        <w:t>Načrt interne kanalizacije</w:t>
      </w:r>
    </w:p>
    <w:p w14:paraId="102616DD" w14:textId="77777777" w:rsidR="00F84890" w:rsidRPr="00030098" w:rsidRDefault="00F84890" w:rsidP="00F84890">
      <w:pPr>
        <w:pStyle w:val="Telobesedila"/>
        <w:numPr>
          <w:ilvl w:val="0"/>
          <w:numId w:val="109"/>
        </w:numPr>
        <w:tabs>
          <w:tab w:val="clear" w:pos="1428"/>
          <w:tab w:val="num" w:pos="1560"/>
        </w:tabs>
        <w:spacing w:after="0" w:line="240" w:lineRule="auto"/>
        <w:ind w:left="1560" w:hanging="284"/>
        <w:jc w:val="both"/>
        <w:rPr>
          <w:rFonts w:ascii="Arial" w:hAnsi="Arial" w:cs="Arial"/>
        </w:rPr>
      </w:pPr>
      <w:r w:rsidRPr="00030098">
        <w:rPr>
          <w:rFonts w:ascii="Arial" w:hAnsi="Arial" w:cs="Arial"/>
        </w:rPr>
        <w:t>PGD/PZI</w:t>
      </w:r>
      <w:r w:rsidRPr="00030098">
        <w:rPr>
          <w:rFonts w:ascii="Arial" w:hAnsi="Arial" w:cs="Arial"/>
        </w:rPr>
        <w:tab/>
        <w:t>proj.št.</w:t>
      </w:r>
      <w:r w:rsidRPr="00030098">
        <w:rPr>
          <w:rFonts w:ascii="Arial" w:hAnsi="Arial" w:cs="Arial"/>
        </w:rPr>
        <w:tab/>
      </w:r>
      <w:r w:rsidRPr="00030098">
        <w:rPr>
          <w:rFonts w:ascii="Arial" w:hAnsi="Arial" w:cs="Arial"/>
        </w:rPr>
        <w:tab/>
      </w:r>
      <w:r w:rsidRPr="00030098">
        <w:rPr>
          <w:rFonts w:ascii="Arial" w:hAnsi="Arial" w:cs="Arial"/>
        </w:rPr>
        <w:tab/>
        <w:t>datum</w:t>
      </w:r>
      <w:r w:rsidRPr="00030098">
        <w:rPr>
          <w:rFonts w:ascii="Arial" w:hAnsi="Arial" w:cs="Arial"/>
        </w:rPr>
        <w:tab/>
      </w:r>
      <w:r w:rsidRPr="00030098">
        <w:rPr>
          <w:rFonts w:ascii="Arial" w:hAnsi="Arial" w:cs="Arial"/>
        </w:rPr>
        <w:tab/>
        <w:t>kdo</w:t>
      </w:r>
    </w:p>
    <w:p w14:paraId="2047CD5E" w14:textId="77777777" w:rsidR="00F84890" w:rsidRPr="00030098" w:rsidRDefault="00F84890" w:rsidP="00F84890">
      <w:pPr>
        <w:pStyle w:val="Telobesedila"/>
        <w:numPr>
          <w:ilvl w:val="0"/>
          <w:numId w:val="110"/>
        </w:numPr>
        <w:tabs>
          <w:tab w:val="num" w:pos="1080"/>
          <w:tab w:val="num" w:pos="1276"/>
        </w:tabs>
        <w:spacing w:after="0" w:line="240" w:lineRule="auto"/>
        <w:ind w:left="1560" w:hanging="567"/>
        <w:jc w:val="both"/>
        <w:rPr>
          <w:rFonts w:ascii="Arial" w:hAnsi="Arial" w:cs="Arial"/>
        </w:rPr>
      </w:pPr>
      <w:r w:rsidRPr="00030098">
        <w:rPr>
          <w:rFonts w:ascii="Arial" w:hAnsi="Arial" w:cs="Arial"/>
        </w:rPr>
        <w:t>Načrt zunanjih priključkov (gradbeni del)</w:t>
      </w:r>
    </w:p>
    <w:p w14:paraId="7D9E41A6" w14:textId="77777777" w:rsidR="00F84890" w:rsidRPr="00030098" w:rsidRDefault="00F84890" w:rsidP="00F84890">
      <w:pPr>
        <w:pStyle w:val="Telobesedila"/>
        <w:ind w:left="1353" w:hanging="77"/>
        <w:jc w:val="both"/>
        <w:rPr>
          <w:rFonts w:ascii="Arial" w:hAnsi="Arial" w:cs="Arial"/>
        </w:rPr>
      </w:pPr>
      <w:r w:rsidRPr="00030098">
        <w:rPr>
          <w:rFonts w:ascii="Arial" w:hAnsi="Arial" w:cs="Arial"/>
        </w:rPr>
        <w:t>Zunanja kanalizacija s priključkom na javni kanal</w:t>
      </w:r>
    </w:p>
    <w:p w14:paraId="18B772D4" w14:textId="77777777" w:rsidR="008E7D57" w:rsidRPr="00030098" w:rsidRDefault="008E7D57" w:rsidP="008E7D57">
      <w:pPr>
        <w:pStyle w:val="Telobesedila"/>
        <w:numPr>
          <w:ilvl w:val="0"/>
          <w:numId w:val="109"/>
        </w:numPr>
        <w:tabs>
          <w:tab w:val="clear" w:pos="1428"/>
          <w:tab w:val="num" w:pos="1560"/>
        </w:tabs>
        <w:spacing w:after="0" w:line="240" w:lineRule="auto"/>
        <w:ind w:left="1560" w:hanging="284"/>
        <w:jc w:val="both"/>
        <w:rPr>
          <w:rFonts w:ascii="Arial" w:hAnsi="Arial" w:cs="Arial"/>
        </w:rPr>
      </w:pPr>
      <w:r w:rsidRPr="00030098">
        <w:rPr>
          <w:rFonts w:ascii="Arial" w:hAnsi="Arial" w:cs="Arial"/>
        </w:rPr>
        <w:t>PGD/PZI</w:t>
      </w:r>
      <w:r w:rsidRPr="00030098">
        <w:rPr>
          <w:rFonts w:ascii="Arial" w:hAnsi="Arial" w:cs="Arial"/>
        </w:rPr>
        <w:tab/>
        <w:t>proj.št.</w:t>
      </w:r>
      <w:r w:rsidRPr="00030098">
        <w:rPr>
          <w:rFonts w:ascii="Arial" w:hAnsi="Arial" w:cs="Arial"/>
        </w:rPr>
        <w:tab/>
      </w:r>
      <w:r w:rsidRPr="00030098">
        <w:rPr>
          <w:rFonts w:ascii="Arial" w:hAnsi="Arial" w:cs="Arial"/>
        </w:rPr>
        <w:tab/>
      </w:r>
      <w:r w:rsidRPr="00030098">
        <w:rPr>
          <w:rFonts w:ascii="Arial" w:hAnsi="Arial" w:cs="Arial"/>
        </w:rPr>
        <w:tab/>
        <w:t>datum</w:t>
      </w:r>
      <w:r w:rsidRPr="00030098">
        <w:rPr>
          <w:rFonts w:ascii="Arial" w:hAnsi="Arial" w:cs="Arial"/>
        </w:rPr>
        <w:tab/>
      </w:r>
      <w:r w:rsidRPr="00030098">
        <w:rPr>
          <w:rFonts w:ascii="Arial" w:hAnsi="Arial" w:cs="Arial"/>
        </w:rPr>
        <w:tab/>
        <w:t>kdo</w:t>
      </w:r>
    </w:p>
    <w:p w14:paraId="0A139C00" w14:textId="77777777" w:rsidR="00F84890" w:rsidRPr="00030098" w:rsidRDefault="00F84890" w:rsidP="00F84890">
      <w:pPr>
        <w:pStyle w:val="Telobesedila"/>
        <w:ind w:left="1353" w:hanging="77"/>
        <w:jc w:val="both"/>
        <w:rPr>
          <w:rFonts w:ascii="Arial" w:hAnsi="Arial" w:cs="Arial"/>
        </w:rPr>
      </w:pPr>
      <w:r w:rsidRPr="00030098">
        <w:rPr>
          <w:rFonts w:ascii="Arial" w:hAnsi="Arial" w:cs="Arial"/>
        </w:rPr>
        <w:t>Zunanji vodovodni priključek z vodomernim jaškom</w:t>
      </w:r>
    </w:p>
    <w:p w14:paraId="2D5455F6" w14:textId="77777777" w:rsidR="00F84890" w:rsidRPr="00030098" w:rsidRDefault="00F84890" w:rsidP="00F84890">
      <w:pPr>
        <w:pStyle w:val="Telobesedila"/>
        <w:numPr>
          <w:ilvl w:val="0"/>
          <w:numId w:val="109"/>
        </w:numPr>
        <w:tabs>
          <w:tab w:val="clear" w:pos="1428"/>
          <w:tab w:val="num" w:pos="1560"/>
        </w:tabs>
        <w:spacing w:after="0" w:line="240" w:lineRule="auto"/>
        <w:ind w:left="1560" w:hanging="284"/>
        <w:jc w:val="both"/>
        <w:rPr>
          <w:rFonts w:ascii="Arial" w:hAnsi="Arial" w:cs="Arial"/>
        </w:rPr>
      </w:pPr>
      <w:r w:rsidRPr="00030098">
        <w:rPr>
          <w:rFonts w:ascii="Arial" w:hAnsi="Arial" w:cs="Arial"/>
        </w:rPr>
        <w:t>PGD/PZI</w:t>
      </w:r>
      <w:r w:rsidRPr="00030098">
        <w:rPr>
          <w:rFonts w:ascii="Arial" w:hAnsi="Arial" w:cs="Arial"/>
        </w:rPr>
        <w:tab/>
        <w:t>proj.št.</w:t>
      </w:r>
      <w:r w:rsidRPr="00030098">
        <w:rPr>
          <w:rFonts w:ascii="Arial" w:hAnsi="Arial" w:cs="Arial"/>
        </w:rPr>
        <w:tab/>
      </w:r>
      <w:r w:rsidRPr="00030098">
        <w:rPr>
          <w:rFonts w:ascii="Arial" w:hAnsi="Arial" w:cs="Arial"/>
        </w:rPr>
        <w:tab/>
      </w:r>
      <w:r w:rsidRPr="00030098">
        <w:rPr>
          <w:rFonts w:ascii="Arial" w:hAnsi="Arial" w:cs="Arial"/>
        </w:rPr>
        <w:tab/>
        <w:t>datum</w:t>
      </w:r>
      <w:r w:rsidRPr="00030098">
        <w:rPr>
          <w:rFonts w:ascii="Arial" w:hAnsi="Arial" w:cs="Arial"/>
        </w:rPr>
        <w:tab/>
      </w:r>
      <w:r w:rsidRPr="00030098">
        <w:rPr>
          <w:rFonts w:ascii="Arial" w:hAnsi="Arial" w:cs="Arial"/>
        </w:rPr>
        <w:tab/>
        <w:t>kdo</w:t>
      </w:r>
    </w:p>
    <w:p w14:paraId="17728D6B" w14:textId="77777777" w:rsidR="00F84890" w:rsidRPr="00030098" w:rsidRDefault="00F84890" w:rsidP="00F84890">
      <w:pPr>
        <w:pStyle w:val="Telobesedila"/>
        <w:ind w:left="1353" w:hanging="77"/>
        <w:jc w:val="both"/>
        <w:rPr>
          <w:rFonts w:ascii="Arial" w:hAnsi="Arial" w:cs="Arial"/>
        </w:rPr>
      </w:pPr>
      <w:r w:rsidRPr="00030098">
        <w:rPr>
          <w:rFonts w:ascii="Arial" w:hAnsi="Arial" w:cs="Arial"/>
        </w:rPr>
        <w:t>Zunanji SN priključek</w:t>
      </w:r>
    </w:p>
    <w:p w14:paraId="20A80D8D" w14:textId="77777777" w:rsidR="00F84890" w:rsidRPr="00030098" w:rsidRDefault="00F84890" w:rsidP="00F84890">
      <w:pPr>
        <w:pStyle w:val="Telobesedila"/>
        <w:numPr>
          <w:ilvl w:val="0"/>
          <w:numId w:val="109"/>
        </w:numPr>
        <w:tabs>
          <w:tab w:val="clear" w:pos="1428"/>
          <w:tab w:val="num" w:pos="1560"/>
        </w:tabs>
        <w:spacing w:after="0" w:line="240" w:lineRule="auto"/>
        <w:ind w:left="1560" w:hanging="284"/>
        <w:jc w:val="both"/>
        <w:rPr>
          <w:rFonts w:ascii="Arial" w:hAnsi="Arial" w:cs="Arial"/>
        </w:rPr>
      </w:pPr>
      <w:r w:rsidRPr="00030098">
        <w:rPr>
          <w:rFonts w:ascii="Arial" w:hAnsi="Arial" w:cs="Arial"/>
        </w:rPr>
        <w:t>PGD/PZI</w:t>
      </w:r>
      <w:r w:rsidRPr="00030098">
        <w:rPr>
          <w:rFonts w:ascii="Arial" w:hAnsi="Arial" w:cs="Arial"/>
        </w:rPr>
        <w:tab/>
        <w:t>proj.št.</w:t>
      </w:r>
      <w:r w:rsidRPr="00030098">
        <w:rPr>
          <w:rFonts w:ascii="Arial" w:hAnsi="Arial" w:cs="Arial"/>
        </w:rPr>
        <w:tab/>
      </w:r>
      <w:r w:rsidRPr="00030098">
        <w:rPr>
          <w:rFonts w:ascii="Arial" w:hAnsi="Arial" w:cs="Arial"/>
        </w:rPr>
        <w:tab/>
      </w:r>
      <w:r w:rsidRPr="00030098">
        <w:rPr>
          <w:rFonts w:ascii="Arial" w:hAnsi="Arial" w:cs="Arial"/>
        </w:rPr>
        <w:tab/>
        <w:t>datum</w:t>
      </w:r>
      <w:r w:rsidRPr="00030098">
        <w:rPr>
          <w:rFonts w:ascii="Arial" w:hAnsi="Arial" w:cs="Arial"/>
        </w:rPr>
        <w:tab/>
      </w:r>
      <w:r w:rsidRPr="00030098">
        <w:rPr>
          <w:rFonts w:ascii="Arial" w:hAnsi="Arial" w:cs="Arial"/>
        </w:rPr>
        <w:tab/>
        <w:t>kdo</w:t>
      </w:r>
    </w:p>
    <w:p w14:paraId="6A1C9F3B" w14:textId="77777777" w:rsidR="00F84890" w:rsidRPr="00030098" w:rsidRDefault="00F84890" w:rsidP="00F84890">
      <w:pPr>
        <w:pStyle w:val="Telobesedila"/>
        <w:ind w:left="1353" w:hanging="77"/>
        <w:jc w:val="both"/>
        <w:rPr>
          <w:rFonts w:ascii="Arial" w:hAnsi="Arial" w:cs="Arial"/>
        </w:rPr>
      </w:pPr>
      <w:r w:rsidRPr="00030098">
        <w:rPr>
          <w:rFonts w:ascii="Arial" w:hAnsi="Arial" w:cs="Arial"/>
        </w:rPr>
        <w:t>Zunanji TK priključek</w:t>
      </w:r>
    </w:p>
    <w:p w14:paraId="67157F6F" w14:textId="77777777" w:rsidR="00F84890" w:rsidRPr="00030098" w:rsidRDefault="00F84890" w:rsidP="00F84890">
      <w:pPr>
        <w:pStyle w:val="Telobesedila"/>
        <w:numPr>
          <w:ilvl w:val="0"/>
          <w:numId w:val="109"/>
        </w:numPr>
        <w:tabs>
          <w:tab w:val="clear" w:pos="1428"/>
          <w:tab w:val="num" w:pos="1560"/>
        </w:tabs>
        <w:spacing w:after="0" w:line="240" w:lineRule="auto"/>
        <w:ind w:left="1560" w:hanging="284"/>
        <w:jc w:val="both"/>
        <w:rPr>
          <w:rFonts w:ascii="Arial" w:hAnsi="Arial" w:cs="Arial"/>
        </w:rPr>
      </w:pPr>
      <w:r w:rsidRPr="00030098">
        <w:rPr>
          <w:rFonts w:ascii="Arial" w:hAnsi="Arial" w:cs="Arial"/>
        </w:rPr>
        <w:t>PGD/PZI</w:t>
      </w:r>
      <w:r w:rsidRPr="00030098">
        <w:rPr>
          <w:rFonts w:ascii="Arial" w:hAnsi="Arial" w:cs="Arial"/>
        </w:rPr>
        <w:tab/>
        <w:t>proj.št.</w:t>
      </w:r>
      <w:r w:rsidRPr="00030098">
        <w:rPr>
          <w:rFonts w:ascii="Arial" w:hAnsi="Arial" w:cs="Arial"/>
        </w:rPr>
        <w:tab/>
      </w:r>
      <w:r w:rsidRPr="00030098">
        <w:rPr>
          <w:rFonts w:ascii="Arial" w:hAnsi="Arial" w:cs="Arial"/>
        </w:rPr>
        <w:tab/>
      </w:r>
      <w:r w:rsidRPr="00030098">
        <w:rPr>
          <w:rFonts w:ascii="Arial" w:hAnsi="Arial" w:cs="Arial"/>
        </w:rPr>
        <w:tab/>
        <w:t>datum</w:t>
      </w:r>
      <w:r w:rsidRPr="00030098">
        <w:rPr>
          <w:rFonts w:ascii="Arial" w:hAnsi="Arial" w:cs="Arial"/>
        </w:rPr>
        <w:tab/>
      </w:r>
      <w:r w:rsidRPr="00030098">
        <w:rPr>
          <w:rFonts w:ascii="Arial" w:hAnsi="Arial" w:cs="Arial"/>
        </w:rPr>
        <w:tab/>
        <w:t>kdo</w:t>
      </w:r>
    </w:p>
    <w:p w14:paraId="3EC6BFD5" w14:textId="77777777" w:rsidR="00F84890" w:rsidRPr="00030098" w:rsidRDefault="00F84890" w:rsidP="00F84890">
      <w:pPr>
        <w:pStyle w:val="Telobesedila"/>
        <w:ind w:left="1353" w:hanging="77"/>
        <w:jc w:val="both"/>
        <w:rPr>
          <w:rFonts w:ascii="Arial" w:hAnsi="Arial" w:cs="Arial"/>
        </w:rPr>
      </w:pPr>
      <w:r w:rsidRPr="00030098">
        <w:rPr>
          <w:rFonts w:ascii="Arial" w:hAnsi="Arial" w:cs="Arial"/>
        </w:rPr>
        <w:t>Zunanji priključek ogrevanja</w:t>
      </w:r>
    </w:p>
    <w:p w14:paraId="69BA278B" w14:textId="77777777" w:rsidR="00F84890" w:rsidRPr="00030098" w:rsidRDefault="00F84890" w:rsidP="00F84890">
      <w:pPr>
        <w:pStyle w:val="Telobesedila"/>
        <w:numPr>
          <w:ilvl w:val="0"/>
          <w:numId w:val="109"/>
        </w:numPr>
        <w:tabs>
          <w:tab w:val="clear" w:pos="1428"/>
          <w:tab w:val="num" w:pos="1560"/>
        </w:tabs>
        <w:spacing w:after="0" w:line="240" w:lineRule="auto"/>
        <w:ind w:left="1560" w:hanging="284"/>
        <w:jc w:val="both"/>
        <w:rPr>
          <w:rFonts w:ascii="Arial" w:hAnsi="Arial" w:cs="Arial"/>
        </w:rPr>
      </w:pPr>
      <w:r w:rsidRPr="00030098">
        <w:rPr>
          <w:rFonts w:ascii="Arial" w:hAnsi="Arial" w:cs="Arial"/>
        </w:rPr>
        <w:t>PGD/PZI</w:t>
      </w:r>
      <w:r w:rsidRPr="00030098">
        <w:rPr>
          <w:rFonts w:ascii="Arial" w:hAnsi="Arial" w:cs="Arial"/>
        </w:rPr>
        <w:tab/>
        <w:t>proj.št.</w:t>
      </w:r>
      <w:r w:rsidRPr="00030098">
        <w:rPr>
          <w:rFonts w:ascii="Arial" w:hAnsi="Arial" w:cs="Arial"/>
        </w:rPr>
        <w:tab/>
      </w:r>
      <w:r w:rsidRPr="00030098">
        <w:rPr>
          <w:rFonts w:ascii="Arial" w:hAnsi="Arial" w:cs="Arial"/>
        </w:rPr>
        <w:tab/>
      </w:r>
      <w:r w:rsidRPr="00030098">
        <w:rPr>
          <w:rFonts w:ascii="Arial" w:hAnsi="Arial" w:cs="Arial"/>
        </w:rPr>
        <w:tab/>
        <w:t>datum</w:t>
      </w:r>
      <w:r w:rsidRPr="00030098">
        <w:rPr>
          <w:rFonts w:ascii="Arial" w:hAnsi="Arial" w:cs="Arial"/>
        </w:rPr>
        <w:tab/>
      </w:r>
      <w:r w:rsidRPr="00030098">
        <w:rPr>
          <w:rFonts w:ascii="Arial" w:hAnsi="Arial" w:cs="Arial"/>
        </w:rPr>
        <w:tab/>
        <w:t>kdo</w:t>
      </w:r>
    </w:p>
    <w:p w14:paraId="258BDF2E" w14:textId="77777777" w:rsidR="00F84890" w:rsidRPr="00030098" w:rsidRDefault="00F84890" w:rsidP="00F84890">
      <w:pPr>
        <w:pStyle w:val="Telobesedila"/>
        <w:numPr>
          <w:ilvl w:val="0"/>
          <w:numId w:val="110"/>
        </w:numPr>
        <w:tabs>
          <w:tab w:val="num" w:pos="1080"/>
          <w:tab w:val="num" w:pos="1276"/>
        </w:tabs>
        <w:spacing w:after="0" w:line="240" w:lineRule="auto"/>
        <w:ind w:left="1560" w:hanging="567"/>
        <w:jc w:val="both"/>
        <w:rPr>
          <w:rFonts w:ascii="Arial" w:hAnsi="Arial" w:cs="Arial"/>
        </w:rPr>
      </w:pPr>
      <w:r w:rsidRPr="00030098">
        <w:rPr>
          <w:rFonts w:ascii="Arial" w:hAnsi="Arial" w:cs="Arial"/>
        </w:rPr>
        <w:t>Načrt gospodarjenja z odpadki</w:t>
      </w:r>
    </w:p>
    <w:p w14:paraId="01FDBFD5" w14:textId="77777777" w:rsidR="00F84890" w:rsidRPr="00030098" w:rsidRDefault="00F84890" w:rsidP="00F84890">
      <w:pPr>
        <w:pStyle w:val="Telobesedila"/>
        <w:numPr>
          <w:ilvl w:val="0"/>
          <w:numId w:val="109"/>
        </w:numPr>
        <w:tabs>
          <w:tab w:val="clear" w:pos="1428"/>
          <w:tab w:val="num" w:pos="1560"/>
        </w:tabs>
        <w:spacing w:after="0" w:line="240" w:lineRule="auto"/>
        <w:ind w:left="1560" w:hanging="284"/>
        <w:jc w:val="both"/>
        <w:rPr>
          <w:rFonts w:ascii="Arial" w:hAnsi="Arial" w:cs="Arial"/>
        </w:rPr>
      </w:pPr>
      <w:r w:rsidRPr="00030098">
        <w:rPr>
          <w:rFonts w:ascii="Arial" w:hAnsi="Arial" w:cs="Arial"/>
        </w:rPr>
        <w:t>PGD/PZI</w:t>
      </w:r>
      <w:r w:rsidRPr="00030098">
        <w:rPr>
          <w:rFonts w:ascii="Arial" w:hAnsi="Arial" w:cs="Arial"/>
        </w:rPr>
        <w:tab/>
        <w:t>proj.št.</w:t>
      </w:r>
      <w:r w:rsidRPr="00030098">
        <w:rPr>
          <w:rFonts w:ascii="Arial" w:hAnsi="Arial" w:cs="Arial"/>
        </w:rPr>
        <w:tab/>
      </w:r>
      <w:r w:rsidRPr="00030098">
        <w:rPr>
          <w:rFonts w:ascii="Arial" w:hAnsi="Arial" w:cs="Arial"/>
        </w:rPr>
        <w:tab/>
      </w:r>
      <w:r w:rsidRPr="00030098">
        <w:rPr>
          <w:rFonts w:ascii="Arial" w:hAnsi="Arial" w:cs="Arial"/>
        </w:rPr>
        <w:tab/>
        <w:t>datum</w:t>
      </w:r>
      <w:r w:rsidRPr="00030098">
        <w:rPr>
          <w:rFonts w:ascii="Arial" w:hAnsi="Arial" w:cs="Arial"/>
        </w:rPr>
        <w:tab/>
      </w:r>
      <w:r w:rsidRPr="00030098">
        <w:rPr>
          <w:rFonts w:ascii="Arial" w:hAnsi="Arial" w:cs="Arial"/>
        </w:rPr>
        <w:tab/>
        <w:t>kdo</w:t>
      </w:r>
    </w:p>
    <w:p w14:paraId="7EB4F2DE" w14:textId="77777777" w:rsidR="00F84890" w:rsidRPr="00030098" w:rsidRDefault="00F84890" w:rsidP="00F84890">
      <w:pPr>
        <w:pStyle w:val="Telobesedila"/>
        <w:numPr>
          <w:ilvl w:val="0"/>
          <w:numId w:val="110"/>
        </w:numPr>
        <w:tabs>
          <w:tab w:val="num" w:pos="1080"/>
          <w:tab w:val="num" w:pos="1276"/>
        </w:tabs>
        <w:spacing w:after="0" w:line="240" w:lineRule="auto"/>
        <w:ind w:left="1560" w:hanging="567"/>
        <w:jc w:val="both"/>
        <w:rPr>
          <w:rFonts w:ascii="Arial" w:hAnsi="Arial" w:cs="Arial"/>
        </w:rPr>
      </w:pPr>
      <w:r w:rsidRPr="00030098">
        <w:rPr>
          <w:rFonts w:ascii="Arial" w:hAnsi="Arial" w:cs="Arial"/>
        </w:rPr>
        <w:t xml:space="preserve">Študija požarne varnosti </w:t>
      </w:r>
      <w:proofErr w:type="spellStart"/>
      <w:r w:rsidRPr="00030098">
        <w:rPr>
          <w:rFonts w:ascii="Arial" w:hAnsi="Arial" w:cs="Arial"/>
        </w:rPr>
        <w:t>št.027</w:t>
      </w:r>
      <w:proofErr w:type="spellEnd"/>
      <w:r w:rsidRPr="00030098">
        <w:rPr>
          <w:rFonts w:ascii="Arial" w:hAnsi="Arial" w:cs="Arial"/>
        </w:rPr>
        <w:t>-02/15-ŠPV</w:t>
      </w:r>
    </w:p>
    <w:p w14:paraId="3069DDDD" w14:textId="77777777" w:rsidR="008E7D57" w:rsidRPr="00030098" w:rsidRDefault="008E7D57" w:rsidP="008E7D57">
      <w:pPr>
        <w:pStyle w:val="Telobesedila"/>
        <w:numPr>
          <w:ilvl w:val="0"/>
          <w:numId w:val="110"/>
        </w:numPr>
        <w:spacing w:after="0" w:line="240" w:lineRule="auto"/>
        <w:jc w:val="both"/>
        <w:rPr>
          <w:rFonts w:ascii="Arial" w:hAnsi="Arial" w:cs="Arial"/>
        </w:rPr>
      </w:pPr>
      <w:r w:rsidRPr="00030098">
        <w:rPr>
          <w:rFonts w:ascii="Arial" w:hAnsi="Arial" w:cs="Arial"/>
        </w:rPr>
        <w:t>PGD/PZI</w:t>
      </w:r>
      <w:r w:rsidRPr="00030098">
        <w:rPr>
          <w:rFonts w:ascii="Arial" w:hAnsi="Arial" w:cs="Arial"/>
        </w:rPr>
        <w:tab/>
        <w:t>proj.št.</w:t>
      </w:r>
      <w:r w:rsidRPr="00030098">
        <w:rPr>
          <w:rFonts w:ascii="Arial" w:hAnsi="Arial" w:cs="Arial"/>
        </w:rPr>
        <w:tab/>
      </w:r>
      <w:r w:rsidRPr="00030098">
        <w:rPr>
          <w:rFonts w:ascii="Arial" w:hAnsi="Arial" w:cs="Arial"/>
        </w:rPr>
        <w:tab/>
      </w:r>
      <w:r w:rsidRPr="00030098">
        <w:rPr>
          <w:rFonts w:ascii="Arial" w:hAnsi="Arial" w:cs="Arial"/>
        </w:rPr>
        <w:tab/>
        <w:t>datum</w:t>
      </w:r>
      <w:r w:rsidRPr="00030098">
        <w:rPr>
          <w:rFonts w:ascii="Arial" w:hAnsi="Arial" w:cs="Arial"/>
        </w:rPr>
        <w:tab/>
      </w:r>
      <w:r w:rsidRPr="00030098">
        <w:rPr>
          <w:rFonts w:ascii="Arial" w:hAnsi="Arial" w:cs="Arial"/>
        </w:rPr>
        <w:tab/>
        <w:t>kdo</w:t>
      </w:r>
    </w:p>
    <w:p w14:paraId="6871386E" w14:textId="77777777" w:rsidR="008E7D57" w:rsidRPr="00030098" w:rsidRDefault="008E7D57" w:rsidP="000B2DEB">
      <w:pPr>
        <w:pStyle w:val="Telobesedila"/>
        <w:spacing w:after="0" w:line="240" w:lineRule="auto"/>
        <w:ind w:left="1560"/>
        <w:jc w:val="both"/>
        <w:rPr>
          <w:rFonts w:ascii="Arial" w:hAnsi="Arial" w:cs="Arial"/>
          <w:b/>
        </w:rPr>
      </w:pPr>
    </w:p>
    <w:p w14:paraId="76B40DC4" w14:textId="77777777" w:rsidR="00F84890" w:rsidRPr="00030098" w:rsidRDefault="00F84890" w:rsidP="00F84890">
      <w:pPr>
        <w:pStyle w:val="Telobesedila"/>
        <w:numPr>
          <w:ilvl w:val="0"/>
          <w:numId w:val="108"/>
        </w:numPr>
        <w:spacing w:after="0" w:line="240" w:lineRule="auto"/>
        <w:ind w:left="1560" w:hanging="993"/>
        <w:jc w:val="both"/>
        <w:rPr>
          <w:rFonts w:ascii="Arial" w:hAnsi="Arial" w:cs="Arial"/>
          <w:b/>
        </w:rPr>
      </w:pPr>
      <w:r w:rsidRPr="00030098">
        <w:rPr>
          <w:rFonts w:ascii="Arial" w:hAnsi="Arial" w:cs="Arial"/>
          <w:b/>
        </w:rPr>
        <w:t xml:space="preserve">Načrt gradbenih konstrukcij </w:t>
      </w:r>
    </w:p>
    <w:p w14:paraId="74810C90" w14:textId="77777777" w:rsidR="00F84890" w:rsidRPr="00030098" w:rsidRDefault="00F84890" w:rsidP="00F84890">
      <w:pPr>
        <w:pStyle w:val="Telobesedila"/>
        <w:numPr>
          <w:ilvl w:val="0"/>
          <w:numId w:val="112"/>
        </w:numPr>
        <w:tabs>
          <w:tab w:val="num" w:pos="1276"/>
        </w:tabs>
        <w:spacing w:after="0" w:line="240" w:lineRule="auto"/>
        <w:ind w:left="1276" w:hanging="283"/>
        <w:jc w:val="both"/>
        <w:rPr>
          <w:rFonts w:ascii="Arial" w:hAnsi="Arial" w:cs="Arial"/>
        </w:rPr>
      </w:pPr>
      <w:r w:rsidRPr="00030098">
        <w:rPr>
          <w:rFonts w:ascii="Arial" w:hAnsi="Arial" w:cs="Arial"/>
        </w:rPr>
        <w:t>Načrt statike</w:t>
      </w:r>
    </w:p>
    <w:p w14:paraId="15CBF3F7" w14:textId="11684040" w:rsidR="00F84890" w:rsidRPr="00030098" w:rsidRDefault="00F84890" w:rsidP="000B2DEB">
      <w:pPr>
        <w:pStyle w:val="Telobesedila"/>
        <w:numPr>
          <w:ilvl w:val="0"/>
          <w:numId w:val="109"/>
        </w:numPr>
        <w:tabs>
          <w:tab w:val="clear" w:pos="1428"/>
          <w:tab w:val="num" w:pos="993"/>
          <w:tab w:val="num" w:pos="1560"/>
        </w:tabs>
        <w:spacing w:after="0" w:line="240" w:lineRule="auto"/>
        <w:ind w:left="1560" w:hanging="284"/>
        <w:jc w:val="both"/>
        <w:rPr>
          <w:rFonts w:ascii="Arial" w:hAnsi="Arial" w:cs="Arial"/>
        </w:rPr>
      </w:pPr>
      <w:r w:rsidRPr="00030098">
        <w:rPr>
          <w:rFonts w:ascii="Arial" w:hAnsi="Arial" w:cs="Arial"/>
        </w:rPr>
        <w:t>PGD/PZI</w:t>
      </w:r>
      <w:r w:rsidRPr="00030098">
        <w:rPr>
          <w:rFonts w:ascii="Arial" w:hAnsi="Arial" w:cs="Arial"/>
        </w:rPr>
        <w:tab/>
        <w:t>proj.št.</w:t>
      </w:r>
      <w:r w:rsidRPr="00030098">
        <w:rPr>
          <w:rFonts w:ascii="Arial" w:hAnsi="Arial" w:cs="Arial"/>
        </w:rPr>
        <w:tab/>
      </w:r>
      <w:r w:rsidRPr="00030098">
        <w:rPr>
          <w:rFonts w:ascii="Arial" w:hAnsi="Arial" w:cs="Arial"/>
        </w:rPr>
        <w:tab/>
      </w:r>
      <w:r w:rsidRPr="00030098">
        <w:rPr>
          <w:rFonts w:ascii="Arial" w:hAnsi="Arial" w:cs="Arial"/>
        </w:rPr>
        <w:tab/>
        <w:t>datum</w:t>
      </w:r>
      <w:r w:rsidRPr="00030098">
        <w:rPr>
          <w:rFonts w:ascii="Arial" w:hAnsi="Arial" w:cs="Arial"/>
        </w:rPr>
        <w:tab/>
      </w:r>
      <w:r w:rsidRPr="00030098">
        <w:rPr>
          <w:rFonts w:ascii="Arial" w:hAnsi="Arial" w:cs="Arial"/>
        </w:rPr>
        <w:tab/>
        <w:t>k</w:t>
      </w:r>
      <w:r w:rsidR="008E7D57" w:rsidRPr="00030098">
        <w:rPr>
          <w:rFonts w:ascii="Arial" w:hAnsi="Arial" w:cs="Arial"/>
        </w:rPr>
        <w:t>do</w:t>
      </w:r>
    </w:p>
    <w:p w14:paraId="4C5B03C0" w14:textId="77777777" w:rsidR="00F84890" w:rsidRPr="00030098" w:rsidRDefault="00F84890" w:rsidP="00F84890">
      <w:pPr>
        <w:pStyle w:val="Telobesedila"/>
        <w:numPr>
          <w:ilvl w:val="0"/>
          <w:numId w:val="112"/>
        </w:numPr>
        <w:tabs>
          <w:tab w:val="num" w:pos="1276"/>
        </w:tabs>
        <w:spacing w:after="0" w:line="240" w:lineRule="auto"/>
        <w:ind w:left="1276" w:hanging="283"/>
        <w:jc w:val="both"/>
        <w:rPr>
          <w:rFonts w:ascii="Arial" w:hAnsi="Arial" w:cs="Arial"/>
        </w:rPr>
      </w:pPr>
      <w:r w:rsidRPr="00030098">
        <w:rPr>
          <w:rFonts w:ascii="Arial" w:hAnsi="Arial" w:cs="Arial"/>
        </w:rPr>
        <w:lastRenderedPageBreak/>
        <w:t>Načrt armature</w:t>
      </w:r>
    </w:p>
    <w:p w14:paraId="5AABBF5B" w14:textId="77777777" w:rsidR="00F84890" w:rsidRPr="00030098" w:rsidRDefault="00F84890" w:rsidP="00F84890">
      <w:pPr>
        <w:pStyle w:val="Telobesedila"/>
        <w:numPr>
          <w:ilvl w:val="0"/>
          <w:numId w:val="109"/>
        </w:numPr>
        <w:tabs>
          <w:tab w:val="clear" w:pos="1428"/>
          <w:tab w:val="num" w:pos="993"/>
          <w:tab w:val="num" w:pos="1560"/>
        </w:tabs>
        <w:spacing w:after="0" w:line="240" w:lineRule="auto"/>
        <w:ind w:left="1560" w:hanging="284"/>
        <w:jc w:val="both"/>
        <w:rPr>
          <w:rFonts w:ascii="Arial" w:hAnsi="Arial" w:cs="Arial"/>
        </w:rPr>
      </w:pPr>
      <w:r w:rsidRPr="00030098">
        <w:rPr>
          <w:rFonts w:ascii="Arial" w:hAnsi="Arial" w:cs="Arial"/>
        </w:rPr>
        <w:t>PGD/PZI</w:t>
      </w:r>
      <w:r w:rsidRPr="00030098">
        <w:rPr>
          <w:rFonts w:ascii="Arial" w:hAnsi="Arial" w:cs="Arial"/>
        </w:rPr>
        <w:tab/>
        <w:t>proj.št.</w:t>
      </w:r>
      <w:r w:rsidRPr="00030098">
        <w:rPr>
          <w:rFonts w:ascii="Arial" w:hAnsi="Arial" w:cs="Arial"/>
        </w:rPr>
        <w:tab/>
      </w:r>
      <w:r w:rsidRPr="00030098">
        <w:rPr>
          <w:rFonts w:ascii="Arial" w:hAnsi="Arial" w:cs="Arial"/>
        </w:rPr>
        <w:tab/>
      </w:r>
      <w:r w:rsidRPr="00030098">
        <w:rPr>
          <w:rFonts w:ascii="Arial" w:hAnsi="Arial" w:cs="Arial"/>
        </w:rPr>
        <w:tab/>
        <w:t>datum</w:t>
      </w:r>
      <w:r w:rsidRPr="00030098">
        <w:rPr>
          <w:rFonts w:ascii="Arial" w:hAnsi="Arial" w:cs="Arial"/>
        </w:rPr>
        <w:tab/>
      </w:r>
      <w:r w:rsidRPr="00030098">
        <w:rPr>
          <w:rFonts w:ascii="Arial" w:hAnsi="Arial" w:cs="Arial"/>
        </w:rPr>
        <w:tab/>
        <w:t>kdo</w:t>
      </w:r>
    </w:p>
    <w:p w14:paraId="7568A0B2" w14:textId="77777777" w:rsidR="0078307E" w:rsidRPr="00030098" w:rsidRDefault="0078307E" w:rsidP="000B2DEB">
      <w:pPr>
        <w:pStyle w:val="Telobesedila"/>
        <w:tabs>
          <w:tab w:val="num" w:pos="1560"/>
        </w:tabs>
        <w:spacing w:after="0" w:line="240" w:lineRule="auto"/>
        <w:ind w:left="1560"/>
        <w:jc w:val="both"/>
        <w:rPr>
          <w:rFonts w:ascii="Arial" w:hAnsi="Arial" w:cs="Arial"/>
        </w:rPr>
      </w:pPr>
    </w:p>
    <w:p w14:paraId="09D8E166" w14:textId="77777777" w:rsidR="00F84890" w:rsidRPr="00030098" w:rsidRDefault="00F84890" w:rsidP="00F84890">
      <w:pPr>
        <w:pStyle w:val="Telobesedila"/>
        <w:numPr>
          <w:ilvl w:val="0"/>
          <w:numId w:val="108"/>
        </w:numPr>
        <w:spacing w:after="0" w:line="240" w:lineRule="auto"/>
        <w:ind w:left="1560" w:hanging="993"/>
        <w:jc w:val="both"/>
        <w:rPr>
          <w:rFonts w:ascii="Arial" w:hAnsi="Arial" w:cs="Arial"/>
          <w:b/>
        </w:rPr>
      </w:pPr>
      <w:r w:rsidRPr="00030098">
        <w:rPr>
          <w:rFonts w:ascii="Arial" w:hAnsi="Arial" w:cs="Arial"/>
          <w:b/>
        </w:rPr>
        <w:t>Električne instalacije</w:t>
      </w:r>
    </w:p>
    <w:p w14:paraId="604BC9A3" w14:textId="77777777" w:rsidR="00F84890" w:rsidRPr="00030098" w:rsidRDefault="00F84890" w:rsidP="00F84890">
      <w:pPr>
        <w:pStyle w:val="Telobesedila"/>
        <w:numPr>
          <w:ilvl w:val="0"/>
          <w:numId w:val="112"/>
        </w:numPr>
        <w:tabs>
          <w:tab w:val="num" w:pos="1276"/>
        </w:tabs>
        <w:spacing w:after="0" w:line="240" w:lineRule="auto"/>
        <w:ind w:left="1276" w:hanging="283"/>
        <w:jc w:val="both"/>
        <w:rPr>
          <w:rFonts w:ascii="Arial" w:hAnsi="Arial" w:cs="Arial"/>
        </w:rPr>
      </w:pPr>
      <w:r w:rsidRPr="00030098">
        <w:rPr>
          <w:rFonts w:ascii="Arial" w:hAnsi="Arial" w:cs="Arial"/>
        </w:rPr>
        <w:t xml:space="preserve">Načrt električnih </w:t>
      </w:r>
      <w:proofErr w:type="spellStart"/>
      <w:r w:rsidRPr="00030098">
        <w:rPr>
          <w:rFonts w:ascii="Arial" w:hAnsi="Arial" w:cs="Arial"/>
        </w:rPr>
        <w:t>električnih</w:t>
      </w:r>
      <w:proofErr w:type="spellEnd"/>
      <w:r w:rsidRPr="00030098">
        <w:rPr>
          <w:rFonts w:ascii="Arial" w:hAnsi="Arial" w:cs="Arial"/>
        </w:rPr>
        <w:t xml:space="preserve"> instalacij in opreme (jaki, šibki tok)</w:t>
      </w:r>
    </w:p>
    <w:p w14:paraId="56836C46" w14:textId="2B13994F" w:rsidR="00F84890" w:rsidRPr="00030098" w:rsidRDefault="00F84890" w:rsidP="00F84890">
      <w:pPr>
        <w:pStyle w:val="Telobesedila"/>
        <w:numPr>
          <w:ilvl w:val="0"/>
          <w:numId w:val="109"/>
        </w:numPr>
        <w:tabs>
          <w:tab w:val="clear" w:pos="1428"/>
          <w:tab w:val="num" w:pos="993"/>
          <w:tab w:val="num" w:pos="1560"/>
        </w:tabs>
        <w:spacing w:after="0" w:line="240" w:lineRule="auto"/>
        <w:ind w:left="1560" w:hanging="284"/>
        <w:jc w:val="both"/>
        <w:rPr>
          <w:rFonts w:ascii="Arial" w:hAnsi="Arial" w:cs="Arial"/>
        </w:rPr>
      </w:pPr>
      <w:r w:rsidRPr="00030098">
        <w:rPr>
          <w:rFonts w:ascii="Arial" w:hAnsi="Arial" w:cs="Arial"/>
        </w:rPr>
        <w:t>PZI</w:t>
      </w:r>
      <w:r w:rsidRPr="00030098">
        <w:rPr>
          <w:rFonts w:ascii="Arial" w:hAnsi="Arial" w:cs="Arial"/>
        </w:rPr>
        <w:tab/>
      </w:r>
      <w:r w:rsidR="008E7D57" w:rsidRPr="00030098">
        <w:rPr>
          <w:rFonts w:ascii="Arial" w:hAnsi="Arial" w:cs="Arial"/>
        </w:rPr>
        <w:tab/>
      </w:r>
      <w:r w:rsidRPr="00030098">
        <w:rPr>
          <w:rFonts w:ascii="Arial" w:hAnsi="Arial" w:cs="Arial"/>
        </w:rPr>
        <w:t>proj.št.</w:t>
      </w:r>
      <w:r w:rsidRPr="00030098">
        <w:rPr>
          <w:rFonts w:ascii="Arial" w:hAnsi="Arial" w:cs="Arial"/>
        </w:rPr>
        <w:tab/>
      </w:r>
      <w:r w:rsidR="008E7D57" w:rsidRPr="00030098">
        <w:rPr>
          <w:rFonts w:ascii="Arial" w:hAnsi="Arial" w:cs="Arial"/>
        </w:rPr>
        <w:tab/>
      </w:r>
      <w:r w:rsidR="008E7D57" w:rsidRPr="00030098">
        <w:rPr>
          <w:rFonts w:ascii="Arial" w:hAnsi="Arial" w:cs="Arial"/>
        </w:rPr>
        <w:tab/>
        <w:t>datum</w:t>
      </w:r>
      <w:r w:rsidR="008E7D57" w:rsidRPr="00030098">
        <w:rPr>
          <w:rFonts w:ascii="Arial" w:hAnsi="Arial" w:cs="Arial"/>
        </w:rPr>
        <w:tab/>
      </w:r>
      <w:r w:rsidR="008E7D57" w:rsidRPr="00030098">
        <w:rPr>
          <w:rFonts w:ascii="Arial" w:hAnsi="Arial" w:cs="Arial"/>
        </w:rPr>
        <w:tab/>
        <w:t>kdo</w:t>
      </w:r>
    </w:p>
    <w:p w14:paraId="0ADD8F27" w14:textId="77777777" w:rsidR="00F84890" w:rsidRPr="00030098" w:rsidRDefault="00F84890" w:rsidP="00F84890">
      <w:pPr>
        <w:pStyle w:val="Telobesedila"/>
        <w:numPr>
          <w:ilvl w:val="0"/>
          <w:numId w:val="112"/>
        </w:numPr>
        <w:tabs>
          <w:tab w:val="num" w:pos="1276"/>
        </w:tabs>
        <w:spacing w:after="0" w:line="240" w:lineRule="auto"/>
        <w:ind w:left="1276" w:hanging="283"/>
        <w:jc w:val="both"/>
        <w:rPr>
          <w:rFonts w:ascii="Arial" w:hAnsi="Arial" w:cs="Arial"/>
        </w:rPr>
      </w:pPr>
      <w:r w:rsidRPr="00030098">
        <w:rPr>
          <w:rFonts w:ascii="Arial" w:hAnsi="Arial" w:cs="Arial"/>
        </w:rPr>
        <w:t>Načrt električnih instalacij in opreme-CNS</w:t>
      </w:r>
    </w:p>
    <w:p w14:paraId="70C976D9" w14:textId="1B2C4C20" w:rsidR="00F84890" w:rsidRPr="00030098" w:rsidRDefault="00F84890" w:rsidP="00F84890">
      <w:pPr>
        <w:pStyle w:val="Telobesedila"/>
        <w:tabs>
          <w:tab w:val="num" w:pos="1560"/>
        </w:tabs>
        <w:ind w:left="1560"/>
        <w:jc w:val="both"/>
        <w:rPr>
          <w:rFonts w:ascii="Arial" w:hAnsi="Arial" w:cs="Arial"/>
        </w:rPr>
      </w:pPr>
      <w:r w:rsidRPr="00030098">
        <w:rPr>
          <w:rFonts w:ascii="Arial" w:hAnsi="Arial" w:cs="Arial"/>
        </w:rPr>
        <w:t>PZI</w:t>
      </w:r>
      <w:r w:rsidRPr="00030098">
        <w:rPr>
          <w:rFonts w:ascii="Arial" w:hAnsi="Arial" w:cs="Arial"/>
        </w:rPr>
        <w:tab/>
      </w:r>
      <w:r w:rsidR="008E7D57" w:rsidRPr="00030098">
        <w:rPr>
          <w:rFonts w:ascii="Arial" w:hAnsi="Arial" w:cs="Arial"/>
        </w:rPr>
        <w:tab/>
        <w:t>proj.št.</w:t>
      </w:r>
      <w:r w:rsidRPr="00030098">
        <w:rPr>
          <w:rFonts w:ascii="Arial" w:hAnsi="Arial" w:cs="Arial"/>
        </w:rPr>
        <w:tab/>
      </w:r>
      <w:r w:rsidRPr="00030098">
        <w:rPr>
          <w:rFonts w:ascii="Arial" w:hAnsi="Arial" w:cs="Arial"/>
        </w:rPr>
        <w:tab/>
      </w:r>
      <w:r w:rsidR="008E7D57" w:rsidRPr="00030098">
        <w:rPr>
          <w:rFonts w:ascii="Arial" w:hAnsi="Arial" w:cs="Arial"/>
        </w:rPr>
        <w:tab/>
        <w:t>datum</w:t>
      </w:r>
      <w:r w:rsidRPr="00030098">
        <w:rPr>
          <w:rFonts w:ascii="Arial" w:hAnsi="Arial" w:cs="Arial"/>
        </w:rPr>
        <w:tab/>
      </w:r>
      <w:r w:rsidR="008E7D57" w:rsidRPr="00030098">
        <w:rPr>
          <w:rFonts w:ascii="Arial" w:hAnsi="Arial" w:cs="Arial"/>
        </w:rPr>
        <w:tab/>
        <w:t>kdo</w:t>
      </w:r>
    </w:p>
    <w:p w14:paraId="7BE15F0F" w14:textId="77777777" w:rsidR="00F84890" w:rsidRPr="00030098" w:rsidRDefault="00F84890" w:rsidP="00F84890">
      <w:pPr>
        <w:pStyle w:val="Telobesedila"/>
        <w:numPr>
          <w:ilvl w:val="0"/>
          <w:numId w:val="108"/>
        </w:numPr>
        <w:spacing w:after="0" w:line="240" w:lineRule="auto"/>
        <w:ind w:left="1560" w:hanging="993"/>
        <w:jc w:val="both"/>
        <w:rPr>
          <w:rFonts w:ascii="Arial" w:hAnsi="Arial" w:cs="Arial"/>
          <w:b/>
        </w:rPr>
      </w:pPr>
      <w:r w:rsidRPr="00030098">
        <w:rPr>
          <w:rFonts w:ascii="Arial" w:hAnsi="Arial" w:cs="Arial"/>
          <w:b/>
        </w:rPr>
        <w:t>Strojne instalacije</w:t>
      </w:r>
    </w:p>
    <w:p w14:paraId="1008C8F3" w14:textId="77777777" w:rsidR="00F84890" w:rsidRPr="00030098" w:rsidRDefault="00F84890" w:rsidP="00F84890">
      <w:pPr>
        <w:pStyle w:val="Telobesedila"/>
        <w:numPr>
          <w:ilvl w:val="0"/>
          <w:numId w:val="112"/>
        </w:numPr>
        <w:tabs>
          <w:tab w:val="num" w:pos="1276"/>
        </w:tabs>
        <w:spacing w:after="0" w:line="240" w:lineRule="auto"/>
        <w:ind w:left="1276" w:hanging="283"/>
        <w:jc w:val="both"/>
        <w:rPr>
          <w:rFonts w:ascii="Arial" w:hAnsi="Arial" w:cs="Arial"/>
        </w:rPr>
      </w:pPr>
      <w:r w:rsidRPr="00030098">
        <w:rPr>
          <w:rFonts w:ascii="Arial" w:hAnsi="Arial" w:cs="Arial"/>
        </w:rPr>
        <w:t>Načrt strojnih instalacij in opreme</w:t>
      </w:r>
    </w:p>
    <w:p w14:paraId="3C11C78D" w14:textId="28B7DF56" w:rsidR="00F84890" w:rsidRPr="00030098" w:rsidRDefault="00F84890" w:rsidP="00F84890">
      <w:pPr>
        <w:pStyle w:val="Telobesedila"/>
        <w:numPr>
          <w:ilvl w:val="0"/>
          <w:numId w:val="109"/>
        </w:numPr>
        <w:tabs>
          <w:tab w:val="clear" w:pos="1428"/>
          <w:tab w:val="num" w:pos="993"/>
          <w:tab w:val="num" w:pos="1560"/>
        </w:tabs>
        <w:spacing w:after="0" w:line="240" w:lineRule="auto"/>
        <w:ind w:left="1560" w:hanging="284"/>
        <w:jc w:val="both"/>
        <w:rPr>
          <w:rFonts w:ascii="Arial" w:hAnsi="Arial" w:cs="Arial"/>
        </w:rPr>
      </w:pPr>
      <w:r w:rsidRPr="00030098">
        <w:rPr>
          <w:rFonts w:ascii="Arial" w:hAnsi="Arial" w:cs="Arial"/>
        </w:rPr>
        <w:t>PZI</w:t>
      </w:r>
      <w:r w:rsidRPr="00030098">
        <w:rPr>
          <w:rFonts w:ascii="Arial" w:hAnsi="Arial" w:cs="Arial"/>
        </w:rPr>
        <w:tab/>
      </w:r>
      <w:r w:rsidR="008E7D57" w:rsidRPr="00030098">
        <w:rPr>
          <w:rFonts w:ascii="Arial" w:hAnsi="Arial" w:cs="Arial"/>
        </w:rPr>
        <w:tab/>
        <w:t xml:space="preserve">proj.št. </w:t>
      </w:r>
      <w:r w:rsidR="008E7D57" w:rsidRPr="00030098">
        <w:rPr>
          <w:rFonts w:ascii="Arial" w:hAnsi="Arial" w:cs="Arial"/>
        </w:rPr>
        <w:tab/>
      </w:r>
      <w:r w:rsidR="008E7D57" w:rsidRPr="00030098">
        <w:rPr>
          <w:rFonts w:ascii="Arial" w:hAnsi="Arial" w:cs="Arial"/>
        </w:rPr>
        <w:tab/>
        <w:t>datum</w:t>
      </w:r>
      <w:r w:rsidR="008E7D57" w:rsidRPr="00030098">
        <w:rPr>
          <w:rFonts w:ascii="Arial" w:hAnsi="Arial" w:cs="Arial"/>
        </w:rPr>
        <w:tab/>
      </w:r>
      <w:r w:rsidR="008E7D57" w:rsidRPr="00030098">
        <w:rPr>
          <w:rFonts w:ascii="Arial" w:hAnsi="Arial" w:cs="Arial"/>
        </w:rPr>
        <w:tab/>
        <w:t>kdo</w:t>
      </w:r>
    </w:p>
    <w:p w14:paraId="6DE02243" w14:textId="77777777" w:rsidR="00415224" w:rsidRPr="00D8448C" w:rsidRDefault="00415224" w:rsidP="000B2DEB">
      <w:pPr>
        <w:spacing w:after="0"/>
        <w:rPr>
          <w:rStyle w:val="Neenpoudarek"/>
          <w:rFonts w:ascii="Arial" w:hAnsi="Arial" w:cs="Arial"/>
          <w:i w:val="0"/>
          <w:iCs w:val="0"/>
          <w:color w:val="auto"/>
          <w:sz w:val="22"/>
          <w:szCs w:val="22"/>
        </w:rPr>
      </w:pPr>
    </w:p>
    <w:p w14:paraId="4A8F696A" w14:textId="6DAA2C80" w:rsidR="00415224" w:rsidRPr="00754980" w:rsidRDefault="00754980" w:rsidP="000B2DEB">
      <w:pPr>
        <w:spacing w:after="0"/>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 xml:space="preserve">2.0. </w:t>
      </w:r>
      <w:r w:rsidR="00415224" w:rsidRPr="00754980">
        <w:rPr>
          <w:rStyle w:val="Neenpoudarek"/>
          <w:rFonts w:ascii="Arial" w:hAnsi="Arial" w:cs="Arial"/>
          <w:i w:val="0"/>
          <w:iCs w:val="0"/>
          <w:color w:val="auto"/>
          <w:sz w:val="22"/>
          <w:szCs w:val="22"/>
        </w:rPr>
        <w:t>PREDMET POGODBE, VRSTA in OBSEG DEL</w:t>
      </w:r>
    </w:p>
    <w:p w14:paraId="3B6D893D" w14:textId="77777777" w:rsidR="00503C21" w:rsidRPr="000B2DEB" w:rsidRDefault="00503C21" w:rsidP="000B2DEB">
      <w:pPr>
        <w:pStyle w:val="Odstavekseznama"/>
        <w:suppressAutoHyphens/>
        <w:autoSpaceDN w:val="0"/>
        <w:spacing w:after="0"/>
        <w:ind w:right="6"/>
        <w:textAlignment w:val="baseline"/>
        <w:rPr>
          <w:bCs/>
          <w:kern w:val="3"/>
          <w:lang w:eastAsia="zh-CN"/>
        </w:rPr>
      </w:pPr>
    </w:p>
    <w:p w14:paraId="7ACBD1C2" w14:textId="040F9B98" w:rsidR="00415224" w:rsidRDefault="00F144F1" w:rsidP="000B2DEB">
      <w:pPr>
        <w:pStyle w:val="Standard"/>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2.1.</w:t>
      </w:r>
      <w:r w:rsidR="00D068A6">
        <w:rPr>
          <w:rStyle w:val="Neenpoudarek"/>
          <w:rFonts w:ascii="Arial" w:hAnsi="Arial" w:cs="Arial"/>
          <w:i w:val="0"/>
          <w:iCs w:val="0"/>
          <w:color w:val="auto"/>
          <w:sz w:val="22"/>
          <w:szCs w:val="22"/>
        </w:rPr>
        <w:tab/>
      </w:r>
      <w:r w:rsidR="00415224" w:rsidRPr="00415224">
        <w:rPr>
          <w:rStyle w:val="Neenpoudarek"/>
          <w:rFonts w:ascii="Arial" w:hAnsi="Arial" w:cs="Arial"/>
          <w:i w:val="0"/>
          <w:iCs w:val="0"/>
          <w:color w:val="auto"/>
          <w:sz w:val="22"/>
          <w:szCs w:val="22"/>
        </w:rPr>
        <w:t xml:space="preserve">S to pogodbo naročnik odda, izvajalec pa pri izgradnji objekta prevzame </w:t>
      </w:r>
      <w:r w:rsidR="001E1A7F">
        <w:rPr>
          <w:rStyle w:val="Neenpoudarek"/>
          <w:rFonts w:ascii="Arial" w:hAnsi="Arial" w:cs="Arial"/>
          <w:i w:val="0"/>
          <w:iCs w:val="0"/>
          <w:color w:val="auto"/>
          <w:sz w:val="22"/>
          <w:szCs w:val="22"/>
        </w:rPr>
        <w:t xml:space="preserve">v skladu z razpisnimi pogoji </w:t>
      </w:r>
      <w:r w:rsidR="00415224" w:rsidRPr="00415224">
        <w:rPr>
          <w:rStyle w:val="Neenpoudarek"/>
          <w:rFonts w:ascii="Arial" w:hAnsi="Arial" w:cs="Arial"/>
          <w:i w:val="0"/>
          <w:iCs w:val="0"/>
          <w:color w:val="auto"/>
          <w:sz w:val="22"/>
          <w:szCs w:val="22"/>
        </w:rPr>
        <w:t xml:space="preserve">v izvedbo </w:t>
      </w:r>
      <w:r w:rsidR="0087175E">
        <w:rPr>
          <w:rStyle w:val="Neenpoudarek"/>
          <w:rFonts w:ascii="Arial" w:hAnsi="Arial" w:cs="Arial"/>
          <w:i w:val="0"/>
          <w:iCs w:val="0"/>
          <w:color w:val="auto"/>
          <w:sz w:val="22"/>
          <w:szCs w:val="22"/>
        </w:rPr>
        <w:t>_____________ (</w:t>
      </w:r>
      <w:r w:rsidR="00AB580C">
        <w:rPr>
          <w:rStyle w:val="Neenpoudarek"/>
          <w:rFonts w:ascii="Arial" w:hAnsi="Arial" w:cs="Arial"/>
          <w:i w:val="0"/>
          <w:iCs w:val="0"/>
          <w:color w:val="auto"/>
          <w:sz w:val="22"/>
          <w:szCs w:val="22"/>
        </w:rPr>
        <w:t xml:space="preserve">gradbeno obrtniška, inštalacijska dela </w:t>
      </w:r>
      <w:r w:rsidR="00AB580C" w:rsidRPr="004F6C5B">
        <w:rPr>
          <w:rFonts w:ascii="Arial" w:eastAsia="Arial Unicode MS" w:hAnsi="Arial" w:cs="Arial"/>
          <w:i/>
        </w:rPr>
        <w:t>(op. se prilagodi naknadno glede na vsebino povabil</w:t>
      </w:r>
      <w:r w:rsidR="001E1A7F">
        <w:rPr>
          <w:rFonts w:ascii="Arial" w:eastAsia="Arial Unicode MS" w:hAnsi="Arial" w:cs="Arial"/>
          <w:i/>
        </w:rPr>
        <w:t>a k oddaji posameznega naročila</w:t>
      </w:r>
      <w:r w:rsidR="00AB580C">
        <w:rPr>
          <w:rFonts w:ascii="Arial" w:eastAsia="Arial Unicode MS" w:hAnsi="Arial" w:cs="Arial"/>
          <w:i/>
        </w:rPr>
        <w:t>)</w:t>
      </w:r>
      <w:r w:rsidR="00415224" w:rsidRPr="00415224">
        <w:rPr>
          <w:rStyle w:val="Neenpoudarek"/>
          <w:rFonts w:ascii="Arial" w:hAnsi="Arial" w:cs="Arial"/>
          <w:i w:val="0"/>
          <w:iCs w:val="0"/>
          <w:color w:val="auto"/>
          <w:sz w:val="22"/>
          <w:szCs w:val="22"/>
        </w:rPr>
        <w:t xml:space="preserve">, ter </w:t>
      </w:r>
      <w:r w:rsidR="00AB580C">
        <w:rPr>
          <w:rStyle w:val="Neenpoudarek"/>
          <w:rFonts w:ascii="Arial" w:hAnsi="Arial" w:cs="Arial"/>
          <w:i w:val="0"/>
          <w:iCs w:val="0"/>
          <w:color w:val="auto"/>
          <w:sz w:val="22"/>
          <w:szCs w:val="22"/>
        </w:rPr>
        <w:t xml:space="preserve">________________ </w:t>
      </w:r>
      <w:r w:rsidR="00AB580C" w:rsidRPr="00415224">
        <w:rPr>
          <w:rStyle w:val="Neenpoudarek"/>
          <w:rFonts w:ascii="Arial" w:hAnsi="Arial" w:cs="Arial"/>
          <w:i w:val="0"/>
          <w:iCs w:val="0"/>
          <w:color w:val="auto"/>
          <w:sz w:val="22"/>
          <w:szCs w:val="22"/>
        </w:rPr>
        <w:t xml:space="preserve"> </w:t>
      </w:r>
      <w:r w:rsidR="00415224" w:rsidRPr="00415224">
        <w:rPr>
          <w:rStyle w:val="Neenpoudarek"/>
          <w:rFonts w:ascii="Arial" w:hAnsi="Arial" w:cs="Arial"/>
          <w:i w:val="0"/>
          <w:iCs w:val="0"/>
          <w:color w:val="auto"/>
          <w:sz w:val="22"/>
          <w:szCs w:val="22"/>
        </w:rPr>
        <w:t xml:space="preserve">(ostala </w:t>
      </w:r>
      <w:r w:rsidR="001E1A7F">
        <w:rPr>
          <w:rStyle w:val="Neenpoudarek"/>
          <w:rFonts w:ascii="Arial" w:hAnsi="Arial" w:cs="Arial"/>
          <w:i w:val="0"/>
          <w:iCs w:val="0"/>
          <w:color w:val="auto"/>
          <w:sz w:val="22"/>
          <w:szCs w:val="22"/>
        </w:rPr>
        <w:t xml:space="preserve">obrtniška dela) za __________, skladno z  zahtevami naročnika iz povabila k oddaji ponudbe za posamezno naročilo z dne _____ in zapisnika o predhodnem informativnem sestanku z dne _______. </w:t>
      </w:r>
    </w:p>
    <w:p w14:paraId="68F10E90" w14:textId="77777777" w:rsidR="00AB580C" w:rsidRPr="000B2DEB" w:rsidRDefault="00AB580C" w:rsidP="000B2DEB">
      <w:pPr>
        <w:pStyle w:val="Standard"/>
        <w:rPr>
          <w:rStyle w:val="Neenpoudarek"/>
          <w:rFonts w:ascii="Arial" w:hAnsi="Arial" w:cs="Arial"/>
          <w:b/>
          <w:i w:val="0"/>
          <w:iCs w:val="0"/>
          <w:color w:val="auto"/>
          <w:sz w:val="22"/>
          <w:szCs w:val="22"/>
        </w:rPr>
      </w:pPr>
    </w:p>
    <w:p w14:paraId="783AFFE7" w14:textId="0C4D8F2D"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Izvajalec je dolžan izvesti</w:t>
      </w:r>
      <w:r w:rsidR="001E1A7F">
        <w:rPr>
          <w:rStyle w:val="Neenpoudarek"/>
          <w:rFonts w:ascii="Arial" w:hAnsi="Arial" w:cs="Arial"/>
          <w:i w:val="0"/>
          <w:iCs w:val="0"/>
          <w:color w:val="auto"/>
          <w:sz w:val="22"/>
          <w:szCs w:val="22"/>
        </w:rPr>
        <w:t xml:space="preserve"> </w:t>
      </w:r>
      <w:r w:rsidR="001E1A7F" w:rsidRPr="004F6C5B">
        <w:rPr>
          <w:rFonts w:ascii="Arial" w:eastAsia="Arial Unicode MS" w:hAnsi="Arial" w:cs="Arial"/>
          <w:i/>
        </w:rPr>
        <w:t>(op. se prilagodi naknadno glede na vsebino povabil</w:t>
      </w:r>
      <w:r w:rsidR="001E1A7F">
        <w:rPr>
          <w:rFonts w:ascii="Arial" w:eastAsia="Arial Unicode MS" w:hAnsi="Arial" w:cs="Arial"/>
          <w:i/>
        </w:rPr>
        <w:t>a k oddaji posameznega naročila)</w:t>
      </w:r>
      <w:r w:rsidRPr="00415224">
        <w:rPr>
          <w:rStyle w:val="Neenpoudarek"/>
          <w:rFonts w:ascii="Arial" w:hAnsi="Arial" w:cs="Arial"/>
          <w:i w:val="0"/>
          <w:iCs w:val="0"/>
          <w:color w:val="auto"/>
          <w:sz w:val="22"/>
          <w:szCs w:val="22"/>
        </w:rPr>
        <w:t>:</w:t>
      </w:r>
    </w:p>
    <w:p w14:paraId="0A7827A6" w14:textId="24BC6406" w:rsidR="00415224" w:rsidRPr="00415224" w:rsidRDefault="00AB580C"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 xml:space="preserve"> -</w:t>
      </w:r>
      <w:r w:rsidR="00415224" w:rsidRPr="00415224">
        <w:rPr>
          <w:rStyle w:val="Neenpoudarek"/>
          <w:rFonts w:ascii="Arial" w:hAnsi="Arial" w:cs="Arial"/>
          <w:i w:val="0"/>
          <w:iCs w:val="0"/>
          <w:color w:val="auto"/>
          <w:sz w:val="22"/>
          <w:szCs w:val="22"/>
        </w:rPr>
        <w:tab/>
      </w:r>
      <w:r w:rsidR="00503C21">
        <w:rPr>
          <w:rStyle w:val="Neenpoudarek"/>
          <w:rFonts w:ascii="Arial" w:hAnsi="Arial" w:cs="Arial"/>
          <w:i w:val="0"/>
          <w:iCs w:val="0"/>
          <w:color w:val="auto"/>
          <w:sz w:val="22"/>
          <w:szCs w:val="22"/>
        </w:rPr>
        <w:t>__________________________(gradbena/obrtniška)</w:t>
      </w:r>
    </w:p>
    <w:p w14:paraId="3E95BFFB" w14:textId="4D0595C3" w:rsidR="00415224" w:rsidRPr="00415224" w:rsidRDefault="00AB580C"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 xml:space="preserve"> -</w:t>
      </w:r>
      <w:r w:rsidR="00415224" w:rsidRPr="00415224">
        <w:rPr>
          <w:rStyle w:val="Neenpoudarek"/>
          <w:rFonts w:ascii="Arial" w:hAnsi="Arial" w:cs="Arial"/>
          <w:i w:val="0"/>
          <w:iCs w:val="0"/>
          <w:color w:val="auto"/>
          <w:sz w:val="22"/>
          <w:szCs w:val="22"/>
        </w:rPr>
        <w:tab/>
      </w:r>
      <w:r w:rsidR="00503C21">
        <w:rPr>
          <w:rStyle w:val="Neenpoudarek"/>
          <w:rFonts w:ascii="Arial" w:hAnsi="Arial" w:cs="Arial"/>
          <w:i w:val="0"/>
          <w:iCs w:val="0"/>
          <w:color w:val="auto"/>
          <w:sz w:val="22"/>
          <w:szCs w:val="22"/>
        </w:rPr>
        <w:t>__________________________(inštalacijska dela)</w:t>
      </w:r>
    </w:p>
    <w:p w14:paraId="11F2CE43" w14:textId="7BB7E94B" w:rsidR="00415224" w:rsidRPr="00415224" w:rsidRDefault="00AB580C"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 xml:space="preserve"> -</w:t>
      </w:r>
      <w:r w:rsidR="00415224" w:rsidRPr="00415224">
        <w:rPr>
          <w:rStyle w:val="Neenpoudarek"/>
          <w:rFonts w:ascii="Arial" w:hAnsi="Arial" w:cs="Arial"/>
          <w:i w:val="0"/>
          <w:iCs w:val="0"/>
          <w:color w:val="auto"/>
          <w:sz w:val="22"/>
          <w:szCs w:val="22"/>
        </w:rPr>
        <w:tab/>
      </w:r>
      <w:r w:rsidR="00503C21">
        <w:rPr>
          <w:rStyle w:val="Neenpoudarek"/>
          <w:rFonts w:ascii="Arial" w:hAnsi="Arial" w:cs="Arial"/>
          <w:i w:val="0"/>
          <w:iCs w:val="0"/>
          <w:color w:val="auto"/>
          <w:sz w:val="22"/>
          <w:szCs w:val="22"/>
        </w:rPr>
        <w:t>__________________________(druga dela</w:t>
      </w:r>
      <w:r w:rsidR="00415224" w:rsidRPr="00415224">
        <w:rPr>
          <w:rStyle w:val="Neenpoudarek"/>
          <w:rFonts w:ascii="Arial" w:hAnsi="Arial" w:cs="Arial"/>
          <w:i w:val="0"/>
          <w:iCs w:val="0"/>
          <w:color w:val="auto"/>
          <w:sz w:val="22"/>
          <w:szCs w:val="22"/>
        </w:rPr>
        <w:t>)</w:t>
      </w:r>
    </w:p>
    <w:p w14:paraId="2ADF9E28" w14:textId="6A56010F" w:rsidR="00415224" w:rsidRPr="00415224" w:rsidRDefault="00AB580C"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 xml:space="preserve"> -</w:t>
      </w:r>
      <w:r w:rsidR="00415224" w:rsidRPr="00415224">
        <w:rPr>
          <w:rStyle w:val="Neenpoudarek"/>
          <w:rFonts w:ascii="Arial" w:hAnsi="Arial" w:cs="Arial"/>
          <w:i w:val="0"/>
          <w:iCs w:val="0"/>
          <w:color w:val="auto"/>
          <w:sz w:val="22"/>
          <w:szCs w:val="22"/>
        </w:rPr>
        <w:tab/>
        <w:t>izdelavo vseh podatkov, skic, risb, ki bodo osnova projektantom za izdelavo PID za dela, ki so predmet te pogodbe, razen sprememb, ki jih je povzročil investitor oz. naročnik</w:t>
      </w:r>
      <w:r w:rsidR="00803800">
        <w:rPr>
          <w:rStyle w:val="Neenpoudarek"/>
          <w:rFonts w:ascii="Arial" w:hAnsi="Arial" w:cs="Arial"/>
          <w:i w:val="0"/>
          <w:iCs w:val="0"/>
          <w:color w:val="auto"/>
          <w:sz w:val="22"/>
          <w:szCs w:val="22"/>
        </w:rPr>
        <w:t>.</w:t>
      </w:r>
    </w:p>
    <w:p w14:paraId="252FB6BF" w14:textId="57907EA1" w:rsidR="00503C21" w:rsidRPr="00415224" w:rsidRDefault="00D068A6"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ab/>
      </w:r>
    </w:p>
    <w:p w14:paraId="0997EBFA" w14:textId="3557FDAB" w:rsidR="00701961" w:rsidRPr="005B5FDB" w:rsidRDefault="00EF4125"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 xml:space="preserve">2.2. </w:t>
      </w:r>
      <w:r w:rsidR="00415224" w:rsidRPr="00415224">
        <w:rPr>
          <w:rStyle w:val="Neenpoudarek"/>
          <w:rFonts w:ascii="Arial" w:hAnsi="Arial" w:cs="Arial"/>
          <w:i w:val="0"/>
          <w:iCs w:val="0"/>
          <w:color w:val="auto"/>
          <w:sz w:val="22"/>
          <w:szCs w:val="22"/>
        </w:rPr>
        <w:t xml:space="preserve">Pogodbe med izvajalcem in podizvajalci, ter dodatki k tem pogodbam morajo biti dostavljeni naročniku v roku treh dni po podpisu le-teh. V kolikor kljub pravočasni izbiri podizvajalca, po krivdi izvajalca ne pride do pravočasnega pričetka izvajanja teh del, se šteje taka zamuda za </w:t>
      </w:r>
      <w:r w:rsidR="00415224" w:rsidRPr="005B5FDB">
        <w:rPr>
          <w:rStyle w:val="Neenpoudarek"/>
          <w:rFonts w:ascii="Arial" w:hAnsi="Arial" w:cs="Arial"/>
          <w:i w:val="0"/>
          <w:iCs w:val="0"/>
          <w:color w:val="auto"/>
          <w:sz w:val="22"/>
          <w:szCs w:val="22"/>
        </w:rPr>
        <w:t xml:space="preserve">prekoračitev roka s strani izvajalca in se obračunajo pogodbene kazni po določilih poglavja </w:t>
      </w:r>
      <w:r w:rsidR="001E1A7F" w:rsidRPr="005B5FDB">
        <w:rPr>
          <w:rStyle w:val="Neenpoudarek"/>
          <w:rFonts w:ascii="Arial" w:hAnsi="Arial" w:cs="Arial"/>
          <w:i w:val="0"/>
          <w:iCs w:val="0"/>
          <w:color w:val="auto"/>
          <w:sz w:val="22"/>
          <w:szCs w:val="22"/>
        </w:rPr>
        <w:t>9.0. te pogodbe</w:t>
      </w:r>
      <w:r w:rsidR="00701961" w:rsidRPr="005B5FDB">
        <w:rPr>
          <w:rStyle w:val="Neenpoudarek"/>
          <w:rFonts w:ascii="Arial" w:hAnsi="Arial" w:cs="Arial"/>
          <w:i w:val="0"/>
          <w:iCs w:val="0"/>
          <w:color w:val="auto"/>
          <w:sz w:val="22"/>
          <w:szCs w:val="22"/>
        </w:rPr>
        <w:t>.</w:t>
      </w:r>
    </w:p>
    <w:p w14:paraId="6D48F96A" w14:textId="47FE93CF" w:rsidR="00415224" w:rsidRPr="005B5FDB" w:rsidRDefault="00A063C5"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Izvajalec</w:t>
      </w:r>
      <w:r w:rsidR="00415224" w:rsidRPr="005B5FDB">
        <w:rPr>
          <w:rStyle w:val="Neenpoudarek"/>
          <w:rFonts w:ascii="Arial" w:hAnsi="Arial" w:cs="Arial"/>
          <w:i w:val="0"/>
          <w:iCs w:val="0"/>
          <w:color w:val="auto"/>
          <w:sz w:val="22"/>
          <w:szCs w:val="22"/>
        </w:rPr>
        <w:t xml:space="preserve"> v celoti prevzema </w:t>
      </w:r>
      <w:r>
        <w:rPr>
          <w:rStyle w:val="Neenpoudarek"/>
          <w:rFonts w:ascii="Arial" w:hAnsi="Arial" w:cs="Arial"/>
          <w:i w:val="0"/>
          <w:iCs w:val="0"/>
          <w:color w:val="auto"/>
          <w:sz w:val="22"/>
          <w:szCs w:val="22"/>
        </w:rPr>
        <w:t xml:space="preserve">tudi </w:t>
      </w:r>
      <w:r w:rsidR="00415224" w:rsidRPr="005B5FDB">
        <w:rPr>
          <w:rStyle w:val="Neenpoudarek"/>
          <w:rFonts w:ascii="Arial" w:hAnsi="Arial" w:cs="Arial"/>
          <w:i w:val="0"/>
          <w:iCs w:val="0"/>
          <w:color w:val="auto"/>
          <w:sz w:val="22"/>
          <w:szCs w:val="22"/>
        </w:rPr>
        <w:t>koordinacijo za doseganje kvalitete in rokov določenih s to pogodbo, ter zagotovi pogoje za izvajanje del sebi in ostalim izvajalcem.</w:t>
      </w:r>
    </w:p>
    <w:p w14:paraId="2FF459AA" w14:textId="3659E4EE" w:rsidR="00415224" w:rsidRPr="005B5FDB" w:rsidRDefault="00F144F1" w:rsidP="000B2DEB">
      <w:pPr>
        <w:spacing w:after="0"/>
        <w:jc w:val="both"/>
        <w:rPr>
          <w:rStyle w:val="Neenpoudarek"/>
          <w:rFonts w:ascii="Arial" w:hAnsi="Arial" w:cs="Arial"/>
          <w:i w:val="0"/>
          <w:iCs w:val="0"/>
          <w:color w:val="auto"/>
          <w:sz w:val="22"/>
          <w:szCs w:val="22"/>
        </w:rPr>
      </w:pPr>
      <w:r w:rsidRPr="005B5FDB">
        <w:rPr>
          <w:rStyle w:val="Neenpoudarek"/>
          <w:rFonts w:ascii="Arial" w:hAnsi="Arial" w:cs="Arial"/>
          <w:i w:val="0"/>
          <w:iCs w:val="0"/>
          <w:color w:val="auto"/>
          <w:sz w:val="22"/>
          <w:szCs w:val="22"/>
        </w:rPr>
        <w:t>2.</w:t>
      </w:r>
      <w:r w:rsidR="00EF4125">
        <w:rPr>
          <w:rStyle w:val="Neenpoudarek"/>
          <w:rFonts w:ascii="Arial" w:hAnsi="Arial" w:cs="Arial"/>
          <w:i w:val="0"/>
          <w:iCs w:val="0"/>
          <w:color w:val="auto"/>
          <w:sz w:val="22"/>
          <w:szCs w:val="22"/>
        </w:rPr>
        <w:t>3</w:t>
      </w:r>
      <w:r w:rsidRPr="005B5FDB">
        <w:rPr>
          <w:rStyle w:val="Neenpoudarek"/>
          <w:rFonts w:ascii="Arial" w:hAnsi="Arial" w:cs="Arial"/>
          <w:i w:val="0"/>
          <w:iCs w:val="0"/>
          <w:color w:val="auto"/>
          <w:sz w:val="22"/>
          <w:szCs w:val="22"/>
        </w:rPr>
        <w:t>.</w:t>
      </w:r>
      <w:r w:rsidR="00D068A6" w:rsidRPr="005B5FDB">
        <w:rPr>
          <w:rStyle w:val="Neenpoudarek"/>
          <w:rFonts w:ascii="Arial" w:hAnsi="Arial" w:cs="Arial"/>
          <w:i w:val="0"/>
          <w:iCs w:val="0"/>
          <w:color w:val="auto"/>
          <w:sz w:val="22"/>
          <w:szCs w:val="22"/>
        </w:rPr>
        <w:tab/>
      </w:r>
      <w:r w:rsidR="00415224" w:rsidRPr="005B5FDB">
        <w:rPr>
          <w:rStyle w:val="Neenpoudarek"/>
          <w:rFonts w:ascii="Arial" w:hAnsi="Arial" w:cs="Arial"/>
          <w:i w:val="0"/>
          <w:iCs w:val="0"/>
          <w:color w:val="auto"/>
          <w:sz w:val="22"/>
          <w:szCs w:val="22"/>
        </w:rPr>
        <w:t xml:space="preserve">Izvajalec se obvezuje izvesti tudi vsa presežna dela, nepredvidena dela in poznejša dela, v kolikor se pokaže potreba po tem in sicer po enotnih cenah iz pogodbenega predračuna in po </w:t>
      </w:r>
      <w:proofErr w:type="spellStart"/>
      <w:r w:rsidR="00415224" w:rsidRPr="005B5FDB">
        <w:rPr>
          <w:rStyle w:val="Neenpoudarek"/>
          <w:rFonts w:ascii="Arial" w:hAnsi="Arial" w:cs="Arial"/>
          <w:i w:val="0"/>
          <w:iCs w:val="0"/>
          <w:color w:val="auto"/>
          <w:sz w:val="22"/>
          <w:szCs w:val="22"/>
        </w:rPr>
        <w:t>kalkulativnih</w:t>
      </w:r>
      <w:proofErr w:type="spellEnd"/>
      <w:r w:rsidR="00415224" w:rsidRPr="005B5FDB">
        <w:rPr>
          <w:rStyle w:val="Neenpoudarek"/>
          <w:rFonts w:ascii="Arial" w:hAnsi="Arial" w:cs="Arial"/>
          <w:i w:val="0"/>
          <w:iCs w:val="0"/>
          <w:color w:val="auto"/>
          <w:sz w:val="22"/>
          <w:szCs w:val="22"/>
        </w:rPr>
        <w:t xml:space="preserve"> elementih iz cenika in v celoti v skladu z elementi osnovne ponudbe in te pogodbe.</w:t>
      </w:r>
    </w:p>
    <w:p w14:paraId="7D6C188B" w14:textId="602CB590" w:rsidR="00701961" w:rsidRPr="00415224" w:rsidRDefault="00D068A6" w:rsidP="000B2DEB">
      <w:pPr>
        <w:spacing w:after="0"/>
        <w:jc w:val="both"/>
        <w:rPr>
          <w:rStyle w:val="Neenpoudarek"/>
          <w:rFonts w:ascii="Arial" w:hAnsi="Arial" w:cs="Arial"/>
          <w:i w:val="0"/>
          <w:iCs w:val="0"/>
          <w:color w:val="auto"/>
          <w:sz w:val="22"/>
          <w:szCs w:val="22"/>
        </w:rPr>
      </w:pPr>
      <w:r w:rsidRPr="005B5FDB">
        <w:rPr>
          <w:rStyle w:val="Neenpoudarek"/>
          <w:rFonts w:ascii="Arial" w:hAnsi="Arial" w:cs="Arial"/>
          <w:i w:val="0"/>
          <w:iCs w:val="0"/>
          <w:color w:val="auto"/>
          <w:sz w:val="22"/>
          <w:szCs w:val="22"/>
        </w:rPr>
        <w:t>2.</w:t>
      </w:r>
      <w:r w:rsidR="00EF4125">
        <w:rPr>
          <w:rStyle w:val="Neenpoudarek"/>
          <w:rFonts w:ascii="Arial" w:hAnsi="Arial" w:cs="Arial"/>
          <w:i w:val="0"/>
          <w:iCs w:val="0"/>
          <w:color w:val="auto"/>
          <w:sz w:val="22"/>
          <w:szCs w:val="22"/>
        </w:rPr>
        <w:t>4</w:t>
      </w:r>
      <w:r w:rsidRPr="005B5FDB">
        <w:rPr>
          <w:rStyle w:val="Neenpoudarek"/>
          <w:rFonts w:ascii="Arial" w:hAnsi="Arial" w:cs="Arial"/>
          <w:i w:val="0"/>
          <w:iCs w:val="0"/>
          <w:color w:val="auto"/>
          <w:sz w:val="22"/>
          <w:szCs w:val="22"/>
        </w:rPr>
        <w:t>.</w:t>
      </w:r>
      <w:r w:rsidRPr="005B5FDB">
        <w:rPr>
          <w:rStyle w:val="Neenpoudarek"/>
          <w:rFonts w:ascii="Arial" w:hAnsi="Arial" w:cs="Arial"/>
          <w:i w:val="0"/>
          <w:iCs w:val="0"/>
          <w:color w:val="auto"/>
          <w:sz w:val="22"/>
          <w:szCs w:val="22"/>
        </w:rPr>
        <w:tab/>
      </w:r>
      <w:r w:rsidR="00415224" w:rsidRPr="005B5FDB">
        <w:rPr>
          <w:rStyle w:val="Neenpoudarek"/>
          <w:rFonts w:ascii="Arial" w:hAnsi="Arial" w:cs="Arial"/>
          <w:i w:val="0"/>
          <w:iCs w:val="0"/>
          <w:color w:val="auto"/>
          <w:sz w:val="22"/>
          <w:szCs w:val="22"/>
        </w:rPr>
        <w:t xml:space="preserve">Naročnik s to pogodbo pooblašča izvajalca del, da v njegovem imenu v skladu </w:t>
      </w:r>
      <w:r w:rsidR="005A774B" w:rsidRPr="005B5FDB">
        <w:rPr>
          <w:rStyle w:val="Neenpoudarek"/>
          <w:rFonts w:ascii="Arial" w:hAnsi="Arial" w:cs="Arial"/>
          <w:i w:val="0"/>
          <w:iCs w:val="0"/>
          <w:color w:val="auto"/>
          <w:sz w:val="22"/>
          <w:szCs w:val="22"/>
        </w:rPr>
        <w:t xml:space="preserve">z </w:t>
      </w:r>
      <w:r w:rsidR="004B23EE" w:rsidRPr="005B5FDB">
        <w:rPr>
          <w:rStyle w:val="Neenpoudarek"/>
          <w:rFonts w:ascii="Arial" w:hAnsi="Arial" w:cs="Arial"/>
          <w:i w:val="0"/>
          <w:iCs w:val="0"/>
          <w:color w:val="auto"/>
          <w:sz w:val="22"/>
          <w:szCs w:val="22"/>
        </w:rPr>
        <w:t>veljavno zako</w:t>
      </w:r>
      <w:r w:rsidR="005B5FDB" w:rsidRPr="005B5FDB">
        <w:rPr>
          <w:rStyle w:val="Neenpoudarek"/>
          <w:rFonts w:ascii="Arial" w:hAnsi="Arial" w:cs="Arial"/>
          <w:i w:val="0"/>
          <w:iCs w:val="0"/>
          <w:color w:val="auto"/>
          <w:sz w:val="22"/>
          <w:szCs w:val="22"/>
        </w:rPr>
        <w:t>no</w:t>
      </w:r>
      <w:r w:rsidR="004B23EE" w:rsidRPr="005B5FDB">
        <w:rPr>
          <w:rStyle w:val="Neenpoudarek"/>
          <w:rFonts w:ascii="Arial" w:hAnsi="Arial" w:cs="Arial"/>
          <w:i w:val="0"/>
          <w:iCs w:val="0"/>
          <w:color w:val="auto"/>
          <w:sz w:val="22"/>
          <w:szCs w:val="22"/>
        </w:rPr>
        <w:t xml:space="preserve">dajo s področja </w:t>
      </w:r>
      <w:r w:rsidR="00CB7FB1" w:rsidRPr="005B5FDB">
        <w:rPr>
          <w:rStyle w:val="Neenpoudarek"/>
          <w:rFonts w:ascii="Arial" w:hAnsi="Arial" w:cs="Arial"/>
          <w:i w:val="0"/>
          <w:iCs w:val="0"/>
          <w:color w:val="auto"/>
          <w:sz w:val="22"/>
          <w:szCs w:val="22"/>
        </w:rPr>
        <w:t>ravnanja</w:t>
      </w:r>
      <w:r w:rsidR="00415224" w:rsidRPr="005B5FDB">
        <w:rPr>
          <w:rStyle w:val="Neenpoudarek"/>
          <w:rFonts w:ascii="Arial" w:hAnsi="Arial" w:cs="Arial"/>
          <w:i w:val="0"/>
          <w:iCs w:val="0"/>
          <w:color w:val="auto"/>
          <w:sz w:val="22"/>
          <w:szCs w:val="22"/>
        </w:rPr>
        <w:t xml:space="preserve"> z odpadki, </w:t>
      </w:r>
      <w:r w:rsidR="00EF4125" w:rsidRPr="005B5FDB">
        <w:rPr>
          <w:rStyle w:val="Neenpoudarek"/>
          <w:rFonts w:ascii="Arial" w:hAnsi="Arial" w:cs="Arial"/>
          <w:i w:val="0"/>
          <w:iCs w:val="0"/>
          <w:color w:val="auto"/>
          <w:sz w:val="22"/>
          <w:szCs w:val="22"/>
        </w:rPr>
        <w:t>oddaja nastale odpadke</w:t>
      </w:r>
      <w:r w:rsidR="00EF4125">
        <w:rPr>
          <w:rStyle w:val="Neenpoudarek"/>
          <w:rFonts w:ascii="Arial" w:hAnsi="Arial" w:cs="Arial"/>
          <w:i w:val="0"/>
          <w:iCs w:val="0"/>
          <w:color w:val="auto"/>
          <w:sz w:val="22"/>
          <w:szCs w:val="22"/>
        </w:rPr>
        <w:t xml:space="preserve">, </w:t>
      </w:r>
      <w:r w:rsidR="00EF4125" w:rsidRPr="005B5FDB">
        <w:rPr>
          <w:rStyle w:val="Neenpoudarek"/>
          <w:rFonts w:ascii="Arial" w:hAnsi="Arial" w:cs="Arial"/>
          <w:i w:val="0"/>
          <w:iCs w:val="0"/>
          <w:color w:val="auto"/>
          <w:sz w:val="22"/>
          <w:szCs w:val="22"/>
        </w:rPr>
        <w:t>ki nastanejo pri gradbenih delih in ostalih delih, ki so pr</w:t>
      </w:r>
      <w:r w:rsidR="00EF4125">
        <w:rPr>
          <w:rStyle w:val="Neenpoudarek"/>
          <w:rFonts w:ascii="Arial" w:hAnsi="Arial" w:cs="Arial"/>
          <w:i w:val="0"/>
          <w:iCs w:val="0"/>
          <w:color w:val="auto"/>
          <w:sz w:val="22"/>
          <w:szCs w:val="22"/>
        </w:rPr>
        <w:t>edmet pogodbenega obračuna del,</w:t>
      </w:r>
      <w:r w:rsidR="00EF4125" w:rsidRPr="005B5FDB">
        <w:rPr>
          <w:rStyle w:val="Neenpoudarek"/>
          <w:rFonts w:ascii="Arial" w:hAnsi="Arial" w:cs="Arial"/>
          <w:i w:val="0"/>
          <w:iCs w:val="0"/>
          <w:color w:val="auto"/>
          <w:sz w:val="22"/>
          <w:szCs w:val="22"/>
        </w:rPr>
        <w:t xml:space="preserve"> zbiralcu ali</w:t>
      </w:r>
      <w:r w:rsidR="00EF4125" w:rsidRPr="00415224">
        <w:rPr>
          <w:rStyle w:val="Neenpoudarek"/>
          <w:rFonts w:ascii="Arial" w:hAnsi="Arial" w:cs="Arial"/>
          <w:i w:val="0"/>
          <w:iCs w:val="0"/>
          <w:color w:val="auto"/>
          <w:sz w:val="22"/>
          <w:szCs w:val="22"/>
        </w:rPr>
        <w:t xml:space="preserve"> obdelovalcu teh odpadko</w:t>
      </w:r>
      <w:r w:rsidR="00EF4125">
        <w:rPr>
          <w:rStyle w:val="Neenpoudarek"/>
          <w:rFonts w:ascii="Arial" w:hAnsi="Arial" w:cs="Arial"/>
          <w:i w:val="0"/>
          <w:iCs w:val="0"/>
          <w:color w:val="auto"/>
          <w:sz w:val="22"/>
          <w:szCs w:val="22"/>
        </w:rPr>
        <w:t>v</w:t>
      </w:r>
      <w:r w:rsidR="00415224" w:rsidRPr="00415224">
        <w:rPr>
          <w:rStyle w:val="Neenpoudarek"/>
          <w:rFonts w:ascii="Arial" w:hAnsi="Arial" w:cs="Arial"/>
          <w:i w:val="0"/>
          <w:iCs w:val="0"/>
          <w:color w:val="auto"/>
          <w:sz w:val="22"/>
          <w:szCs w:val="22"/>
        </w:rPr>
        <w:t xml:space="preserve"> in v njegovem imenu vodi in izpolnjuje evidenčne liste. Izvajalec prevzame vso odgovornost za ravnanje z odpadki nastalimi pri izvajanju del. Evidenčne liste mora izvajalec pred plačilom posamezne situacije izročiti naročniku.</w:t>
      </w:r>
    </w:p>
    <w:p w14:paraId="36F6910C" w14:textId="2E3E4C26" w:rsidR="00701961" w:rsidRPr="00415224" w:rsidRDefault="00F144F1"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2.</w:t>
      </w:r>
      <w:r w:rsidR="00EF4125">
        <w:rPr>
          <w:rStyle w:val="Neenpoudarek"/>
          <w:rFonts w:ascii="Arial" w:hAnsi="Arial" w:cs="Arial"/>
          <w:i w:val="0"/>
          <w:iCs w:val="0"/>
          <w:color w:val="auto"/>
          <w:sz w:val="22"/>
          <w:szCs w:val="22"/>
        </w:rPr>
        <w:t>5</w:t>
      </w:r>
      <w:r>
        <w:rPr>
          <w:rStyle w:val="Neenpoudarek"/>
          <w:rFonts w:ascii="Arial" w:hAnsi="Arial" w:cs="Arial"/>
          <w:i w:val="0"/>
          <w:iCs w:val="0"/>
          <w:color w:val="auto"/>
          <w:sz w:val="22"/>
          <w:szCs w:val="22"/>
        </w:rPr>
        <w:t>.</w:t>
      </w:r>
      <w:r w:rsidR="00D068A6">
        <w:rPr>
          <w:rStyle w:val="Neenpoudarek"/>
          <w:rFonts w:ascii="Arial" w:hAnsi="Arial" w:cs="Arial"/>
          <w:i w:val="0"/>
          <w:iCs w:val="0"/>
          <w:color w:val="auto"/>
          <w:sz w:val="22"/>
          <w:szCs w:val="22"/>
        </w:rPr>
        <w:tab/>
      </w:r>
      <w:r w:rsidR="00415224" w:rsidRPr="00415224">
        <w:rPr>
          <w:rStyle w:val="Neenpoudarek"/>
          <w:rFonts w:ascii="Arial" w:hAnsi="Arial" w:cs="Arial"/>
          <w:i w:val="0"/>
          <w:iCs w:val="0"/>
          <w:color w:val="auto"/>
          <w:sz w:val="22"/>
          <w:szCs w:val="22"/>
        </w:rPr>
        <w:t xml:space="preserve">Izvajalec se obvezuje izvesti vse spremembe, ki jih bo zahteval naročnik, po ponudbenih cenah. Za vse s strani naročnika zahtevane spremembe bo izvajalec izdelal </w:t>
      </w:r>
      <w:r w:rsidR="00415224" w:rsidRPr="00415224">
        <w:rPr>
          <w:rStyle w:val="Neenpoudarek"/>
          <w:rFonts w:ascii="Arial" w:hAnsi="Arial" w:cs="Arial"/>
          <w:i w:val="0"/>
          <w:iCs w:val="0"/>
          <w:color w:val="auto"/>
          <w:sz w:val="22"/>
          <w:szCs w:val="22"/>
        </w:rPr>
        <w:lastRenderedPageBreak/>
        <w:t>predračun v roku 7 dni po dostavi sprememb naročnika in naročene oz. zahtevane spremembe po potrditvi predračuna tudi izvedel.</w:t>
      </w:r>
    </w:p>
    <w:p w14:paraId="641B11C9" w14:textId="26FC2ACB" w:rsidR="00415224" w:rsidRPr="00415224" w:rsidRDefault="00D068A6"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2.</w:t>
      </w:r>
      <w:r w:rsidR="00EF4125">
        <w:rPr>
          <w:rStyle w:val="Neenpoudarek"/>
          <w:rFonts w:ascii="Arial" w:hAnsi="Arial" w:cs="Arial"/>
          <w:i w:val="0"/>
          <w:iCs w:val="0"/>
          <w:color w:val="auto"/>
          <w:sz w:val="22"/>
          <w:szCs w:val="22"/>
        </w:rPr>
        <w:t>6</w:t>
      </w:r>
      <w:r>
        <w:rPr>
          <w:rStyle w:val="Neenpoudarek"/>
          <w:rFonts w:ascii="Arial" w:hAnsi="Arial" w:cs="Arial"/>
          <w:i w:val="0"/>
          <w:iCs w:val="0"/>
          <w:color w:val="auto"/>
          <w:sz w:val="22"/>
          <w:szCs w:val="22"/>
        </w:rPr>
        <w:t>.</w:t>
      </w:r>
      <w:r>
        <w:rPr>
          <w:rStyle w:val="Neenpoudarek"/>
          <w:rFonts w:ascii="Arial" w:hAnsi="Arial" w:cs="Arial"/>
          <w:i w:val="0"/>
          <w:iCs w:val="0"/>
          <w:color w:val="auto"/>
          <w:sz w:val="22"/>
          <w:szCs w:val="22"/>
        </w:rPr>
        <w:tab/>
      </w:r>
      <w:r w:rsidR="00415224" w:rsidRPr="00415224">
        <w:rPr>
          <w:rStyle w:val="Neenpoudarek"/>
          <w:rFonts w:ascii="Arial" w:hAnsi="Arial" w:cs="Arial"/>
          <w:i w:val="0"/>
          <w:iCs w:val="0"/>
          <w:color w:val="auto"/>
          <w:sz w:val="22"/>
          <w:szCs w:val="22"/>
        </w:rPr>
        <w:t>Osnove za izvedbo pogodbenih opravil so:</w:t>
      </w:r>
    </w:p>
    <w:p w14:paraId="7D863FEE" w14:textId="23C7945F" w:rsidR="00415224" w:rsidRDefault="00415224" w:rsidP="000B2DEB">
      <w:pPr>
        <w:pStyle w:val="Odstavekseznama"/>
        <w:numPr>
          <w:ilvl w:val="0"/>
          <w:numId w:val="107"/>
        </w:numPr>
        <w:spacing w:after="0"/>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ponudba izvajalca z dne </w:t>
      </w:r>
      <w:r w:rsidR="005A774B">
        <w:rPr>
          <w:rStyle w:val="Neenpoudarek"/>
          <w:rFonts w:ascii="Arial" w:hAnsi="Arial" w:cs="Arial"/>
          <w:i w:val="0"/>
          <w:iCs w:val="0"/>
          <w:color w:val="auto"/>
          <w:sz w:val="22"/>
          <w:szCs w:val="22"/>
        </w:rPr>
        <w:t>__________________,</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p>
    <w:p w14:paraId="77CD09F1" w14:textId="03455E24" w:rsidR="00701961" w:rsidRPr="00415224" w:rsidRDefault="001E1A7F" w:rsidP="000B2DEB">
      <w:pPr>
        <w:pStyle w:val="Odstavekseznama"/>
        <w:numPr>
          <w:ilvl w:val="0"/>
          <w:numId w:val="107"/>
        </w:numPr>
        <w:spacing w:after="0"/>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vabilo k</w:t>
      </w:r>
      <w:r w:rsidR="00701961">
        <w:rPr>
          <w:rStyle w:val="Neenpoudarek"/>
          <w:rFonts w:ascii="Arial" w:hAnsi="Arial" w:cs="Arial"/>
          <w:i w:val="0"/>
          <w:iCs w:val="0"/>
          <w:color w:val="auto"/>
          <w:sz w:val="22"/>
          <w:szCs w:val="22"/>
        </w:rPr>
        <w:t xml:space="preserve"> oddaji ponudb za posamezno </w:t>
      </w:r>
      <w:r w:rsidR="00AB580C">
        <w:rPr>
          <w:rStyle w:val="Neenpoudarek"/>
          <w:rFonts w:ascii="Arial" w:hAnsi="Arial" w:cs="Arial"/>
          <w:i w:val="0"/>
          <w:iCs w:val="0"/>
          <w:color w:val="auto"/>
          <w:sz w:val="22"/>
          <w:szCs w:val="22"/>
        </w:rPr>
        <w:t xml:space="preserve">naročilo in </w:t>
      </w:r>
      <w:r>
        <w:rPr>
          <w:rStyle w:val="Neenpoudarek"/>
          <w:rFonts w:ascii="Arial" w:hAnsi="Arial" w:cs="Arial"/>
          <w:i w:val="0"/>
          <w:iCs w:val="0"/>
          <w:color w:val="auto"/>
          <w:sz w:val="22"/>
          <w:szCs w:val="22"/>
        </w:rPr>
        <w:t xml:space="preserve">priložena </w:t>
      </w:r>
      <w:r w:rsidR="00AB580C">
        <w:rPr>
          <w:rStyle w:val="Neenpoudarek"/>
          <w:rFonts w:ascii="Arial" w:hAnsi="Arial" w:cs="Arial"/>
          <w:i w:val="0"/>
          <w:iCs w:val="0"/>
          <w:color w:val="auto"/>
          <w:sz w:val="22"/>
          <w:szCs w:val="22"/>
        </w:rPr>
        <w:t>dokumentacija z dne____</w:t>
      </w:r>
      <w:r w:rsidR="005A774B">
        <w:rPr>
          <w:rStyle w:val="Neenpoudarek"/>
          <w:rFonts w:ascii="Arial" w:hAnsi="Arial" w:cs="Arial"/>
          <w:i w:val="0"/>
          <w:iCs w:val="0"/>
          <w:color w:val="auto"/>
          <w:sz w:val="22"/>
          <w:szCs w:val="22"/>
        </w:rPr>
        <w:t>,</w:t>
      </w:r>
    </w:p>
    <w:p w14:paraId="224F8D97" w14:textId="7738DC02" w:rsidR="00415224" w:rsidRPr="00415224" w:rsidRDefault="00415224" w:rsidP="000B2DEB">
      <w:pPr>
        <w:pStyle w:val="Odstavekseznama"/>
        <w:numPr>
          <w:ilvl w:val="0"/>
          <w:numId w:val="107"/>
        </w:numPr>
        <w:spacing w:after="0"/>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potrjen predračun z enotnimi cenami št</w:t>
      </w:r>
      <w:r w:rsidR="005A774B">
        <w:rPr>
          <w:rStyle w:val="Neenpoudarek"/>
          <w:rFonts w:ascii="Arial" w:hAnsi="Arial" w:cs="Arial"/>
          <w:i w:val="0"/>
          <w:iCs w:val="0"/>
          <w:color w:val="auto"/>
          <w:sz w:val="22"/>
          <w:szCs w:val="22"/>
        </w:rPr>
        <w:t>.</w:t>
      </w:r>
      <w:r w:rsidRPr="00415224">
        <w:rPr>
          <w:rStyle w:val="Neenpoudarek"/>
          <w:rFonts w:ascii="Arial" w:hAnsi="Arial" w:cs="Arial"/>
          <w:i w:val="0"/>
          <w:iCs w:val="0"/>
          <w:color w:val="auto"/>
          <w:sz w:val="22"/>
          <w:szCs w:val="22"/>
        </w:rPr>
        <w:t xml:space="preserve"> </w:t>
      </w:r>
      <w:r w:rsidR="00AB580C">
        <w:rPr>
          <w:rStyle w:val="Neenpoudarek"/>
          <w:rFonts w:ascii="Arial" w:hAnsi="Arial" w:cs="Arial"/>
          <w:i w:val="0"/>
          <w:iCs w:val="0"/>
          <w:color w:val="auto"/>
          <w:sz w:val="22"/>
          <w:szCs w:val="22"/>
        </w:rPr>
        <w:t>___________</w:t>
      </w:r>
      <w:r w:rsidRPr="00415224">
        <w:rPr>
          <w:rStyle w:val="Neenpoudarek"/>
          <w:rFonts w:ascii="Arial" w:hAnsi="Arial" w:cs="Arial"/>
          <w:i w:val="0"/>
          <w:iCs w:val="0"/>
          <w:color w:val="auto"/>
          <w:sz w:val="22"/>
          <w:szCs w:val="22"/>
        </w:rPr>
        <w:t xml:space="preserve"> z dne</w:t>
      </w:r>
      <w:r w:rsidR="00AB580C">
        <w:rPr>
          <w:rStyle w:val="Neenpoudarek"/>
          <w:rFonts w:ascii="Arial" w:hAnsi="Arial" w:cs="Arial"/>
          <w:i w:val="0"/>
          <w:iCs w:val="0"/>
          <w:color w:val="auto"/>
          <w:sz w:val="22"/>
          <w:szCs w:val="22"/>
        </w:rPr>
        <w:t>______</w:t>
      </w:r>
      <w:r w:rsidR="005A774B">
        <w:rPr>
          <w:rStyle w:val="Neenpoudarek"/>
          <w:rFonts w:ascii="Arial" w:hAnsi="Arial" w:cs="Arial"/>
          <w:i w:val="0"/>
          <w:iCs w:val="0"/>
          <w:color w:val="auto"/>
          <w:sz w:val="22"/>
          <w:szCs w:val="22"/>
        </w:rPr>
        <w:t>,</w:t>
      </w:r>
      <w:r w:rsidRPr="00415224">
        <w:rPr>
          <w:rStyle w:val="Neenpoudarek"/>
          <w:rFonts w:ascii="Arial" w:hAnsi="Arial" w:cs="Arial"/>
          <w:i w:val="0"/>
          <w:iCs w:val="0"/>
          <w:color w:val="auto"/>
          <w:sz w:val="22"/>
          <w:szCs w:val="22"/>
        </w:rPr>
        <w:t xml:space="preserve"> </w:t>
      </w:r>
      <w:r w:rsidRPr="00415224">
        <w:rPr>
          <w:rStyle w:val="Neenpoudarek"/>
          <w:rFonts w:ascii="Arial" w:hAnsi="Arial" w:cs="Arial"/>
          <w:i w:val="0"/>
          <w:iCs w:val="0"/>
          <w:color w:val="auto"/>
          <w:sz w:val="22"/>
          <w:szCs w:val="22"/>
        </w:rPr>
        <w:tab/>
      </w:r>
    </w:p>
    <w:p w14:paraId="60F7A4B5" w14:textId="0073A5B0" w:rsidR="00415224" w:rsidRPr="00415224" w:rsidRDefault="00415224" w:rsidP="000B2DEB">
      <w:pPr>
        <w:pStyle w:val="Odstavekseznama"/>
        <w:numPr>
          <w:ilvl w:val="0"/>
          <w:numId w:val="107"/>
        </w:numPr>
        <w:spacing w:after="0"/>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kontrolni vmesni roki gradnje</w:t>
      </w:r>
      <w:r w:rsidR="005A774B">
        <w:rPr>
          <w:rStyle w:val="Neenpoudarek"/>
          <w:rFonts w:ascii="Arial" w:hAnsi="Arial" w:cs="Arial"/>
          <w:i w:val="0"/>
          <w:iCs w:val="0"/>
          <w:color w:val="auto"/>
          <w:sz w:val="22"/>
          <w:szCs w:val="22"/>
        </w:rPr>
        <w:t>,</w:t>
      </w:r>
    </w:p>
    <w:p w14:paraId="17769F34" w14:textId="7B4CE8DD" w:rsidR="00415224" w:rsidRPr="00415224" w:rsidRDefault="00415224" w:rsidP="000B2DEB">
      <w:pPr>
        <w:pStyle w:val="Odstavekseznama"/>
        <w:numPr>
          <w:ilvl w:val="0"/>
          <w:numId w:val="107"/>
        </w:numPr>
        <w:spacing w:after="0"/>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detajlni terminski plan izvajalca potrjen s strani naročnika</w:t>
      </w:r>
      <w:r w:rsidR="005A774B">
        <w:rPr>
          <w:rStyle w:val="Neenpoudarek"/>
          <w:rFonts w:ascii="Arial" w:hAnsi="Arial" w:cs="Arial"/>
          <w:i w:val="0"/>
          <w:iCs w:val="0"/>
          <w:color w:val="auto"/>
          <w:sz w:val="22"/>
          <w:szCs w:val="22"/>
        </w:rPr>
        <w:t>,</w:t>
      </w:r>
    </w:p>
    <w:p w14:paraId="3CC65380" w14:textId="6C8A4414" w:rsidR="00415224" w:rsidRPr="00415224" w:rsidRDefault="00415224" w:rsidP="000B2DEB">
      <w:pPr>
        <w:pStyle w:val="Odstavekseznama"/>
        <w:numPr>
          <w:ilvl w:val="0"/>
          <w:numId w:val="107"/>
        </w:numPr>
        <w:spacing w:after="0"/>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detajlni finančni plan potrjen s strani naročnika</w:t>
      </w:r>
      <w:r w:rsidR="005A774B">
        <w:rPr>
          <w:rStyle w:val="Neenpoudarek"/>
          <w:rFonts w:ascii="Arial" w:hAnsi="Arial" w:cs="Arial"/>
          <w:i w:val="0"/>
          <w:iCs w:val="0"/>
          <w:color w:val="auto"/>
          <w:sz w:val="22"/>
          <w:szCs w:val="22"/>
        </w:rPr>
        <w:t>,</w:t>
      </w:r>
    </w:p>
    <w:p w14:paraId="1F7E2587" w14:textId="01BD7B9F" w:rsidR="00415224" w:rsidRPr="00415224" w:rsidRDefault="00415224" w:rsidP="000B2DEB">
      <w:pPr>
        <w:pStyle w:val="Odstavekseznama"/>
        <w:numPr>
          <w:ilvl w:val="0"/>
          <w:numId w:val="107"/>
        </w:numPr>
        <w:spacing w:after="0"/>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PGD projektna dokumentacije </w:t>
      </w:r>
      <w:r w:rsidR="007525C8">
        <w:rPr>
          <w:rStyle w:val="Neenpoudarek"/>
          <w:rFonts w:ascii="Arial" w:hAnsi="Arial" w:cs="Arial"/>
          <w:i w:val="0"/>
          <w:iCs w:val="0"/>
          <w:color w:val="auto"/>
          <w:sz w:val="22"/>
          <w:szCs w:val="22"/>
        </w:rPr>
        <w:t>__________________ z dne ____</w:t>
      </w:r>
      <w:r w:rsidR="005A774B">
        <w:rPr>
          <w:rStyle w:val="Neenpoudarek"/>
          <w:rFonts w:ascii="Arial" w:hAnsi="Arial" w:cs="Arial"/>
          <w:i w:val="0"/>
          <w:iCs w:val="0"/>
          <w:color w:val="auto"/>
          <w:sz w:val="22"/>
          <w:szCs w:val="22"/>
        </w:rPr>
        <w:t>,</w:t>
      </w:r>
    </w:p>
    <w:p w14:paraId="45725F38" w14:textId="01AF6544" w:rsidR="00415224" w:rsidRPr="00415224" w:rsidRDefault="00415224" w:rsidP="000B2DEB">
      <w:pPr>
        <w:pStyle w:val="Odstavekseznama"/>
        <w:numPr>
          <w:ilvl w:val="0"/>
          <w:numId w:val="107"/>
        </w:numPr>
        <w:spacing w:after="0"/>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PZI projektna dokumentacije </w:t>
      </w:r>
      <w:r w:rsidR="007525C8">
        <w:rPr>
          <w:rStyle w:val="Neenpoudarek"/>
          <w:rFonts w:ascii="Arial" w:hAnsi="Arial" w:cs="Arial"/>
          <w:i w:val="0"/>
          <w:iCs w:val="0"/>
          <w:color w:val="auto"/>
          <w:sz w:val="22"/>
          <w:szCs w:val="22"/>
        </w:rPr>
        <w:t>___________________ z dne _____</w:t>
      </w:r>
      <w:r w:rsidR="005A774B">
        <w:rPr>
          <w:rStyle w:val="Neenpoudarek"/>
          <w:rFonts w:ascii="Arial" w:hAnsi="Arial" w:cs="Arial"/>
          <w:i w:val="0"/>
          <w:iCs w:val="0"/>
          <w:color w:val="auto"/>
          <w:sz w:val="22"/>
          <w:szCs w:val="22"/>
        </w:rPr>
        <w:t>,</w:t>
      </w:r>
    </w:p>
    <w:p w14:paraId="4FBBC381" w14:textId="1C8E7CC5" w:rsidR="00415224" w:rsidRPr="00415224" w:rsidRDefault="00415224" w:rsidP="000B2DEB">
      <w:pPr>
        <w:pStyle w:val="Odstavekseznama"/>
        <w:numPr>
          <w:ilvl w:val="0"/>
          <w:numId w:val="107"/>
        </w:numPr>
        <w:spacing w:after="0"/>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pravnomočno gradbeno dovoljenje št. </w:t>
      </w:r>
      <w:r w:rsidR="00AB580C">
        <w:rPr>
          <w:rStyle w:val="Neenpoudarek"/>
          <w:rFonts w:ascii="Arial" w:hAnsi="Arial" w:cs="Arial"/>
          <w:i w:val="0"/>
          <w:iCs w:val="0"/>
          <w:color w:val="auto"/>
          <w:sz w:val="22"/>
          <w:szCs w:val="22"/>
        </w:rPr>
        <w:t>_____________</w:t>
      </w:r>
      <w:r w:rsidRPr="00415224">
        <w:rPr>
          <w:rStyle w:val="Neenpoudarek"/>
          <w:rFonts w:ascii="Arial" w:hAnsi="Arial" w:cs="Arial"/>
          <w:i w:val="0"/>
          <w:iCs w:val="0"/>
          <w:color w:val="auto"/>
          <w:sz w:val="22"/>
          <w:szCs w:val="22"/>
        </w:rPr>
        <w:t xml:space="preserve"> z dne</w:t>
      </w:r>
      <w:r w:rsidR="00AB580C">
        <w:rPr>
          <w:rStyle w:val="Neenpoudarek"/>
          <w:rFonts w:ascii="Arial" w:hAnsi="Arial" w:cs="Arial"/>
          <w:i w:val="0"/>
          <w:iCs w:val="0"/>
          <w:color w:val="auto"/>
          <w:sz w:val="22"/>
          <w:szCs w:val="22"/>
        </w:rPr>
        <w:t xml:space="preserve"> ______. </w:t>
      </w:r>
      <w:r w:rsidRPr="00415224">
        <w:rPr>
          <w:rStyle w:val="Neenpoudarek"/>
          <w:rFonts w:ascii="Arial" w:hAnsi="Arial" w:cs="Arial"/>
          <w:i w:val="0"/>
          <w:iCs w:val="0"/>
          <w:color w:val="auto"/>
          <w:sz w:val="22"/>
          <w:szCs w:val="22"/>
        </w:rPr>
        <w:t xml:space="preserve"> </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p>
    <w:p w14:paraId="6483311D" w14:textId="77777777" w:rsidR="00C327F8" w:rsidRDefault="00C327F8" w:rsidP="000B2DEB">
      <w:pPr>
        <w:spacing w:after="0"/>
        <w:rPr>
          <w:rStyle w:val="Neenpoudarek"/>
          <w:rFonts w:ascii="Arial" w:hAnsi="Arial" w:cs="Arial"/>
          <w:i w:val="0"/>
          <w:iCs w:val="0"/>
          <w:color w:val="auto"/>
          <w:sz w:val="22"/>
          <w:szCs w:val="22"/>
        </w:rPr>
      </w:pPr>
    </w:p>
    <w:p w14:paraId="7576C062" w14:textId="675D3A5D" w:rsidR="00415224" w:rsidRPr="00C327F8" w:rsidRDefault="00754980" w:rsidP="000B2DEB">
      <w:pPr>
        <w:spacing w:after="0"/>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 xml:space="preserve">3.0. </w:t>
      </w:r>
      <w:r w:rsidR="00415224" w:rsidRPr="00C327F8">
        <w:rPr>
          <w:rStyle w:val="Neenpoudarek"/>
          <w:rFonts w:ascii="Arial" w:hAnsi="Arial" w:cs="Arial"/>
          <w:i w:val="0"/>
          <w:iCs w:val="0"/>
          <w:color w:val="auto"/>
          <w:sz w:val="22"/>
          <w:szCs w:val="22"/>
        </w:rPr>
        <w:t>POGODBENA CENA</w:t>
      </w:r>
    </w:p>
    <w:p w14:paraId="64544FEA" w14:textId="77777777" w:rsidR="00701961" w:rsidRPr="00415224" w:rsidRDefault="00701961" w:rsidP="000B2DEB">
      <w:pPr>
        <w:pStyle w:val="Odstavekseznama"/>
        <w:spacing w:after="0"/>
        <w:rPr>
          <w:rStyle w:val="Neenpoudarek"/>
          <w:rFonts w:ascii="Arial" w:hAnsi="Arial" w:cs="Arial"/>
          <w:i w:val="0"/>
          <w:iCs w:val="0"/>
          <w:color w:val="auto"/>
          <w:sz w:val="22"/>
          <w:szCs w:val="22"/>
        </w:rPr>
      </w:pPr>
    </w:p>
    <w:p w14:paraId="67BF6FCD" w14:textId="3302712F" w:rsidR="00415224" w:rsidRPr="005B5FDB" w:rsidRDefault="00C327F8" w:rsidP="000B2DEB">
      <w:pPr>
        <w:spacing w:after="0"/>
        <w:jc w:val="both"/>
        <w:rPr>
          <w:rStyle w:val="Neenpoudarek"/>
          <w:rFonts w:ascii="Arial" w:hAnsi="Arial" w:cs="Arial"/>
          <w:i w:val="0"/>
          <w:iCs w:val="0"/>
          <w:color w:val="auto"/>
          <w:sz w:val="22"/>
          <w:szCs w:val="22"/>
        </w:rPr>
      </w:pPr>
      <w:r w:rsidRPr="005B5FDB">
        <w:rPr>
          <w:rStyle w:val="Neenpoudarek"/>
          <w:rFonts w:ascii="Arial" w:hAnsi="Arial" w:cs="Arial"/>
          <w:i w:val="0"/>
          <w:iCs w:val="0"/>
          <w:color w:val="auto"/>
          <w:sz w:val="22"/>
          <w:szCs w:val="22"/>
        </w:rPr>
        <w:t>3.1.</w:t>
      </w:r>
      <w:r w:rsidR="00D068A6" w:rsidRPr="005B5FDB">
        <w:rPr>
          <w:rStyle w:val="Neenpoudarek"/>
          <w:rFonts w:ascii="Arial" w:hAnsi="Arial" w:cs="Arial"/>
          <w:i w:val="0"/>
          <w:iCs w:val="0"/>
          <w:color w:val="auto"/>
          <w:sz w:val="22"/>
          <w:szCs w:val="22"/>
        </w:rPr>
        <w:tab/>
      </w:r>
      <w:r w:rsidR="001E1A7F" w:rsidRPr="005B5FDB">
        <w:rPr>
          <w:rStyle w:val="Neenpoudarek"/>
          <w:rFonts w:ascii="Arial" w:hAnsi="Arial" w:cs="Arial"/>
          <w:i w:val="0"/>
          <w:iCs w:val="0"/>
          <w:color w:val="auto"/>
          <w:sz w:val="22"/>
          <w:szCs w:val="22"/>
        </w:rPr>
        <w:t xml:space="preserve">Vrednost del je določena na osnovi ponudbe izvajalca z dne _______. </w:t>
      </w:r>
      <w:r w:rsidR="00415224" w:rsidRPr="005B5FDB">
        <w:rPr>
          <w:rStyle w:val="Neenpoudarek"/>
          <w:rFonts w:ascii="Arial" w:hAnsi="Arial" w:cs="Arial"/>
          <w:i w:val="0"/>
          <w:iCs w:val="0"/>
          <w:color w:val="auto"/>
          <w:sz w:val="22"/>
          <w:szCs w:val="22"/>
        </w:rPr>
        <w:t xml:space="preserve">Pogodbena cena za izvedbo gradbenih in ostalih del iz </w:t>
      </w:r>
      <w:r w:rsidR="00701961" w:rsidRPr="005B5FDB">
        <w:rPr>
          <w:rStyle w:val="Neenpoudarek"/>
          <w:rFonts w:ascii="Arial" w:hAnsi="Arial" w:cs="Arial"/>
          <w:i w:val="0"/>
          <w:iCs w:val="0"/>
          <w:color w:val="auto"/>
          <w:sz w:val="22"/>
          <w:szCs w:val="22"/>
        </w:rPr>
        <w:t xml:space="preserve">2. </w:t>
      </w:r>
      <w:r w:rsidR="007525C8" w:rsidRPr="005B5FDB">
        <w:rPr>
          <w:rStyle w:val="Neenpoudarek"/>
          <w:rFonts w:ascii="Arial" w:hAnsi="Arial" w:cs="Arial"/>
          <w:i w:val="0"/>
          <w:iCs w:val="0"/>
          <w:color w:val="auto"/>
          <w:sz w:val="22"/>
          <w:szCs w:val="22"/>
        </w:rPr>
        <w:t>poglavja</w:t>
      </w:r>
      <w:r w:rsidR="00415224" w:rsidRPr="005B5FDB">
        <w:rPr>
          <w:rStyle w:val="Neenpoudarek"/>
          <w:rFonts w:ascii="Arial" w:hAnsi="Arial" w:cs="Arial"/>
          <w:i w:val="0"/>
          <w:iCs w:val="0"/>
          <w:color w:val="auto"/>
          <w:sz w:val="22"/>
          <w:szCs w:val="22"/>
        </w:rPr>
        <w:t xml:space="preserve"> te pogodbe velja po sistemu »enotnih fiksnih cen za merske enote po posameznih vrstah del«</w:t>
      </w:r>
      <w:r w:rsidR="004B23EE" w:rsidRPr="005B5FDB">
        <w:rPr>
          <w:rStyle w:val="Neenpoudarek"/>
          <w:rFonts w:ascii="Arial" w:hAnsi="Arial" w:cs="Arial"/>
          <w:i w:val="0"/>
          <w:iCs w:val="0"/>
          <w:color w:val="auto"/>
          <w:sz w:val="22"/>
          <w:szCs w:val="22"/>
        </w:rPr>
        <w:t xml:space="preserve">/ </w:t>
      </w:r>
      <w:r w:rsidR="00C16C08">
        <w:rPr>
          <w:rStyle w:val="Neenpoudarek"/>
          <w:rFonts w:ascii="Arial" w:hAnsi="Arial" w:cs="Arial"/>
          <w:i w:val="0"/>
          <w:iCs w:val="0"/>
          <w:color w:val="auto"/>
          <w:sz w:val="22"/>
          <w:szCs w:val="22"/>
        </w:rPr>
        <w:t>velja kot »</w:t>
      </w:r>
      <w:r w:rsidR="004B23EE" w:rsidRPr="005B5FDB">
        <w:rPr>
          <w:rStyle w:val="Neenpoudarek"/>
          <w:rFonts w:ascii="Arial" w:hAnsi="Arial" w:cs="Arial"/>
          <w:i w:val="0"/>
          <w:iCs w:val="0"/>
          <w:color w:val="auto"/>
          <w:sz w:val="22"/>
          <w:szCs w:val="22"/>
        </w:rPr>
        <w:t>cena na ključ</w:t>
      </w:r>
      <w:r w:rsidR="00C16C08">
        <w:rPr>
          <w:rStyle w:val="Neenpoudarek"/>
          <w:rFonts w:ascii="Arial" w:hAnsi="Arial" w:cs="Arial"/>
          <w:i w:val="0"/>
          <w:iCs w:val="0"/>
          <w:color w:val="auto"/>
          <w:sz w:val="22"/>
          <w:szCs w:val="22"/>
        </w:rPr>
        <w:t>«</w:t>
      </w:r>
      <w:r w:rsidR="004B23EE" w:rsidRPr="005B5FDB">
        <w:rPr>
          <w:rStyle w:val="Neenpoudarek"/>
          <w:rFonts w:ascii="Arial" w:hAnsi="Arial" w:cs="Arial"/>
          <w:i w:val="0"/>
          <w:iCs w:val="0"/>
          <w:color w:val="auto"/>
          <w:sz w:val="22"/>
          <w:szCs w:val="22"/>
        </w:rPr>
        <w:t xml:space="preserve"> (</w:t>
      </w:r>
      <w:r w:rsidR="004B23EE" w:rsidRPr="005B5FDB">
        <w:rPr>
          <w:rStyle w:val="Neenpoudarek"/>
          <w:rFonts w:ascii="Arial" w:hAnsi="Arial" w:cs="Arial"/>
          <w:iCs w:val="0"/>
          <w:color w:val="auto"/>
          <w:sz w:val="22"/>
          <w:szCs w:val="22"/>
        </w:rPr>
        <w:t xml:space="preserve">v </w:t>
      </w:r>
      <w:r w:rsidR="00C16C08">
        <w:rPr>
          <w:rStyle w:val="Neenpoudarek"/>
          <w:rFonts w:ascii="Arial" w:hAnsi="Arial" w:cs="Arial"/>
          <w:iCs w:val="0"/>
          <w:color w:val="auto"/>
          <w:sz w:val="22"/>
          <w:szCs w:val="22"/>
        </w:rPr>
        <w:t>odvisnosti</w:t>
      </w:r>
      <w:r w:rsidR="00C16C08" w:rsidRPr="005B5FDB">
        <w:rPr>
          <w:rStyle w:val="Neenpoudarek"/>
          <w:rFonts w:ascii="Arial" w:hAnsi="Arial" w:cs="Arial"/>
          <w:iCs w:val="0"/>
          <w:color w:val="auto"/>
          <w:sz w:val="22"/>
          <w:szCs w:val="22"/>
        </w:rPr>
        <w:t xml:space="preserve"> </w:t>
      </w:r>
      <w:r w:rsidR="004B23EE" w:rsidRPr="005B5FDB">
        <w:rPr>
          <w:rStyle w:val="Neenpoudarek"/>
          <w:rFonts w:ascii="Arial" w:hAnsi="Arial" w:cs="Arial"/>
          <w:iCs w:val="0"/>
          <w:color w:val="auto"/>
          <w:sz w:val="22"/>
          <w:szCs w:val="22"/>
        </w:rPr>
        <w:t>od posamičnega naročila)</w:t>
      </w:r>
      <w:r w:rsidR="00415224" w:rsidRPr="005B5FDB">
        <w:rPr>
          <w:rStyle w:val="Neenpoudarek"/>
          <w:rFonts w:ascii="Arial" w:hAnsi="Arial" w:cs="Arial"/>
          <w:i w:val="0"/>
          <w:iCs w:val="0"/>
          <w:color w:val="auto"/>
          <w:sz w:val="22"/>
          <w:szCs w:val="22"/>
        </w:rPr>
        <w:t xml:space="preserve"> in znaša:</w:t>
      </w:r>
    </w:p>
    <w:p w14:paraId="68C952F7" w14:textId="77777777" w:rsidR="00DA67AE" w:rsidRPr="005B5FDB" w:rsidRDefault="00DA67AE" w:rsidP="000B2DEB">
      <w:pPr>
        <w:spacing w:after="0"/>
        <w:jc w:val="both"/>
        <w:rPr>
          <w:rStyle w:val="Neenpoudarek"/>
          <w:rFonts w:ascii="Arial" w:hAnsi="Arial" w:cs="Arial"/>
          <w:i w:val="0"/>
          <w:iCs w:val="0"/>
          <w:color w:val="auto"/>
          <w:sz w:val="22"/>
          <w:szCs w:val="22"/>
        </w:rPr>
      </w:pPr>
    </w:p>
    <w:tbl>
      <w:tblPr>
        <w:tblW w:w="0" w:type="auto"/>
        <w:tblLayout w:type="fixed"/>
        <w:tblLook w:val="0000" w:firstRow="0" w:lastRow="0" w:firstColumn="0" w:lastColumn="0" w:noHBand="0" w:noVBand="0"/>
      </w:tblPr>
      <w:tblGrid>
        <w:gridCol w:w="4571"/>
        <w:gridCol w:w="4569"/>
      </w:tblGrid>
      <w:tr w:rsidR="00DA67AE" w:rsidRPr="00DA67AE" w14:paraId="184B55DB" w14:textId="77777777" w:rsidTr="00245447">
        <w:tc>
          <w:tcPr>
            <w:tcW w:w="4571" w:type="dxa"/>
            <w:tcBorders>
              <w:top w:val="single" w:sz="4" w:space="0" w:color="000000"/>
              <w:left w:val="single" w:sz="4" w:space="0" w:color="000000"/>
              <w:bottom w:val="single" w:sz="4" w:space="0" w:color="000000"/>
            </w:tcBorders>
            <w:shd w:val="clear" w:color="auto" w:fill="auto"/>
          </w:tcPr>
          <w:p w14:paraId="7AB2C608" w14:textId="77777777" w:rsidR="00DA67AE" w:rsidRPr="00DA67AE" w:rsidRDefault="00DA67AE" w:rsidP="00DA67AE">
            <w:pPr>
              <w:snapToGrid w:val="0"/>
              <w:spacing w:after="0"/>
              <w:rPr>
                <w:rFonts w:ascii="Arial" w:eastAsia="Arial Unicode MS" w:hAnsi="Arial" w:cs="Arial"/>
                <w:b/>
              </w:rPr>
            </w:pPr>
            <w:r w:rsidRPr="005B5FDB">
              <w:rPr>
                <w:rFonts w:ascii="Arial" w:eastAsia="Arial Unicode MS" w:hAnsi="Arial" w:cs="Arial"/>
                <w:b/>
              </w:rPr>
              <w:t>Ponudbena cena (EUR) brez DDV z vključenim morebitnim popustom</w:t>
            </w:r>
          </w:p>
        </w:tc>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764277A" w14:textId="77777777" w:rsidR="00DA67AE" w:rsidRPr="00DA67AE" w:rsidRDefault="00DA67AE" w:rsidP="00DA67AE">
            <w:pPr>
              <w:snapToGrid w:val="0"/>
              <w:spacing w:after="0"/>
              <w:rPr>
                <w:rFonts w:ascii="Arial" w:eastAsia="Arial Unicode MS" w:hAnsi="Arial" w:cs="Arial"/>
                <w:b/>
              </w:rPr>
            </w:pPr>
          </w:p>
        </w:tc>
      </w:tr>
      <w:tr w:rsidR="00DA67AE" w:rsidRPr="00DA67AE" w14:paraId="274D1CEC" w14:textId="77777777" w:rsidTr="00245447">
        <w:tc>
          <w:tcPr>
            <w:tcW w:w="4571" w:type="dxa"/>
            <w:tcBorders>
              <w:top w:val="single" w:sz="4" w:space="0" w:color="000000"/>
              <w:left w:val="single" w:sz="4" w:space="0" w:color="000000"/>
              <w:bottom w:val="single" w:sz="4" w:space="0" w:color="000000"/>
            </w:tcBorders>
            <w:shd w:val="clear" w:color="auto" w:fill="auto"/>
          </w:tcPr>
          <w:p w14:paraId="1D296091" w14:textId="77777777" w:rsidR="00DA67AE" w:rsidRPr="00DA67AE" w:rsidRDefault="00DA67AE" w:rsidP="00DA67AE">
            <w:pPr>
              <w:snapToGrid w:val="0"/>
              <w:spacing w:after="0"/>
              <w:rPr>
                <w:rFonts w:ascii="Arial" w:eastAsia="Arial Unicode MS" w:hAnsi="Arial" w:cs="Arial"/>
                <w:b/>
              </w:rPr>
            </w:pPr>
            <w:r w:rsidRPr="00DA67AE">
              <w:rPr>
                <w:rFonts w:ascii="Arial" w:eastAsia="Arial Unicode MS" w:hAnsi="Arial" w:cs="Arial"/>
                <w:b/>
              </w:rPr>
              <w:t xml:space="preserve">Znesek DDV </w:t>
            </w:r>
          </w:p>
        </w:tc>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576A6262" w14:textId="77777777" w:rsidR="00DA67AE" w:rsidRPr="00DA67AE" w:rsidRDefault="00DA67AE" w:rsidP="00DA67AE">
            <w:pPr>
              <w:spacing w:after="0"/>
              <w:rPr>
                <w:rFonts w:ascii="Arial" w:eastAsia="Arial Unicode MS" w:hAnsi="Arial" w:cs="Arial"/>
                <w:b/>
              </w:rPr>
            </w:pPr>
          </w:p>
        </w:tc>
      </w:tr>
      <w:tr w:rsidR="00DA67AE" w:rsidRPr="00DA67AE" w14:paraId="4192F32B" w14:textId="77777777" w:rsidTr="00245447">
        <w:tc>
          <w:tcPr>
            <w:tcW w:w="4571" w:type="dxa"/>
            <w:tcBorders>
              <w:top w:val="single" w:sz="4" w:space="0" w:color="000000"/>
              <w:left w:val="single" w:sz="4" w:space="0" w:color="000000"/>
              <w:bottom w:val="single" w:sz="4" w:space="0" w:color="000000"/>
            </w:tcBorders>
            <w:shd w:val="clear" w:color="auto" w:fill="auto"/>
          </w:tcPr>
          <w:p w14:paraId="545B62F9" w14:textId="77777777" w:rsidR="00DA67AE" w:rsidRPr="00DA67AE" w:rsidRDefault="00DA67AE" w:rsidP="00DA67AE">
            <w:pPr>
              <w:snapToGrid w:val="0"/>
              <w:spacing w:after="0"/>
              <w:rPr>
                <w:rFonts w:ascii="Arial" w:eastAsia="Arial Unicode MS" w:hAnsi="Arial" w:cs="Arial"/>
                <w:b/>
              </w:rPr>
            </w:pPr>
            <w:r w:rsidRPr="00DA67AE">
              <w:rPr>
                <w:rFonts w:ascii="Arial" w:eastAsia="Arial Unicode MS" w:hAnsi="Arial" w:cs="Arial"/>
                <w:b/>
              </w:rPr>
              <w:t>Ponudbena cena (EUR) z DDV z vključenim morebitnim popustom</w:t>
            </w:r>
          </w:p>
        </w:tc>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50F0D11C" w14:textId="77777777" w:rsidR="00DA67AE" w:rsidRPr="00DA67AE" w:rsidRDefault="00DA67AE" w:rsidP="00DA67AE">
            <w:pPr>
              <w:snapToGrid w:val="0"/>
              <w:spacing w:after="0"/>
              <w:rPr>
                <w:rFonts w:ascii="Arial" w:eastAsia="Arial Unicode MS" w:hAnsi="Arial" w:cs="Arial"/>
                <w:b/>
              </w:rPr>
            </w:pPr>
          </w:p>
        </w:tc>
      </w:tr>
    </w:tbl>
    <w:p w14:paraId="0DA6C815" w14:textId="77777777" w:rsidR="00415224" w:rsidRPr="00415224" w:rsidRDefault="00415224" w:rsidP="000B2DEB">
      <w:pPr>
        <w:spacing w:after="0"/>
        <w:jc w:val="both"/>
        <w:rPr>
          <w:rStyle w:val="Neenpoudarek"/>
          <w:rFonts w:ascii="Arial" w:hAnsi="Arial" w:cs="Arial"/>
          <w:i w:val="0"/>
          <w:iCs w:val="0"/>
          <w:color w:val="auto"/>
          <w:sz w:val="22"/>
          <w:szCs w:val="22"/>
        </w:rPr>
      </w:pPr>
    </w:p>
    <w:p w14:paraId="52569615" w14:textId="339194BE" w:rsidR="00415224" w:rsidRPr="00415224" w:rsidRDefault="00415224" w:rsidP="000B2DEB">
      <w:pPr>
        <w:spacing w:after="0"/>
        <w:jc w:val="both"/>
        <w:rPr>
          <w:rStyle w:val="Neenpoudarek"/>
          <w:rFonts w:ascii="Arial" w:hAnsi="Arial" w:cs="Arial"/>
          <w:i w:val="0"/>
          <w:iCs w:val="0"/>
          <w:color w:val="auto"/>
          <w:sz w:val="22"/>
          <w:szCs w:val="22"/>
        </w:rPr>
      </w:pPr>
      <w:r w:rsidRPr="00D068A6">
        <w:rPr>
          <w:rStyle w:val="Neenpoudarek"/>
          <w:rFonts w:ascii="Arial" w:hAnsi="Arial" w:cs="Arial"/>
          <w:i w:val="0"/>
          <w:iCs w:val="0"/>
          <w:color w:val="auto"/>
          <w:sz w:val="22"/>
          <w:szCs w:val="22"/>
        </w:rPr>
        <w:t xml:space="preserve">Pogodbeni stranki ugotavljata, da bo skladno z določili </w:t>
      </w:r>
      <w:proofErr w:type="spellStart"/>
      <w:r w:rsidRPr="00D068A6">
        <w:rPr>
          <w:rStyle w:val="Neenpoudarek"/>
          <w:rFonts w:ascii="Arial" w:hAnsi="Arial" w:cs="Arial"/>
          <w:i w:val="0"/>
          <w:iCs w:val="0"/>
          <w:color w:val="auto"/>
          <w:sz w:val="22"/>
          <w:szCs w:val="22"/>
        </w:rPr>
        <w:t>76.a</w:t>
      </w:r>
      <w:proofErr w:type="spellEnd"/>
      <w:r w:rsidRPr="00D068A6">
        <w:rPr>
          <w:rStyle w:val="Neenpoudarek"/>
          <w:rFonts w:ascii="Arial" w:hAnsi="Arial" w:cs="Arial"/>
          <w:i w:val="0"/>
          <w:iCs w:val="0"/>
          <w:color w:val="auto"/>
          <w:sz w:val="22"/>
          <w:szCs w:val="22"/>
        </w:rPr>
        <w:t xml:space="preserve"> člena Zakona o davku na dodano vrednost-ZDDV</w:t>
      </w:r>
      <w:r w:rsidR="00DA67AE" w:rsidRPr="000B2DEB">
        <w:rPr>
          <w:rStyle w:val="Neenpoudarek"/>
          <w:rFonts w:ascii="Arial" w:hAnsi="Arial" w:cs="Arial"/>
          <w:i w:val="0"/>
          <w:iCs w:val="0"/>
          <w:color w:val="auto"/>
          <w:sz w:val="22"/>
          <w:szCs w:val="22"/>
        </w:rPr>
        <w:t xml:space="preserve">-1 </w:t>
      </w:r>
      <w:r w:rsidRPr="00D068A6">
        <w:rPr>
          <w:rStyle w:val="Neenpoudarek"/>
          <w:rFonts w:ascii="Arial" w:hAnsi="Arial" w:cs="Arial"/>
          <w:i w:val="0"/>
          <w:iCs w:val="0"/>
          <w:color w:val="auto"/>
          <w:sz w:val="22"/>
          <w:szCs w:val="22"/>
        </w:rPr>
        <w:t>davek na dodano vrednost plačal naročnik na osnovi računa, ki</w:t>
      </w:r>
      <w:r w:rsidRPr="00415224">
        <w:rPr>
          <w:rStyle w:val="Neenpoudarek"/>
          <w:rFonts w:ascii="Arial" w:hAnsi="Arial" w:cs="Arial"/>
          <w:i w:val="0"/>
          <w:iCs w:val="0"/>
          <w:color w:val="auto"/>
          <w:sz w:val="22"/>
          <w:szCs w:val="22"/>
        </w:rPr>
        <w:t xml:space="preserve"> ga bo skladno z veljavnimi predpisi o DDV izstavil izvajalec.</w:t>
      </w:r>
    </w:p>
    <w:p w14:paraId="42CD6419" w14:textId="77777777" w:rsidR="00701961" w:rsidRDefault="00701961" w:rsidP="000B2DEB">
      <w:pPr>
        <w:spacing w:after="0"/>
        <w:jc w:val="both"/>
        <w:rPr>
          <w:rStyle w:val="Neenpoudarek"/>
          <w:rFonts w:ascii="Arial" w:hAnsi="Arial" w:cs="Arial"/>
          <w:i w:val="0"/>
          <w:iCs w:val="0"/>
          <w:color w:val="auto"/>
          <w:sz w:val="22"/>
          <w:szCs w:val="22"/>
        </w:rPr>
      </w:pPr>
    </w:p>
    <w:p w14:paraId="5EC89645" w14:textId="30E10018"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V pogodbeni vrednosti so zajeti vsi stroški za popolno in kvalitetno dokončanje prevzetih del in vsi ostali stroški po zahtevah razpisnih pogojev, ki so sestavni del te pogodbe. </w:t>
      </w:r>
    </w:p>
    <w:p w14:paraId="17523D42" w14:textId="77777777" w:rsidR="00701961" w:rsidRDefault="00701961" w:rsidP="000B2DEB">
      <w:pPr>
        <w:spacing w:after="0"/>
        <w:jc w:val="both"/>
        <w:rPr>
          <w:rStyle w:val="Neenpoudarek"/>
          <w:rFonts w:ascii="Arial" w:hAnsi="Arial" w:cs="Arial"/>
          <w:i w:val="0"/>
          <w:iCs w:val="0"/>
          <w:color w:val="auto"/>
          <w:sz w:val="22"/>
          <w:szCs w:val="22"/>
        </w:rPr>
      </w:pPr>
    </w:p>
    <w:p w14:paraId="5039AB75" w14:textId="5C85E294"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Naročnik ima pravico spremeniti ali dopolniti projektno dokumentacijo, na podlagi katere je bilo pridobljeno gradbeno dovoljenje in sklenjena ta pogodba. </w:t>
      </w:r>
    </w:p>
    <w:p w14:paraId="4F7391E7"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V tem primeru ima naročnik pravico povečati ali zmanjšati obseg del, kot posledico citiranih sprememb. Iz teh sprememb izhajajoča presežna ali manjkajoča dela se obračunajo na osnovi izmer dejanskih izvršenih del in enotnih cen iz pogodbenega predračuna oz. cenika. Za razliko nastalo zaradi manjkajočih oz. presežnih del, se spremeni pogodbena cena in sklene dodatek k tej pogodbi.</w:t>
      </w:r>
    </w:p>
    <w:p w14:paraId="1FB12210" w14:textId="77777777" w:rsidR="00415224" w:rsidRDefault="00415224" w:rsidP="000B2DEB">
      <w:pPr>
        <w:spacing w:after="0"/>
        <w:rPr>
          <w:rStyle w:val="Neenpoudarek"/>
          <w:rFonts w:ascii="Arial" w:hAnsi="Arial" w:cs="Arial"/>
          <w:i w:val="0"/>
          <w:iCs w:val="0"/>
          <w:color w:val="auto"/>
          <w:sz w:val="22"/>
          <w:szCs w:val="22"/>
        </w:rPr>
      </w:pPr>
    </w:p>
    <w:p w14:paraId="68C450DE" w14:textId="77777777" w:rsidR="00B641E8" w:rsidRPr="00415224" w:rsidRDefault="00B641E8" w:rsidP="000B2DEB">
      <w:pPr>
        <w:spacing w:after="0"/>
        <w:rPr>
          <w:rStyle w:val="Neenpoudarek"/>
          <w:rFonts w:ascii="Arial" w:hAnsi="Arial" w:cs="Arial"/>
          <w:i w:val="0"/>
          <w:iCs w:val="0"/>
          <w:color w:val="auto"/>
          <w:sz w:val="22"/>
          <w:szCs w:val="22"/>
        </w:rPr>
      </w:pPr>
    </w:p>
    <w:p w14:paraId="69747CCD" w14:textId="31C69174" w:rsidR="00415224" w:rsidRDefault="00754980" w:rsidP="000B2DEB">
      <w:pPr>
        <w:spacing w:after="0"/>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 xml:space="preserve">4.0. </w:t>
      </w:r>
      <w:r w:rsidR="00415224" w:rsidRPr="00754980">
        <w:rPr>
          <w:rStyle w:val="Neenpoudarek"/>
          <w:rFonts w:ascii="Arial" w:hAnsi="Arial" w:cs="Arial"/>
          <w:i w:val="0"/>
          <w:iCs w:val="0"/>
          <w:color w:val="auto"/>
          <w:sz w:val="22"/>
          <w:szCs w:val="22"/>
        </w:rPr>
        <w:t>OBRAČUN IN PLAČILO IZVEDENIH DEL</w:t>
      </w:r>
    </w:p>
    <w:p w14:paraId="50E8582D" w14:textId="77777777" w:rsidR="007525C8" w:rsidRPr="00754980" w:rsidRDefault="007525C8" w:rsidP="000B2DEB">
      <w:pPr>
        <w:spacing w:after="0"/>
        <w:rPr>
          <w:rStyle w:val="Neenpoudarek"/>
          <w:rFonts w:ascii="Arial" w:hAnsi="Arial" w:cs="Arial"/>
          <w:i w:val="0"/>
          <w:iCs w:val="0"/>
          <w:color w:val="auto"/>
          <w:sz w:val="22"/>
          <w:szCs w:val="22"/>
        </w:rPr>
      </w:pPr>
    </w:p>
    <w:p w14:paraId="34E4BF22" w14:textId="3FAC2359" w:rsidR="00415224" w:rsidRPr="00415224" w:rsidRDefault="00D068A6"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4.1.</w:t>
      </w:r>
      <w:r>
        <w:rPr>
          <w:rStyle w:val="Neenpoudarek"/>
          <w:rFonts w:ascii="Arial" w:hAnsi="Arial" w:cs="Arial"/>
          <w:i w:val="0"/>
          <w:iCs w:val="0"/>
          <w:color w:val="auto"/>
          <w:sz w:val="22"/>
          <w:szCs w:val="22"/>
        </w:rPr>
        <w:tab/>
      </w:r>
      <w:r w:rsidR="00415224" w:rsidRPr="00415224">
        <w:rPr>
          <w:rStyle w:val="Neenpoudarek"/>
          <w:rFonts w:ascii="Arial" w:hAnsi="Arial" w:cs="Arial"/>
          <w:i w:val="0"/>
          <w:iCs w:val="0"/>
          <w:color w:val="auto"/>
          <w:sz w:val="22"/>
          <w:szCs w:val="22"/>
        </w:rPr>
        <w:t>Izvedena dela bo izvajalec obračunaval z začasnimi mesečnimi situacijami in končno situacijo. Situacije bodo izdelane na podlagi dejansko izvedenih količin del po posameznih vrstah del, potrjenih v knjigi obračunskih izmer po enotnih cen</w:t>
      </w:r>
      <w:r w:rsidR="00AB35E0">
        <w:rPr>
          <w:rStyle w:val="Neenpoudarek"/>
          <w:rFonts w:ascii="Arial" w:hAnsi="Arial" w:cs="Arial"/>
          <w:i w:val="0"/>
          <w:iCs w:val="0"/>
          <w:color w:val="auto"/>
          <w:sz w:val="22"/>
          <w:szCs w:val="22"/>
        </w:rPr>
        <w:t>ah</w:t>
      </w:r>
      <w:r w:rsidR="00415224" w:rsidRPr="00415224">
        <w:rPr>
          <w:rStyle w:val="Neenpoudarek"/>
          <w:rFonts w:ascii="Arial" w:hAnsi="Arial" w:cs="Arial"/>
          <w:i w:val="0"/>
          <w:iCs w:val="0"/>
          <w:color w:val="auto"/>
          <w:sz w:val="22"/>
          <w:szCs w:val="22"/>
        </w:rPr>
        <w:t xml:space="preserve"> iz potrjenega predračuna.</w:t>
      </w:r>
    </w:p>
    <w:p w14:paraId="46853C17"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lastRenderedPageBreak/>
        <w:t>V knjigi obračunskih izmer se obračunavajo izvedene postavke, ki so predvidene v pogodbenem predračunu.</w:t>
      </w:r>
    </w:p>
    <w:p w14:paraId="005F15CD" w14:textId="323FC346" w:rsidR="00415224" w:rsidRPr="00415224" w:rsidRDefault="00D068A6"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4.2.</w:t>
      </w:r>
      <w:r>
        <w:rPr>
          <w:rStyle w:val="Neenpoudarek"/>
          <w:rFonts w:ascii="Arial" w:hAnsi="Arial" w:cs="Arial"/>
          <w:i w:val="0"/>
          <w:iCs w:val="0"/>
          <w:color w:val="auto"/>
          <w:sz w:val="22"/>
          <w:szCs w:val="22"/>
        </w:rPr>
        <w:tab/>
      </w:r>
      <w:r w:rsidR="00415224" w:rsidRPr="00415224">
        <w:rPr>
          <w:rStyle w:val="Neenpoudarek"/>
          <w:rFonts w:ascii="Arial" w:hAnsi="Arial" w:cs="Arial"/>
          <w:i w:val="0"/>
          <w:iCs w:val="0"/>
          <w:color w:val="auto"/>
          <w:sz w:val="22"/>
          <w:szCs w:val="22"/>
        </w:rPr>
        <w:t>Z začasnimi mesečnimi situacijami bo izvajalec mesečno obračunal izvedena dela in sicer po enotnih cenah iz potrjenega predračuna na podlagi količin iz potrjene knjige obračunskih izmer.</w:t>
      </w:r>
    </w:p>
    <w:p w14:paraId="5AD40BF9"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Naročnik bo plačeval potrjene začasne situacije v višini 90% od vrednosti posamezne potrjene situacije.</w:t>
      </w:r>
    </w:p>
    <w:p w14:paraId="13DC39A3"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Zadržane zneske v višini 10 % od posamezne situacije bo naročnik plačal po potrditvi končnega obračuna v skladu s tč. 4.5.1. in 4.5.2. in izstavitvi končne situacije v roku, predvidenem za plačila situacij.</w:t>
      </w:r>
    </w:p>
    <w:p w14:paraId="029BCC7A" w14:textId="77777777" w:rsidR="00415224" w:rsidRPr="004B23EE" w:rsidRDefault="00415224" w:rsidP="000B2DEB">
      <w:pPr>
        <w:spacing w:after="0"/>
        <w:jc w:val="both"/>
        <w:rPr>
          <w:rStyle w:val="Neenpoudarek"/>
          <w:rFonts w:ascii="Arial" w:hAnsi="Arial" w:cs="Arial"/>
          <w:iCs w:val="0"/>
          <w:color w:val="auto"/>
          <w:sz w:val="22"/>
          <w:szCs w:val="22"/>
        </w:rPr>
      </w:pPr>
      <w:r w:rsidRPr="004B23EE">
        <w:rPr>
          <w:rStyle w:val="Neenpoudarek"/>
          <w:rFonts w:ascii="Arial" w:hAnsi="Arial" w:cs="Arial"/>
          <w:iCs w:val="0"/>
          <w:color w:val="auto"/>
          <w:sz w:val="22"/>
          <w:szCs w:val="22"/>
        </w:rPr>
        <w:t>ali:</w:t>
      </w:r>
    </w:p>
    <w:p w14:paraId="2E0028E2" w14:textId="77777777" w:rsidR="00415224" w:rsidRPr="005B5FDB" w:rsidRDefault="00415224" w:rsidP="000B2DEB">
      <w:pPr>
        <w:spacing w:after="0"/>
        <w:jc w:val="both"/>
        <w:rPr>
          <w:rStyle w:val="Neenpoudarek"/>
          <w:rFonts w:ascii="Arial" w:hAnsi="Arial" w:cs="Arial"/>
          <w:i w:val="0"/>
          <w:iCs w:val="0"/>
          <w:color w:val="auto"/>
          <w:sz w:val="22"/>
          <w:szCs w:val="22"/>
        </w:rPr>
      </w:pPr>
      <w:r w:rsidRPr="005B5FDB">
        <w:rPr>
          <w:rStyle w:val="Neenpoudarek"/>
          <w:rFonts w:ascii="Arial" w:hAnsi="Arial" w:cs="Arial"/>
          <w:i w:val="0"/>
          <w:iCs w:val="0"/>
          <w:color w:val="auto"/>
          <w:sz w:val="22"/>
          <w:szCs w:val="22"/>
        </w:rPr>
        <w:t xml:space="preserve">Naročnik bo plačeval potrjene začasne situacije v celotnem znesku, dokler izvršena dela ne presežejo 90 % končne vrednosti izvedenih del po tej pogodbi in dodatkih k tej pogodbi. </w:t>
      </w:r>
    </w:p>
    <w:p w14:paraId="572D214C" w14:textId="77777777" w:rsidR="00415224" w:rsidRPr="005B5FDB" w:rsidRDefault="00415224" w:rsidP="000B2DEB">
      <w:pPr>
        <w:spacing w:after="0"/>
        <w:jc w:val="both"/>
        <w:rPr>
          <w:rStyle w:val="Neenpoudarek"/>
          <w:rFonts w:ascii="Arial" w:hAnsi="Arial" w:cs="Arial"/>
          <w:i w:val="0"/>
          <w:iCs w:val="0"/>
          <w:color w:val="auto"/>
          <w:sz w:val="22"/>
          <w:szCs w:val="22"/>
        </w:rPr>
      </w:pPr>
      <w:r w:rsidRPr="005B5FDB">
        <w:rPr>
          <w:rStyle w:val="Neenpoudarek"/>
          <w:rFonts w:ascii="Arial" w:hAnsi="Arial" w:cs="Arial"/>
          <w:i w:val="0"/>
          <w:iCs w:val="0"/>
          <w:color w:val="auto"/>
          <w:sz w:val="22"/>
          <w:szCs w:val="22"/>
        </w:rPr>
        <w:t>Zadržani znesek v višini 10 % te vrednosti del bo naročnik plačal po potrditvi končnega obračuna v skladu s tč. 4.5.1., 4.5.2. in 4.5.3. in izstavitvi končne situacije v roku, predvidenem za plačila situacij.</w:t>
      </w:r>
    </w:p>
    <w:p w14:paraId="79633E1E" w14:textId="70BAD43F" w:rsidR="00415224" w:rsidRPr="00415224" w:rsidRDefault="00D068A6" w:rsidP="000B2DEB">
      <w:pPr>
        <w:spacing w:after="0"/>
        <w:jc w:val="both"/>
        <w:rPr>
          <w:rStyle w:val="Neenpoudarek"/>
          <w:rFonts w:ascii="Arial" w:hAnsi="Arial" w:cs="Arial"/>
          <w:i w:val="0"/>
          <w:iCs w:val="0"/>
          <w:color w:val="auto"/>
          <w:sz w:val="22"/>
          <w:szCs w:val="22"/>
        </w:rPr>
      </w:pPr>
      <w:r w:rsidRPr="005B5FDB">
        <w:rPr>
          <w:rStyle w:val="Neenpoudarek"/>
          <w:rFonts w:ascii="Arial" w:hAnsi="Arial" w:cs="Arial"/>
          <w:i w:val="0"/>
          <w:iCs w:val="0"/>
          <w:color w:val="auto"/>
          <w:sz w:val="22"/>
          <w:szCs w:val="22"/>
        </w:rPr>
        <w:t>4.3.</w:t>
      </w:r>
      <w:r w:rsidRPr="005B5FDB">
        <w:rPr>
          <w:rStyle w:val="Neenpoudarek"/>
          <w:rFonts w:ascii="Arial" w:hAnsi="Arial" w:cs="Arial"/>
          <w:i w:val="0"/>
          <w:iCs w:val="0"/>
          <w:color w:val="auto"/>
          <w:sz w:val="22"/>
          <w:szCs w:val="22"/>
        </w:rPr>
        <w:tab/>
      </w:r>
      <w:r w:rsidR="00415224" w:rsidRPr="005B5FDB">
        <w:rPr>
          <w:rStyle w:val="Neenpoudarek"/>
          <w:rFonts w:ascii="Arial" w:hAnsi="Arial" w:cs="Arial"/>
          <w:i w:val="0"/>
          <w:iCs w:val="0"/>
          <w:color w:val="auto"/>
          <w:sz w:val="22"/>
          <w:szCs w:val="22"/>
        </w:rPr>
        <w:t>Izvajalec mora tekoče voditi knjigo obračunskih izmer, ki jo bo naročnik tekoče</w:t>
      </w:r>
      <w:r w:rsidR="00415224" w:rsidRPr="00415224">
        <w:rPr>
          <w:rStyle w:val="Neenpoudarek"/>
          <w:rFonts w:ascii="Arial" w:hAnsi="Arial" w:cs="Arial"/>
          <w:i w:val="0"/>
          <w:iCs w:val="0"/>
          <w:color w:val="auto"/>
          <w:sz w:val="22"/>
          <w:szCs w:val="22"/>
        </w:rPr>
        <w:t xml:space="preserve"> pregledoval.</w:t>
      </w:r>
    </w:p>
    <w:p w14:paraId="6F52F91C"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Izvajalec bo do 5. v mesecu za pretekli mesec predložil naročniku v pregled knjigo obračunskih izmer in priložil koncept situacije, ki ju bo naročnik pregledal in potrdil do 10. v tekočem mesecu.</w:t>
      </w:r>
    </w:p>
    <w:p w14:paraId="5D2B9CE2"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Na osnovi potrjene gradbene knjige in pregledanega in potrjenega koncepta situacije s strani naročnika, bo izvajalec izstavil situacijo, skladno s potrjenim konceptom, ki se mora glasiti na naročnika, najkasneje do 15. v tekočem mesecu za pretekli mesec v 2 (dveh) izvodih.</w:t>
      </w:r>
    </w:p>
    <w:p w14:paraId="6D2E71BA"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Naročnik je dolžan nesporni del situacije potrditi do 20. v mesecu za pretekli mesec in jo poravnati najkasneje do 30 v mesecu za pretekli mesec.</w:t>
      </w:r>
    </w:p>
    <w:p w14:paraId="29CDCE6E"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En potrjen izvod situacije vrne naročnik izvajalcu do 25. v tekočem mesecu, v nasprotnem primeru se smatra, da je izstavljena situacija v celoti potrjena.</w:t>
      </w:r>
    </w:p>
    <w:p w14:paraId="57750E21" w14:textId="56220D5B"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V primeru zamude s plačili naročnika je izvajalec upravičen da zaračuna </w:t>
      </w:r>
      <w:r w:rsidR="00D068A6">
        <w:rPr>
          <w:rStyle w:val="Neenpoudarek"/>
          <w:rFonts w:ascii="Arial" w:hAnsi="Arial" w:cs="Arial"/>
          <w:i w:val="0"/>
          <w:iCs w:val="0"/>
          <w:color w:val="auto"/>
          <w:sz w:val="22"/>
          <w:szCs w:val="22"/>
        </w:rPr>
        <w:t>zakonske</w:t>
      </w:r>
      <w:r w:rsidRPr="00415224">
        <w:rPr>
          <w:rStyle w:val="Neenpoudarek"/>
          <w:rFonts w:ascii="Arial" w:hAnsi="Arial" w:cs="Arial"/>
          <w:i w:val="0"/>
          <w:iCs w:val="0"/>
          <w:color w:val="auto"/>
          <w:sz w:val="22"/>
          <w:szCs w:val="22"/>
        </w:rPr>
        <w:t xml:space="preserve"> zamudne obresti.</w:t>
      </w:r>
    </w:p>
    <w:p w14:paraId="40ABDC5C"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4.4.</w:t>
      </w:r>
      <w:r w:rsidRPr="00415224">
        <w:rPr>
          <w:rStyle w:val="Neenpoudarek"/>
          <w:rFonts w:ascii="Arial" w:hAnsi="Arial" w:cs="Arial"/>
          <w:i w:val="0"/>
          <w:iCs w:val="0"/>
          <w:color w:val="auto"/>
          <w:sz w:val="22"/>
          <w:szCs w:val="22"/>
        </w:rPr>
        <w:tab/>
        <w:t>Način določanja in obračuna razlik v ceni:</w:t>
      </w:r>
    </w:p>
    <w:p w14:paraId="1C317D21"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Cene za izvedbo del so fiksne do konca gradnje v okviru potrjenega terminskega plana.</w:t>
      </w:r>
    </w:p>
    <w:p w14:paraId="319A2E4F"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4.5.</w:t>
      </w:r>
      <w:r w:rsidRPr="00415224">
        <w:rPr>
          <w:rStyle w:val="Neenpoudarek"/>
          <w:rFonts w:ascii="Arial" w:hAnsi="Arial" w:cs="Arial"/>
          <w:i w:val="0"/>
          <w:iCs w:val="0"/>
          <w:color w:val="auto"/>
          <w:sz w:val="22"/>
          <w:szCs w:val="22"/>
        </w:rPr>
        <w:tab/>
        <w:t>Končni obračun, kvalitativni pregled in primopredaja del:</w:t>
      </w:r>
    </w:p>
    <w:p w14:paraId="02EF65F1"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4.5.1.</w:t>
      </w:r>
      <w:r w:rsidRPr="00415224">
        <w:rPr>
          <w:rStyle w:val="Neenpoudarek"/>
          <w:rFonts w:ascii="Arial" w:hAnsi="Arial" w:cs="Arial"/>
          <w:i w:val="0"/>
          <w:iCs w:val="0"/>
          <w:color w:val="auto"/>
          <w:sz w:val="22"/>
          <w:szCs w:val="22"/>
        </w:rPr>
        <w:tab/>
        <w:t>Ko izvajalec dokonča vsa pogodbeno prevzeta dela in je opravljen tehnični pregled, ter ko izvajalec odpravi vse pomanjkljivosti, ugotovljene na tehničnem pregledu, in preda vso potrebno dokumentacijo za dela po tej pogodbi in dodatkih k tej pogodbi za pridobitev uporabnega dovoljenja, ter je izdelan tudi kvalitativni pregled izvedenih del z naročnikom, bo izdelan končni obračun del najkasneje v roku 10 dni od predhodno navedenih izpolnjenih pogojev.</w:t>
      </w:r>
    </w:p>
    <w:p w14:paraId="35268ED7"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4.5.2.</w:t>
      </w:r>
      <w:r w:rsidRPr="00415224">
        <w:rPr>
          <w:rStyle w:val="Neenpoudarek"/>
          <w:rFonts w:ascii="Arial" w:hAnsi="Arial" w:cs="Arial"/>
          <w:i w:val="0"/>
          <w:iCs w:val="0"/>
          <w:color w:val="auto"/>
          <w:sz w:val="22"/>
          <w:szCs w:val="22"/>
        </w:rPr>
        <w:tab/>
        <w:t>Znesek končnega obračuna naročnik poravna v roku, predvidenem za plačila situacij iz točke 4.3. te pogodbe pod pogojem, da je:</w:t>
      </w:r>
    </w:p>
    <w:p w14:paraId="2342A21B" w14:textId="1FA63D61"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pridobljeno uporabno dovoljenje</w:t>
      </w:r>
      <w:r w:rsidR="00D068A6">
        <w:rPr>
          <w:rStyle w:val="Neenpoudarek"/>
          <w:rFonts w:ascii="Arial" w:hAnsi="Arial" w:cs="Arial"/>
          <w:i w:val="0"/>
          <w:iCs w:val="0"/>
          <w:color w:val="auto"/>
          <w:sz w:val="22"/>
          <w:szCs w:val="22"/>
        </w:rPr>
        <w:t>,</w:t>
      </w:r>
    </w:p>
    <w:p w14:paraId="4E51A1AD" w14:textId="36F6306F"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izvajalec odpravil pomanjkljivosti, ugotovljene na kvalitativnem pregledu izvedenih del z naročnikom,</w:t>
      </w:r>
    </w:p>
    <w:p w14:paraId="2CB448B5" w14:textId="52B05C37"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izvajalec dostavil zavarovanje za odpravo napak v garancijski dobi.</w:t>
      </w:r>
    </w:p>
    <w:p w14:paraId="1B561FF2"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4.5.3.</w:t>
      </w:r>
      <w:r w:rsidRPr="00415224">
        <w:rPr>
          <w:rStyle w:val="Neenpoudarek"/>
          <w:rFonts w:ascii="Arial" w:hAnsi="Arial" w:cs="Arial"/>
          <w:i w:val="0"/>
          <w:iCs w:val="0"/>
          <w:color w:val="auto"/>
          <w:sz w:val="22"/>
          <w:szCs w:val="22"/>
        </w:rPr>
        <w:tab/>
        <w:t>Pogodbeni stranki po izpolnitvi zahtev navedenih v tč. 4.5.1. in 4.5.2. najkasneje v roku 5 dni pristopita k primopredaji izvedenih del.</w:t>
      </w:r>
    </w:p>
    <w:p w14:paraId="719D0B9F" w14:textId="1682A5F4" w:rsidR="00415224" w:rsidRPr="00415224" w:rsidRDefault="00CB7FB1"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lastRenderedPageBreak/>
        <w:t>4.6</w:t>
      </w:r>
      <w:r w:rsidR="00415224" w:rsidRPr="00415224">
        <w:rPr>
          <w:rStyle w:val="Neenpoudarek"/>
          <w:rFonts w:ascii="Arial" w:hAnsi="Arial" w:cs="Arial"/>
          <w:i w:val="0"/>
          <w:iCs w:val="0"/>
          <w:color w:val="auto"/>
          <w:sz w:val="22"/>
          <w:szCs w:val="22"/>
        </w:rPr>
        <w:t>.</w:t>
      </w:r>
      <w:r w:rsidR="00415224" w:rsidRPr="00415224">
        <w:rPr>
          <w:rStyle w:val="Neenpoudarek"/>
          <w:rFonts w:ascii="Arial" w:hAnsi="Arial" w:cs="Arial"/>
          <w:i w:val="0"/>
          <w:iCs w:val="0"/>
          <w:color w:val="auto"/>
          <w:sz w:val="22"/>
          <w:szCs w:val="22"/>
        </w:rPr>
        <w:tab/>
        <w:t>Izvajalec izrecno dovoljuje, da naročnik izvede plačila po posameznih situacijah in končni situaciji, neposredno njegovim podizvajalcem</w:t>
      </w:r>
      <w:r w:rsidR="00E22DED">
        <w:rPr>
          <w:rStyle w:val="Neenpoudarek"/>
          <w:rFonts w:ascii="Arial" w:hAnsi="Arial" w:cs="Arial"/>
          <w:i w:val="0"/>
          <w:iCs w:val="0"/>
          <w:color w:val="auto"/>
          <w:sz w:val="22"/>
          <w:szCs w:val="22"/>
        </w:rPr>
        <w:t>, v kolikor bodo ti podizvajalci</w:t>
      </w:r>
      <w:r w:rsidR="00415224" w:rsidRPr="00415224">
        <w:rPr>
          <w:rStyle w:val="Neenpoudarek"/>
          <w:rFonts w:ascii="Arial" w:hAnsi="Arial" w:cs="Arial"/>
          <w:i w:val="0"/>
          <w:iCs w:val="0"/>
          <w:color w:val="auto"/>
          <w:sz w:val="22"/>
          <w:szCs w:val="22"/>
        </w:rPr>
        <w:t xml:space="preserve"> to zahtevali, oziroma jim on sam ne bi plačeval njihovih storitev oz. materiala v pogodbeno dogovorjenih rokih.</w:t>
      </w:r>
    </w:p>
    <w:p w14:paraId="30D3BF1C" w14:textId="60170805" w:rsidR="00415224" w:rsidRPr="00415224" w:rsidRDefault="00CB7FB1"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4.7</w:t>
      </w:r>
      <w:r w:rsidR="00415224" w:rsidRPr="00415224">
        <w:rPr>
          <w:rStyle w:val="Neenpoudarek"/>
          <w:rFonts w:ascii="Arial" w:hAnsi="Arial" w:cs="Arial"/>
          <w:i w:val="0"/>
          <w:iCs w:val="0"/>
          <w:color w:val="auto"/>
          <w:sz w:val="22"/>
          <w:szCs w:val="22"/>
        </w:rPr>
        <w:t>.</w:t>
      </w:r>
      <w:r w:rsidR="00415224" w:rsidRPr="00415224">
        <w:rPr>
          <w:rStyle w:val="Neenpoudarek"/>
          <w:rFonts w:ascii="Arial" w:hAnsi="Arial" w:cs="Arial"/>
          <w:i w:val="0"/>
          <w:iCs w:val="0"/>
          <w:color w:val="auto"/>
          <w:sz w:val="22"/>
          <w:szCs w:val="22"/>
        </w:rPr>
        <w:tab/>
        <w:t>Pogodbeni stranki sta sporazumni, da se bosta o morebitnih odstopih terjatev iz te pogodbe, njihovih zastavitvah, oziroma kakršnih koli prenosih na tretjo osebo, predhodno medsebojno dogovorili. V vsakem primeru pa si mora izvajalec predhodno pridobiti pismeno soglasje naročnika.</w:t>
      </w:r>
    </w:p>
    <w:p w14:paraId="526E707F" w14:textId="77777777" w:rsidR="00754980" w:rsidRDefault="00754980" w:rsidP="000B2DEB">
      <w:pPr>
        <w:spacing w:after="0"/>
        <w:jc w:val="both"/>
        <w:rPr>
          <w:rStyle w:val="Neenpoudarek"/>
          <w:rFonts w:ascii="Arial" w:hAnsi="Arial" w:cs="Arial"/>
          <w:i w:val="0"/>
          <w:iCs w:val="0"/>
          <w:color w:val="auto"/>
          <w:sz w:val="22"/>
          <w:szCs w:val="22"/>
        </w:rPr>
      </w:pPr>
    </w:p>
    <w:p w14:paraId="7E8B73B2" w14:textId="29C6D4FA" w:rsidR="00C327F8" w:rsidRDefault="00754980"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 xml:space="preserve">5.0. </w:t>
      </w:r>
      <w:r w:rsidR="00415224" w:rsidRPr="00415224">
        <w:rPr>
          <w:rStyle w:val="Neenpoudarek"/>
          <w:rFonts w:ascii="Arial" w:hAnsi="Arial" w:cs="Arial"/>
          <w:i w:val="0"/>
          <w:iCs w:val="0"/>
          <w:color w:val="auto"/>
          <w:sz w:val="22"/>
          <w:szCs w:val="22"/>
        </w:rPr>
        <w:t>ROK GRADNJE</w:t>
      </w:r>
    </w:p>
    <w:p w14:paraId="74156DEB" w14:textId="77777777" w:rsidR="00E6000F" w:rsidRPr="00754980" w:rsidRDefault="00E6000F" w:rsidP="000B2DEB">
      <w:pPr>
        <w:spacing w:after="0"/>
        <w:jc w:val="both"/>
        <w:rPr>
          <w:rStyle w:val="Neenpoudarek"/>
          <w:rFonts w:ascii="Arial" w:hAnsi="Arial" w:cs="Arial"/>
          <w:i w:val="0"/>
          <w:iCs w:val="0"/>
          <w:color w:val="auto"/>
          <w:sz w:val="22"/>
          <w:szCs w:val="22"/>
        </w:rPr>
      </w:pPr>
    </w:p>
    <w:p w14:paraId="2F442079" w14:textId="02488B33"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5.1.</w:t>
      </w:r>
      <w:r w:rsidRPr="00415224">
        <w:rPr>
          <w:rStyle w:val="Neenpoudarek"/>
          <w:rFonts w:ascii="Arial" w:hAnsi="Arial" w:cs="Arial"/>
          <w:i w:val="0"/>
          <w:iCs w:val="0"/>
          <w:color w:val="auto"/>
          <w:sz w:val="22"/>
          <w:szCs w:val="22"/>
        </w:rPr>
        <w:tab/>
        <w:t>Izvajalec bo z izvajanjem del pričel v sedmih dneh po podpisu pogodbe in uvedbi v posel.</w:t>
      </w:r>
      <w:r w:rsidR="001C0B78">
        <w:rPr>
          <w:rStyle w:val="Neenpoudarek"/>
          <w:rFonts w:ascii="Arial" w:hAnsi="Arial" w:cs="Arial"/>
          <w:i w:val="0"/>
          <w:iCs w:val="0"/>
          <w:color w:val="auto"/>
          <w:sz w:val="22"/>
          <w:szCs w:val="22"/>
        </w:rPr>
        <w:t xml:space="preserve"> Izvajalec se obvezuje, da bo dela, ki so predmet te pogodbe izdelal v obsegu, ki je določen v povabilu k oddaji posameznega naročila, v tej pogodbi in razpisni dokumentaciji.</w:t>
      </w:r>
    </w:p>
    <w:p w14:paraId="639E9AF8"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5.2.</w:t>
      </w:r>
      <w:r w:rsidRPr="00415224">
        <w:rPr>
          <w:rStyle w:val="Neenpoudarek"/>
          <w:rFonts w:ascii="Arial" w:hAnsi="Arial" w:cs="Arial"/>
          <w:i w:val="0"/>
          <w:iCs w:val="0"/>
          <w:color w:val="auto"/>
          <w:sz w:val="22"/>
          <w:szCs w:val="22"/>
        </w:rPr>
        <w:tab/>
        <w:t>Za izvajalca se šteje, da je uveden v posel, ko mu naročnik preda in omogoči:</w:t>
      </w:r>
    </w:p>
    <w:p w14:paraId="56AC1434" w14:textId="0E392DF0"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pravnomočno gradbeno dovoljenje,</w:t>
      </w:r>
    </w:p>
    <w:p w14:paraId="228FEF40" w14:textId="0CFDAA2E"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1x PGD projektno dokumentacijo s soglasji (skupni izvod) na vpogled izvajalcu</w:t>
      </w:r>
      <w:r w:rsidR="00C16C08">
        <w:rPr>
          <w:rStyle w:val="Neenpoudarek"/>
          <w:rFonts w:ascii="Arial" w:hAnsi="Arial" w:cs="Arial"/>
          <w:i w:val="0"/>
          <w:iCs w:val="0"/>
          <w:color w:val="auto"/>
          <w:sz w:val="22"/>
          <w:szCs w:val="22"/>
        </w:rPr>
        <w:t>,</w:t>
      </w:r>
    </w:p>
    <w:p w14:paraId="06DA345C" w14:textId="3E6D05D2"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1x PZI projektno dokumentacijo (v </w:t>
      </w:r>
      <w:proofErr w:type="spellStart"/>
      <w:r w:rsidRPr="00415224">
        <w:rPr>
          <w:rStyle w:val="Neenpoudarek"/>
          <w:rFonts w:ascii="Arial" w:hAnsi="Arial" w:cs="Arial"/>
          <w:i w:val="0"/>
          <w:iCs w:val="0"/>
          <w:color w:val="auto"/>
          <w:sz w:val="22"/>
          <w:szCs w:val="22"/>
        </w:rPr>
        <w:t>Acad</w:t>
      </w:r>
      <w:proofErr w:type="spellEnd"/>
      <w:r w:rsidRPr="00415224">
        <w:rPr>
          <w:rStyle w:val="Neenpoudarek"/>
          <w:rFonts w:ascii="Arial" w:hAnsi="Arial" w:cs="Arial"/>
          <w:i w:val="0"/>
          <w:iCs w:val="0"/>
          <w:color w:val="auto"/>
          <w:sz w:val="22"/>
          <w:szCs w:val="22"/>
        </w:rPr>
        <w:t>)</w:t>
      </w:r>
      <w:r w:rsidR="00E22DED">
        <w:rPr>
          <w:rStyle w:val="Neenpoudarek"/>
          <w:rFonts w:ascii="Arial" w:hAnsi="Arial" w:cs="Arial"/>
          <w:i w:val="0"/>
          <w:iCs w:val="0"/>
          <w:color w:val="auto"/>
          <w:sz w:val="22"/>
          <w:szCs w:val="22"/>
        </w:rPr>
        <w:t>,</w:t>
      </w:r>
    </w:p>
    <w:p w14:paraId="7C17532F" w14:textId="68FD8B50"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teren in </w:t>
      </w:r>
      <w:proofErr w:type="spellStart"/>
      <w:r w:rsidRPr="00415224">
        <w:rPr>
          <w:rStyle w:val="Neenpoudarek"/>
          <w:rFonts w:ascii="Arial" w:hAnsi="Arial" w:cs="Arial"/>
          <w:i w:val="0"/>
          <w:iCs w:val="0"/>
          <w:color w:val="auto"/>
          <w:sz w:val="22"/>
          <w:szCs w:val="22"/>
        </w:rPr>
        <w:t>zakoličbeni</w:t>
      </w:r>
      <w:proofErr w:type="spellEnd"/>
      <w:r w:rsidRPr="00415224">
        <w:rPr>
          <w:rStyle w:val="Neenpoudarek"/>
          <w:rFonts w:ascii="Arial" w:hAnsi="Arial" w:cs="Arial"/>
          <w:i w:val="0"/>
          <w:iCs w:val="0"/>
          <w:color w:val="auto"/>
          <w:sz w:val="22"/>
          <w:szCs w:val="22"/>
        </w:rPr>
        <w:t xml:space="preserve"> načrt,</w:t>
      </w:r>
    </w:p>
    <w:p w14:paraId="25DF20E5" w14:textId="566C55FE"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omogočiti priključitev na električno in vodovodno omrežje (za soglasja za priključitev na električno in vodovodno omrežje, ter izvedbo priključitev bo poskrbel izvajalec sam)</w:t>
      </w:r>
      <w:r w:rsidR="00E22DED">
        <w:rPr>
          <w:rStyle w:val="Neenpoudarek"/>
          <w:rFonts w:ascii="Arial" w:hAnsi="Arial" w:cs="Arial"/>
          <w:i w:val="0"/>
          <w:iCs w:val="0"/>
          <w:color w:val="auto"/>
          <w:sz w:val="22"/>
          <w:szCs w:val="22"/>
        </w:rPr>
        <w:t>,</w:t>
      </w:r>
    </w:p>
    <w:p w14:paraId="7BFDBD8A" w14:textId="0D77FA24"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omogočiti dostop do gradbene parcele proste vseh bremen</w:t>
      </w:r>
      <w:r w:rsidR="00E22DED">
        <w:rPr>
          <w:rStyle w:val="Neenpoudarek"/>
          <w:rFonts w:ascii="Arial" w:hAnsi="Arial" w:cs="Arial"/>
          <w:i w:val="0"/>
          <w:iCs w:val="0"/>
          <w:color w:val="auto"/>
          <w:sz w:val="22"/>
          <w:szCs w:val="22"/>
        </w:rPr>
        <w:t>.</w:t>
      </w:r>
    </w:p>
    <w:p w14:paraId="505D5ADB"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O uvedbi izvajalca v posel se sestavi poseben zapisnik in to ugotovi v dnevniku o izvajanju del. Rok gradnje prične teči z uvedbo izvajalca v posel.</w:t>
      </w:r>
    </w:p>
    <w:p w14:paraId="287369FD"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5.3.</w:t>
      </w:r>
      <w:r w:rsidRPr="00415224">
        <w:rPr>
          <w:rStyle w:val="Neenpoudarek"/>
          <w:rFonts w:ascii="Arial" w:hAnsi="Arial" w:cs="Arial"/>
          <w:i w:val="0"/>
          <w:iCs w:val="0"/>
          <w:color w:val="auto"/>
          <w:sz w:val="22"/>
          <w:szCs w:val="22"/>
        </w:rPr>
        <w:tab/>
        <w:t xml:space="preserve">Izvajalec bo v roku 14 dni po podpisu pogodbe izdelal detajlni terminski plan, plan delovne sile in ga uskladil z naročnikom (t.j. na osnovi že izdelanega terminskega plana s strani naročnika). Detajlni terminski plan, potrjen s strani naročnika, je sestavni del te pogodbe. </w:t>
      </w:r>
    </w:p>
    <w:p w14:paraId="6EB5CDFF" w14:textId="7FBCDDD4"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Na osnovi tako izdelanega terminskega plana se izvajalec zavezuje, da bo s pravočasno izvedbo svojih del omogočil izvedbo ostalih obrtniško in</w:t>
      </w:r>
      <w:r w:rsidR="00C16C08">
        <w:rPr>
          <w:rStyle w:val="Neenpoudarek"/>
          <w:rFonts w:ascii="Arial" w:hAnsi="Arial" w:cs="Arial"/>
          <w:i w:val="0"/>
          <w:iCs w:val="0"/>
          <w:color w:val="auto"/>
          <w:sz w:val="22"/>
          <w:szCs w:val="22"/>
        </w:rPr>
        <w:t>š</w:t>
      </w:r>
      <w:r w:rsidRPr="00415224">
        <w:rPr>
          <w:rStyle w:val="Neenpoudarek"/>
          <w:rFonts w:ascii="Arial" w:hAnsi="Arial" w:cs="Arial"/>
          <w:i w:val="0"/>
          <w:iCs w:val="0"/>
          <w:color w:val="auto"/>
          <w:sz w:val="22"/>
          <w:szCs w:val="22"/>
        </w:rPr>
        <w:t>talacijskih del in opreme pri izvedbi celotnega projekta.</w:t>
      </w:r>
    </w:p>
    <w:p w14:paraId="4FACAD97"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Predvideni roki izvedbe del so sledeči:</w:t>
      </w:r>
    </w:p>
    <w:p w14:paraId="2E8C60BC" w14:textId="758B8747"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Pripravljalna dela in organizacija gradbišča</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t>do</w:t>
      </w:r>
      <w:r w:rsidRPr="00415224">
        <w:rPr>
          <w:rStyle w:val="Neenpoudarek"/>
          <w:rFonts w:ascii="Arial" w:hAnsi="Arial" w:cs="Arial"/>
          <w:i w:val="0"/>
          <w:iCs w:val="0"/>
          <w:color w:val="auto"/>
          <w:sz w:val="22"/>
          <w:szCs w:val="22"/>
        </w:rPr>
        <w:tab/>
      </w:r>
    </w:p>
    <w:p w14:paraId="5A67CED5" w14:textId="04D19839"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Dokončanje grobih zidarskih del</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t>do</w:t>
      </w:r>
      <w:r w:rsidRPr="00415224">
        <w:rPr>
          <w:rStyle w:val="Neenpoudarek"/>
          <w:rFonts w:ascii="Arial" w:hAnsi="Arial" w:cs="Arial"/>
          <w:i w:val="0"/>
          <w:iCs w:val="0"/>
          <w:color w:val="auto"/>
          <w:sz w:val="22"/>
          <w:szCs w:val="22"/>
        </w:rPr>
        <w:tab/>
      </w:r>
    </w:p>
    <w:p w14:paraId="5B76A69B" w14:textId="77C965B2"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Dokončanje strešne konstrukcije in kritine</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t>do</w:t>
      </w:r>
      <w:r w:rsidRPr="00415224">
        <w:rPr>
          <w:rStyle w:val="Neenpoudarek"/>
          <w:rFonts w:ascii="Arial" w:hAnsi="Arial" w:cs="Arial"/>
          <w:i w:val="0"/>
          <w:iCs w:val="0"/>
          <w:color w:val="auto"/>
          <w:sz w:val="22"/>
          <w:szCs w:val="22"/>
        </w:rPr>
        <w:tab/>
      </w:r>
    </w:p>
    <w:p w14:paraId="71E2715B" w14:textId="044F5734"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Dokončanje fasade</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t>do</w:t>
      </w:r>
      <w:r w:rsidRPr="00415224">
        <w:rPr>
          <w:rStyle w:val="Neenpoudarek"/>
          <w:rFonts w:ascii="Arial" w:hAnsi="Arial" w:cs="Arial"/>
          <w:i w:val="0"/>
          <w:iCs w:val="0"/>
          <w:color w:val="auto"/>
          <w:sz w:val="22"/>
          <w:szCs w:val="22"/>
        </w:rPr>
        <w:tab/>
      </w:r>
    </w:p>
    <w:p w14:paraId="1723A33A" w14:textId="72D10AFA"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Dokončanje zunanje ureditve</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t>do</w:t>
      </w:r>
      <w:r w:rsidRPr="00415224">
        <w:rPr>
          <w:rStyle w:val="Neenpoudarek"/>
          <w:rFonts w:ascii="Arial" w:hAnsi="Arial" w:cs="Arial"/>
          <w:i w:val="0"/>
          <w:iCs w:val="0"/>
          <w:color w:val="auto"/>
          <w:sz w:val="22"/>
          <w:szCs w:val="22"/>
        </w:rPr>
        <w:tab/>
      </w:r>
    </w:p>
    <w:p w14:paraId="4D39A297" w14:textId="0B971258" w:rsidR="00415224" w:rsidRPr="00415224" w:rsidRDefault="00415224" w:rsidP="000B2DEB">
      <w:pPr>
        <w:spacing w:after="0"/>
        <w:jc w:val="both"/>
        <w:rPr>
          <w:rStyle w:val="Neenpoudarek"/>
          <w:rFonts w:ascii="Arial" w:hAnsi="Arial" w:cs="Arial"/>
          <w:i w:val="0"/>
          <w:iCs w:val="0"/>
          <w:color w:val="auto"/>
          <w:sz w:val="22"/>
          <w:szCs w:val="22"/>
        </w:rPr>
      </w:pPr>
      <w:r w:rsidRPr="005B5FDB">
        <w:rPr>
          <w:rStyle w:val="Neenpoudarek"/>
          <w:rFonts w:ascii="Arial" w:hAnsi="Arial" w:cs="Arial"/>
          <w:i w:val="0"/>
          <w:iCs w:val="0"/>
          <w:color w:val="auto"/>
          <w:sz w:val="22"/>
          <w:szCs w:val="22"/>
        </w:rPr>
        <w:t>Končni rok dokončanja vseh del po potrjenem terminskem planu</w:t>
      </w:r>
      <w:r w:rsidR="005B5FDB" w:rsidRPr="005B5FDB">
        <w:rPr>
          <w:rStyle w:val="Neenpoudarek"/>
          <w:rFonts w:ascii="Arial" w:hAnsi="Arial" w:cs="Arial"/>
          <w:i w:val="0"/>
          <w:iCs w:val="0"/>
          <w:color w:val="auto"/>
          <w:sz w:val="22"/>
          <w:szCs w:val="22"/>
        </w:rPr>
        <w:t>,</w:t>
      </w:r>
      <w:r w:rsidRPr="005B5FDB">
        <w:rPr>
          <w:rStyle w:val="Neenpoudarek"/>
          <w:rFonts w:ascii="Arial" w:hAnsi="Arial" w:cs="Arial"/>
          <w:i w:val="0"/>
          <w:iCs w:val="0"/>
          <w:color w:val="auto"/>
          <w:sz w:val="22"/>
          <w:szCs w:val="22"/>
        </w:rPr>
        <w:t xml:space="preserve"> z izdelavo PID projektne dokumentacije, opravljenim tehničnim pregledom, odpravo pomanjkljivosti po tehničnem pregledu in predajo vse potrebne dokumentacije za pridobitev uporabnega dovoljenja je dne </w:t>
      </w:r>
      <w:r w:rsidR="00E6415D" w:rsidRPr="005B5FDB">
        <w:rPr>
          <w:rStyle w:val="Neenpoudarek"/>
          <w:rFonts w:ascii="Arial" w:hAnsi="Arial" w:cs="Arial"/>
          <w:i w:val="0"/>
          <w:iCs w:val="0"/>
          <w:color w:val="auto"/>
          <w:sz w:val="22"/>
          <w:szCs w:val="22"/>
        </w:rPr>
        <w:t>__________________</w:t>
      </w:r>
      <w:r w:rsidRPr="005B5FDB">
        <w:rPr>
          <w:rStyle w:val="Neenpoudarek"/>
          <w:rFonts w:ascii="Arial" w:hAnsi="Arial" w:cs="Arial"/>
          <w:i w:val="0"/>
          <w:iCs w:val="0"/>
          <w:color w:val="auto"/>
          <w:sz w:val="22"/>
          <w:szCs w:val="22"/>
        </w:rPr>
        <w:t>.</w:t>
      </w:r>
    </w:p>
    <w:p w14:paraId="3694D36A" w14:textId="0C083F8D"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Rok za pridobitev uporabnega dovoljenja, ki ga mora pridobiti naročnik, je </w:t>
      </w:r>
      <w:r w:rsidR="00E6415D">
        <w:rPr>
          <w:rStyle w:val="Neenpoudarek"/>
          <w:rFonts w:ascii="Arial" w:hAnsi="Arial" w:cs="Arial"/>
          <w:i w:val="0"/>
          <w:iCs w:val="0"/>
          <w:color w:val="auto"/>
          <w:sz w:val="22"/>
          <w:szCs w:val="22"/>
        </w:rPr>
        <w:t>______________ .</w:t>
      </w:r>
    </w:p>
    <w:p w14:paraId="067F65D3" w14:textId="46174FF0"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5.4.</w:t>
      </w:r>
      <w:r w:rsidRPr="00415224">
        <w:rPr>
          <w:rStyle w:val="Neenpoudarek"/>
          <w:rFonts w:ascii="Arial" w:hAnsi="Arial" w:cs="Arial"/>
          <w:i w:val="0"/>
          <w:iCs w:val="0"/>
          <w:color w:val="auto"/>
          <w:sz w:val="22"/>
          <w:szCs w:val="22"/>
        </w:rPr>
        <w:tab/>
        <w:t>Pogodbeni rok se lahko podaljša le v primeru višje sile. Izvajalec mora pisno zahtevo za podaljšanje roka dostaviti naročniku najkasneje v roku treh dni po nastanku okoliščin, ki podaljšanje roka opravičujejo.</w:t>
      </w:r>
    </w:p>
    <w:p w14:paraId="6071FABC" w14:textId="56B703BD"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lastRenderedPageBreak/>
        <w:t>5.5.</w:t>
      </w:r>
      <w:r w:rsidRPr="00415224">
        <w:rPr>
          <w:rStyle w:val="Neenpoudarek"/>
          <w:rFonts w:ascii="Arial" w:hAnsi="Arial" w:cs="Arial"/>
          <w:i w:val="0"/>
          <w:iCs w:val="0"/>
          <w:color w:val="auto"/>
          <w:sz w:val="22"/>
          <w:szCs w:val="22"/>
        </w:rPr>
        <w:tab/>
        <w:t>Objektivne okoliščine, zaradi katerih nastane morebitna potreba po podaljšanju roka, naročnik potrdi ali zavrne najpozneje v roku 14 dni potem, ko je izvajalec pisno zahteval podaljšanje roka.</w:t>
      </w:r>
    </w:p>
    <w:p w14:paraId="0FACE926" w14:textId="2B3977D6"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5.6.</w:t>
      </w:r>
      <w:r w:rsidRPr="00415224">
        <w:rPr>
          <w:rStyle w:val="Neenpoudarek"/>
          <w:rFonts w:ascii="Arial" w:hAnsi="Arial" w:cs="Arial"/>
          <w:i w:val="0"/>
          <w:iCs w:val="0"/>
          <w:color w:val="auto"/>
          <w:sz w:val="22"/>
          <w:szCs w:val="22"/>
        </w:rPr>
        <w:tab/>
        <w:t>V primeru, da pride do spremembe pogodbenih rokov, se morajo ti sporazumno in pisno dogovoriti v dodatku k pogodbi.</w:t>
      </w:r>
    </w:p>
    <w:p w14:paraId="77790B07" w14:textId="22E44BB7"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5.7.</w:t>
      </w:r>
      <w:r w:rsidRPr="00415224">
        <w:rPr>
          <w:rStyle w:val="Neenpoudarek"/>
          <w:rFonts w:ascii="Arial" w:hAnsi="Arial" w:cs="Arial"/>
          <w:i w:val="0"/>
          <w:iCs w:val="0"/>
          <w:color w:val="auto"/>
          <w:sz w:val="22"/>
          <w:szCs w:val="22"/>
        </w:rPr>
        <w:tab/>
        <w:t>Izvajalec mora v roku 14 dni pred pričetkom posameznih del, kjer še ni določen podizvajalec, opozoriti naročnika, da do pričetka del skleneta dodatek k pogodbi za izvajanje zgoraj navedenih del.</w:t>
      </w:r>
    </w:p>
    <w:p w14:paraId="2F1882FE" w14:textId="55880047" w:rsidR="005B621C"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5.8.</w:t>
      </w:r>
      <w:r w:rsidRPr="00415224">
        <w:rPr>
          <w:rStyle w:val="Neenpoudarek"/>
          <w:rFonts w:ascii="Arial" w:hAnsi="Arial" w:cs="Arial"/>
          <w:i w:val="0"/>
          <w:iCs w:val="0"/>
          <w:color w:val="auto"/>
          <w:sz w:val="22"/>
          <w:szCs w:val="22"/>
        </w:rPr>
        <w:tab/>
        <w:t>V kolikor izvajalec zamuja več kot 14 koledarskih dni glede na potrjeni terminski plan in pisnemu opozorilu navkljub ne ukrene vsega potrebnega za doseg zahtevanih rokov, ga ima naročnik pravico zamenjati. Vse stroške zamenjave in morebitno škodo nosi izvajalec.</w:t>
      </w:r>
    </w:p>
    <w:p w14:paraId="386BA2AA" w14:textId="77777777" w:rsidR="00415224" w:rsidRPr="00415224" w:rsidRDefault="00415224" w:rsidP="000B2DEB">
      <w:pPr>
        <w:spacing w:after="0"/>
        <w:jc w:val="both"/>
        <w:rPr>
          <w:rStyle w:val="Neenpoudarek"/>
          <w:rFonts w:ascii="Arial" w:hAnsi="Arial" w:cs="Arial"/>
          <w:i w:val="0"/>
          <w:iCs w:val="0"/>
          <w:color w:val="auto"/>
          <w:sz w:val="22"/>
          <w:szCs w:val="22"/>
        </w:rPr>
      </w:pPr>
    </w:p>
    <w:p w14:paraId="144C1878" w14:textId="3086A540" w:rsidR="00415224" w:rsidRPr="00754980" w:rsidRDefault="00754980"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 xml:space="preserve">6.0. </w:t>
      </w:r>
      <w:r w:rsidR="00415224" w:rsidRPr="00754980">
        <w:rPr>
          <w:rStyle w:val="Neenpoudarek"/>
          <w:rFonts w:ascii="Arial" w:hAnsi="Arial" w:cs="Arial"/>
          <w:i w:val="0"/>
          <w:iCs w:val="0"/>
          <w:color w:val="auto"/>
          <w:sz w:val="22"/>
          <w:szCs w:val="22"/>
        </w:rPr>
        <w:t>PRAVICE IN OBVEZNOSTI NAROČNIKA</w:t>
      </w:r>
    </w:p>
    <w:p w14:paraId="25876869" w14:textId="77777777" w:rsidR="00C327F8" w:rsidRPr="00C327F8" w:rsidRDefault="00C327F8" w:rsidP="000B2DEB">
      <w:pPr>
        <w:spacing w:after="0"/>
        <w:jc w:val="both"/>
        <w:rPr>
          <w:rStyle w:val="Neenpoudarek"/>
          <w:rFonts w:ascii="Arial" w:hAnsi="Arial" w:cs="Arial"/>
          <w:i w:val="0"/>
          <w:iCs w:val="0"/>
          <w:color w:val="auto"/>
          <w:sz w:val="22"/>
          <w:szCs w:val="22"/>
        </w:rPr>
      </w:pPr>
    </w:p>
    <w:p w14:paraId="46537CB9"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6.1.</w:t>
      </w:r>
      <w:r w:rsidRPr="00415224">
        <w:rPr>
          <w:rStyle w:val="Neenpoudarek"/>
          <w:rFonts w:ascii="Arial" w:hAnsi="Arial" w:cs="Arial"/>
          <w:i w:val="0"/>
          <w:iCs w:val="0"/>
          <w:color w:val="auto"/>
          <w:sz w:val="22"/>
          <w:szCs w:val="22"/>
        </w:rPr>
        <w:tab/>
        <w:t>Naročnik se obvezuje zagotoviti finančna sredstva, potrebna za izdelavo predmeta pogodbe in plačati izvedena dela v skladu z potrjenimi situacijami, v usklajenih rokih posredovati izvajalcu zahtevane dopolnitve podatkov, ter tekoče spremljati in nadzirati izvedbo.</w:t>
      </w:r>
    </w:p>
    <w:p w14:paraId="0BE4A9D7"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6.2.</w:t>
      </w:r>
      <w:r w:rsidRPr="00415224">
        <w:rPr>
          <w:rStyle w:val="Neenpoudarek"/>
          <w:rFonts w:ascii="Arial" w:hAnsi="Arial" w:cs="Arial"/>
          <w:i w:val="0"/>
          <w:iCs w:val="0"/>
          <w:color w:val="auto"/>
          <w:sz w:val="22"/>
          <w:szCs w:val="22"/>
        </w:rPr>
        <w:tab/>
        <w:t>Naročnik mora pred pričetkom del izvajalca uvesti v posel, skladno s točko 5.2.</w:t>
      </w:r>
    </w:p>
    <w:p w14:paraId="6350D98D" w14:textId="545B959A"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6.</w:t>
      </w:r>
      <w:r w:rsidR="005B5FDB">
        <w:rPr>
          <w:rStyle w:val="Neenpoudarek"/>
          <w:rFonts w:ascii="Arial" w:hAnsi="Arial" w:cs="Arial"/>
          <w:i w:val="0"/>
          <w:iCs w:val="0"/>
          <w:color w:val="auto"/>
          <w:sz w:val="22"/>
          <w:szCs w:val="22"/>
        </w:rPr>
        <w:t>3</w:t>
      </w:r>
      <w:r w:rsidRPr="00415224">
        <w:rPr>
          <w:rStyle w:val="Neenpoudarek"/>
          <w:rFonts w:ascii="Arial" w:hAnsi="Arial" w:cs="Arial"/>
          <w:i w:val="0"/>
          <w:iCs w:val="0"/>
          <w:color w:val="auto"/>
          <w:sz w:val="22"/>
          <w:szCs w:val="22"/>
        </w:rPr>
        <w:t>.</w:t>
      </w:r>
      <w:r w:rsidRPr="00415224">
        <w:rPr>
          <w:rStyle w:val="Neenpoudarek"/>
          <w:rFonts w:ascii="Arial" w:hAnsi="Arial" w:cs="Arial"/>
          <w:i w:val="0"/>
          <w:iCs w:val="0"/>
          <w:color w:val="auto"/>
          <w:sz w:val="22"/>
          <w:szCs w:val="22"/>
        </w:rPr>
        <w:tab/>
        <w:t>Naročnik je dolžan z izvajalcem v skladu z določili poglavja 4.0. opraviti prevzem in končni obračun del.</w:t>
      </w:r>
    </w:p>
    <w:p w14:paraId="2FB6D409" w14:textId="4EF3365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6.</w:t>
      </w:r>
      <w:r w:rsidR="005B5FDB">
        <w:rPr>
          <w:rStyle w:val="Neenpoudarek"/>
          <w:rFonts w:ascii="Arial" w:hAnsi="Arial" w:cs="Arial"/>
          <w:i w:val="0"/>
          <w:iCs w:val="0"/>
          <w:color w:val="auto"/>
          <w:sz w:val="22"/>
          <w:szCs w:val="22"/>
        </w:rPr>
        <w:t>4</w:t>
      </w:r>
      <w:r w:rsidRPr="00415224">
        <w:rPr>
          <w:rStyle w:val="Neenpoudarek"/>
          <w:rFonts w:ascii="Arial" w:hAnsi="Arial" w:cs="Arial"/>
          <w:i w:val="0"/>
          <w:iCs w:val="0"/>
          <w:color w:val="auto"/>
          <w:sz w:val="22"/>
          <w:szCs w:val="22"/>
        </w:rPr>
        <w:t>.</w:t>
      </w:r>
      <w:r w:rsidRPr="00415224">
        <w:rPr>
          <w:rStyle w:val="Neenpoudarek"/>
          <w:rFonts w:ascii="Arial" w:hAnsi="Arial" w:cs="Arial"/>
          <w:i w:val="0"/>
          <w:iCs w:val="0"/>
          <w:color w:val="auto"/>
          <w:sz w:val="22"/>
          <w:szCs w:val="22"/>
        </w:rPr>
        <w:tab/>
        <w:t>V primeru, da nastopijo razlogi, kot na primer malomarno in pomanjkljivo opravljanje delovnih zadolžitev, neredno vodenje dnevnika o izvajanju del in knjige obračunskih izmer, neustrezna izobrazba in praksa ter neustrezna kvaliteta del, neurejenost gradbišča v smislu varnosti za objekte in zaposlene, zamujanje roka, slaba koordinacija del itd., ima naročnik pravico zahtevati ustrezno zamenjavo v vodstvu gradbišča.</w:t>
      </w:r>
    </w:p>
    <w:p w14:paraId="13F120A2" w14:textId="20F6A4FE"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6.</w:t>
      </w:r>
      <w:r w:rsidR="005B5FDB">
        <w:rPr>
          <w:rStyle w:val="Neenpoudarek"/>
          <w:rFonts w:ascii="Arial" w:hAnsi="Arial" w:cs="Arial"/>
          <w:i w:val="0"/>
          <w:iCs w:val="0"/>
          <w:color w:val="auto"/>
          <w:sz w:val="22"/>
          <w:szCs w:val="22"/>
        </w:rPr>
        <w:t>5</w:t>
      </w:r>
      <w:r w:rsidRPr="00415224">
        <w:rPr>
          <w:rStyle w:val="Neenpoudarek"/>
          <w:rFonts w:ascii="Arial" w:hAnsi="Arial" w:cs="Arial"/>
          <w:i w:val="0"/>
          <w:iCs w:val="0"/>
          <w:color w:val="auto"/>
          <w:sz w:val="22"/>
          <w:szCs w:val="22"/>
        </w:rPr>
        <w:t>.</w:t>
      </w:r>
      <w:r w:rsidRPr="00415224">
        <w:rPr>
          <w:rStyle w:val="Neenpoudarek"/>
          <w:rFonts w:ascii="Arial" w:hAnsi="Arial" w:cs="Arial"/>
          <w:i w:val="0"/>
          <w:iCs w:val="0"/>
          <w:color w:val="auto"/>
          <w:sz w:val="22"/>
          <w:szCs w:val="22"/>
        </w:rPr>
        <w:tab/>
        <w:t>Naročnik ima pravico ustaviti dela, če jih izvajalec izvaja v nasprotju s tehnično in projektno dokumentacijo, če ne upošteva veljavnih predpisov ali če vgrajuje material, ki ne ustreza predpisanim standardom, oziroma ga vgrajuje brez atesta, če zanj ni standarda.</w:t>
      </w:r>
    </w:p>
    <w:p w14:paraId="247DA5A5" w14:textId="5E88A168"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6.</w:t>
      </w:r>
      <w:r w:rsidR="005B5FDB">
        <w:rPr>
          <w:rStyle w:val="Neenpoudarek"/>
          <w:rFonts w:ascii="Arial" w:hAnsi="Arial" w:cs="Arial"/>
          <w:i w:val="0"/>
          <w:iCs w:val="0"/>
          <w:color w:val="auto"/>
          <w:sz w:val="22"/>
          <w:szCs w:val="22"/>
        </w:rPr>
        <w:t>6</w:t>
      </w:r>
      <w:r w:rsidRPr="00415224">
        <w:rPr>
          <w:rStyle w:val="Neenpoudarek"/>
          <w:rFonts w:ascii="Arial" w:hAnsi="Arial" w:cs="Arial"/>
          <w:i w:val="0"/>
          <w:iCs w:val="0"/>
          <w:color w:val="auto"/>
          <w:sz w:val="22"/>
          <w:szCs w:val="22"/>
        </w:rPr>
        <w:t>.</w:t>
      </w:r>
      <w:r w:rsidRPr="00415224">
        <w:rPr>
          <w:rStyle w:val="Neenpoudarek"/>
          <w:rFonts w:ascii="Arial" w:hAnsi="Arial" w:cs="Arial"/>
          <w:i w:val="0"/>
          <w:iCs w:val="0"/>
          <w:color w:val="auto"/>
          <w:sz w:val="22"/>
          <w:szCs w:val="22"/>
        </w:rPr>
        <w:tab/>
        <w:t>V primeru suma neustrezne izvedbe posameznih del imata naročnik, oziroma nadzorni organ pravico zahtevati posebne preiskave materialov in konstrukcij in pravico določiti, kateri laboratorij lahko preiskave opravi. Stroške takih preiskav nosi izvajalec v primeru dokazila o  neustreznosti izvedbe.</w:t>
      </w:r>
    </w:p>
    <w:p w14:paraId="034866AA" w14:textId="65ABAF32"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6.</w:t>
      </w:r>
      <w:r w:rsidR="005B5FDB">
        <w:rPr>
          <w:rStyle w:val="Neenpoudarek"/>
          <w:rFonts w:ascii="Arial" w:hAnsi="Arial" w:cs="Arial"/>
          <w:i w:val="0"/>
          <w:iCs w:val="0"/>
          <w:color w:val="auto"/>
          <w:sz w:val="22"/>
          <w:szCs w:val="22"/>
        </w:rPr>
        <w:t>7</w:t>
      </w:r>
      <w:r w:rsidRPr="00415224">
        <w:rPr>
          <w:rStyle w:val="Neenpoudarek"/>
          <w:rFonts w:ascii="Arial" w:hAnsi="Arial" w:cs="Arial"/>
          <w:i w:val="0"/>
          <w:iCs w:val="0"/>
          <w:color w:val="auto"/>
          <w:sz w:val="22"/>
          <w:szCs w:val="22"/>
        </w:rPr>
        <w:t>.</w:t>
      </w:r>
      <w:r w:rsidRPr="00415224">
        <w:rPr>
          <w:rStyle w:val="Neenpoudarek"/>
          <w:rFonts w:ascii="Arial" w:hAnsi="Arial" w:cs="Arial"/>
          <w:i w:val="0"/>
          <w:iCs w:val="0"/>
          <w:color w:val="auto"/>
          <w:sz w:val="22"/>
          <w:szCs w:val="22"/>
        </w:rPr>
        <w:tab/>
        <w:t>Naročnik ima pravico prepovedati uporabo nekvalitetnih materialov ali veziv.</w:t>
      </w:r>
    </w:p>
    <w:p w14:paraId="0B973252" w14:textId="20573F4C"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6.</w:t>
      </w:r>
      <w:r w:rsidR="005B5FDB">
        <w:rPr>
          <w:rStyle w:val="Neenpoudarek"/>
          <w:rFonts w:ascii="Arial" w:hAnsi="Arial" w:cs="Arial"/>
          <w:i w:val="0"/>
          <w:iCs w:val="0"/>
          <w:color w:val="auto"/>
          <w:sz w:val="22"/>
          <w:szCs w:val="22"/>
        </w:rPr>
        <w:t>8</w:t>
      </w:r>
      <w:r w:rsidRPr="00415224">
        <w:rPr>
          <w:rStyle w:val="Neenpoudarek"/>
          <w:rFonts w:ascii="Arial" w:hAnsi="Arial" w:cs="Arial"/>
          <w:i w:val="0"/>
          <w:iCs w:val="0"/>
          <w:color w:val="auto"/>
          <w:sz w:val="22"/>
          <w:szCs w:val="22"/>
        </w:rPr>
        <w:t>.</w:t>
      </w:r>
      <w:r w:rsidRPr="00415224">
        <w:rPr>
          <w:rStyle w:val="Neenpoudarek"/>
          <w:rFonts w:ascii="Arial" w:hAnsi="Arial" w:cs="Arial"/>
          <w:i w:val="0"/>
          <w:iCs w:val="0"/>
          <w:color w:val="auto"/>
          <w:sz w:val="22"/>
          <w:szCs w:val="22"/>
        </w:rPr>
        <w:tab/>
        <w:t>Investitor bo pred izvedbo del zagotovil varnostni načrt in imenoval koordinatorja za VZD.</w:t>
      </w:r>
    </w:p>
    <w:p w14:paraId="42722DDC" w14:textId="2C9EE59C" w:rsidR="00415224" w:rsidRPr="00415224" w:rsidRDefault="005B5FDB"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6.9</w:t>
      </w:r>
      <w:r w:rsidR="00415224" w:rsidRPr="00415224">
        <w:rPr>
          <w:rStyle w:val="Neenpoudarek"/>
          <w:rFonts w:ascii="Arial" w:hAnsi="Arial" w:cs="Arial"/>
          <w:i w:val="0"/>
          <w:iCs w:val="0"/>
          <w:color w:val="auto"/>
          <w:sz w:val="22"/>
          <w:szCs w:val="22"/>
        </w:rPr>
        <w:t>.</w:t>
      </w:r>
      <w:r w:rsidR="00415224" w:rsidRPr="00415224">
        <w:rPr>
          <w:rStyle w:val="Neenpoudarek"/>
          <w:rFonts w:ascii="Arial" w:hAnsi="Arial" w:cs="Arial"/>
          <w:i w:val="0"/>
          <w:iCs w:val="0"/>
          <w:color w:val="auto"/>
          <w:sz w:val="22"/>
          <w:szCs w:val="22"/>
        </w:rPr>
        <w:tab/>
        <w:t>Izvajalec lahko ustavi dela, če naročnik huje krši pogodbena določila in če zaradi ravnanj naročnika ne more več izvajati pogodbenih del, vse v skladu z pogodbenimi uzancami. V kolikor tudi po ustavitvi del v razumnem roku ni moč nadaljevati z deli, lahko izvajalec odstopi od pogodbe.</w:t>
      </w:r>
    </w:p>
    <w:p w14:paraId="315638FD" w14:textId="35934AEB" w:rsidR="00415224" w:rsidRPr="00415224" w:rsidRDefault="005B5FDB"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6.10</w:t>
      </w:r>
      <w:r w:rsidR="00415224" w:rsidRPr="00415224">
        <w:rPr>
          <w:rStyle w:val="Neenpoudarek"/>
          <w:rFonts w:ascii="Arial" w:hAnsi="Arial" w:cs="Arial"/>
          <w:i w:val="0"/>
          <w:iCs w:val="0"/>
          <w:color w:val="auto"/>
          <w:sz w:val="22"/>
          <w:szCs w:val="22"/>
        </w:rPr>
        <w:t>.</w:t>
      </w:r>
      <w:r w:rsidR="00415224" w:rsidRPr="00415224">
        <w:rPr>
          <w:rStyle w:val="Neenpoudarek"/>
          <w:rFonts w:ascii="Arial" w:hAnsi="Arial" w:cs="Arial"/>
          <w:i w:val="0"/>
          <w:iCs w:val="0"/>
          <w:color w:val="auto"/>
          <w:sz w:val="22"/>
          <w:szCs w:val="22"/>
        </w:rPr>
        <w:tab/>
        <w:t>Naročnik mora pred pričetkom del prijaviti začetek izvajanja del pristojnemu upravnemu organu in pristojnim inšpekcijskim službam.</w:t>
      </w:r>
    </w:p>
    <w:p w14:paraId="53D517ED" w14:textId="77777777" w:rsidR="00415224" w:rsidRDefault="00415224" w:rsidP="000B2DEB">
      <w:pPr>
        <w:spacing w:after="0"/>
        <w:jc w:val="both"/>
        <w:rPr>
          <w:rStyle w:val="Neenpoudarek"/>
          <w:rFonts w:ascii="Arial" w:hAnsi="Arial" w:cs="Arial"/>
          <w:i w:val="0"/>
          <w:iCs w:val="0"/>
          <w:color w:val="auto"/>
          <w:sz w:val="22"/>
          <w:szCs w:val="22"/>
        </w:rPr>
      </w:pPr>
    </w:p>
    <w:p w14:paraId="50DC1089" w14:textId="2573379B" w:rsidR="00C327F8"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7.0.</w:t>
      </w:r>
      <w:r w:rsidRPr="00415224">
        <w:rPr>
          <w:rStyle w:val="Neenpoudarek"/>
          <w:rFonts w:ascii="Arial" w:hAnsi="Arial" w:cs="Arial"/>
          <w:i w:val="0"/>
          <w:iCs w:val="0"/>
          <w:color w:val="auto"/>
          <w:sz w:val="22"/>
          <w:szCs w:val="22"/>
        </w:rPr>
        <w:tab/>
        <w:t>OBVEZNOSTI IZVAJALCA</w:t>
      </w:r>
    </w:p>
    <w:p w14:paraId="5028F4FF" w14:textId="77777777" w:rsidR="00C327F8" w:rsidRPr="00415224" w:rsidRDefault="00C327F8" w:rsidP="000B2DEB">
      <w:pPr>
        <w:spacing w:after="0"/>
        <w:jc w:val="both"/>
        <w:rPr>
          <w:rStyle w:val="Neenpoudarek"/>
          <w:rFonts w:ascii="Arial" w:hAnsi="Arial" w:cs="Arial"/>
          <w:i w:val="0"/>
          <w:iCs w:val="0"/>
          <w:color w:val="auto"/>
          <w:sz w:val="22"/>
          <w:szCs w:val="22"/>
        </w:rPr>
      </w:pPr>
    </w:p>
    <w:p w14:paraId="4E4BC39C" w14:textId="73BC8918"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7.1.</w:t>
      </w:r>
      <w:r w:rsidRPr="00415224">
        <w:rPr>
          <w:rStyle w:val="Neenpoudarek"/>
          <w:rFonts w:ascii="Arial" w:hAnsi="Arial" w:cs="Arial"/>
          <w:i w:val="0"/>
          <w:iCs w:val="0"/>
          <w:color w:val="auto"/>
          <w:sz w:val="22"/>
          <w:szCs w:val="22"/>
        </w:rPr>
        <w:tab/>
        <w:t xml:space="preserve">Izvajalec se obvezuje izvesti prevzeta dela v skladu s projektno dokumentacijo, razpisno dokumentacijo, pravili stroke, veljavnimi predpisi in standardi ter z uporabo </w:t>
      </w:r>
      <w:r w:rsidRPr="00415224">
        <w:rPr>
          <w:rStyle w:val="Neenpoudarek"/>
          <w:rFonts w:ascii="Arial" w:hAnsi="Arial" w:cs="Arial"/>
          <w:i w:val="0"/>
          <w:iCs w:val="0"/>
          <w:color w:val="auto"/>
          <w:sz w:val="22"/>
          <w:szCs w:val="22"/>
        </w:rPr>
        <w:lastRenderedPageBreak/>
        <w:t xml:space="preserve">materialov zahtevane kvalitete, ki ustrezajo veljavnim standardom in imajo predpisano </w:t>
      </w:r>
      <w:proofErr w:type="spellStart"/>
      <w:r w:rsidRPr="00415224">
        <w:rPr>
          <w:rStyle w:val="Neenpoudarek"/>
          <w:rFonts w:ascii="Arial" w:hAnsi="Arial" w:cs="Arial"/>
          <w:i w:val="0"/>
          <w:iCs w:val="0"/>
          <w:color w:val="auto"/>
          <w:sz w:val="22"/>
          <w:szCs w:val="22"/>
        </w:rPr>
        <w:t>atestno</w:t>
      </w:r>
      <w:proofErr w:type="spellEnd"/>
      <w:r w:rsidRPr="00415224">
        <w:rPr>
          <w:rStyle w:val="Neenpoudarek"/>
          <w:rFonts w:ascii="Arial" w:hAnsi="Arial" w:cs="Arial"/>
          <w:i w:val="0"/>
          <w:iCs w:val="0"/>
          <w:color w:val="auto"/>
          <w:sz w:val="22"/>
          <w:szCs w:val="22"/>
        </w:rPr>
        <w:t xml:space="preserve"> dokumentacijo.</w:t>
      </w:r>
    </w:p>
    <w:p w14:paraId="6D9C675C" w14:textId="117C9714"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7.2.</w:t>
      </w:r>
      <w:r w:rsidRPr="00415224">
        <w:rPr>
          <w:rStyle w:val="Neenpoudarek"/>
          <w:rFonts w:ascii="Arial" w:hAnsi="Arial" w:cs="Arial"/>
          <w:i w:val="0"/>
          <w:iCs w:val="0"/>
          <w:color w:val="auto"/>
          <w:sz w:val="22"/>
          <w:szCs w:val="22"/>
        </w:rPr>
        <w:tab/>
        <w:t>Izvajalec mora dela opraviti skladno z navodili ter za spremembe in odstopanja od projektne dokumentacije pridobiti pisno soglasje naročnika.</w:t>
      </w:r>
    </w:p>
    <w:p w14:paraId="243613E2" w14:textId="09BC224D"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7.3.</w:t>
      </w:r>
      <w:r w:rsidRPr="00415224">
        <w:rPr>
          <w:rStyle w:val="Neenpoudarek"/>
          <w:rFonts w:ascii="Arial" w:hAnsi="Arial" w:cs="Arial"/>
          <w:i w:val="0"/>
          <w:iCs w:val="0"/>
          <w:color w:val="auto"/>
          <w:sz w:val="22"/>
          <w:szCs w:val="22"/>
        </w:rPr>
        <w:tab/>
        <w:t>Izvajalec je odgovoren za tehnično pravilnost prevzetih del, zato je dolžan med deli kontrolirati tehnično pravilnost izvedbe.</w:t>
      </w:r>
    </w:p>
    <w:p w14:paraId="6E70FC05" w14:textId="262C3A0F"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7.4.</w:t>
      </w:r>
      <w:r w:rsidRPr="00415224">
        <w:rPr>
          <w:rStyle w:val="Neenpoudarek"/>
          <w:rFonts w:ascii="Arial" w:hAnsi="Arial" w:cs="Arial"/>
          <w:i w:val="0"/>
          <w:iCs w:val="0"/>
          <w:color w:val="auto"/>
          <w:sz w:val="22"/>
          <w:szCs w:val="22"/>
        </w:rPr>
        <w:tab/>
        <w:t>Dela mora opraviti strokovno in ne sme povzročiti poškodb na sosednjih objektih in okoliških komunalnih vodih. Vsi stroški, ki bi nastali iz tega naslova, so stroški izvajalca.</w:t>
      </w:r>
    </w:p>
    <w:p w14:paraId="49A58876" w14:textId="71821353"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7.5.</w:t>
      </w:r>
      <w:r w:rsidRPr="00415224">
        <w:rPr>
          <w:rStyle w:val="Neenpoudarek"/>
          <w:rFonts w:ascii="Arial" w:hAnsi="Arial" w:cs="Arial"/>
          <w:i w:val="0"/>
          <w:iCs w:val="0"/>
          <w:color w:val="auto"/>
          <w:sz w:val="22"/>
          <w:szCs w:val="22"/>
        </w:rPr>
        <w:tab/>
        <w:t xml:space="preserve">Izvajalec bo pred začetkom izvajanja del izdelal elaborat varstva pri delu in z njim seznanil naročnika in investitorja, ter vse ostale podizvajalce. </w:t>
      </w:r>
    </w:p>
    <w:p w14:paraId="2D289148"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Izvajalec je dolžan odstraniti z gradbišča vsakogar, ki ne upošteva ukrepov varstva pri delu.</w:t>
      </w:r>
    </w:p>
    <w:p w14:paraId="085A47DC"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Izvajalec mora pred pričetkom izvajanja del in med izvajanjem del zagotoviti vse potrebne varnostne ukrepe na gradbišču v skladu s predpisi o varstvu pri delu in protipožarni zaščiti.</w:t>
      </w:r>
    </w:p>
    <w:p w14:paraId="7F812DE5" w14:textId="427A8661"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Izvajalec se obenem obvezuje, da bo za zagotovitev varnostnih ukrepov na gradbišču sklenil »Dogovor o skupnih varstvenih ukrepih na skupnem delovišču« z vsemi ostalimi gradbenimi izvajalci in podizvajalci pri gradnji objekta.</w:t>
      </w:r>
    </w:p>
    <w:p w14:paraId="19CAA18E" w14:textId="03FD75B0"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7.6.</w:t>
      </w:r>
      <w:r w:rsidRPr="00415224">
        <w:rPr>
          <w:rStyle w:val="Neenpoudarek"/>
          <w:rFonts w:ascii="Arial" w:hAnsi="Arial" w:cs="Arial"/>
          <w:i w:val="0"/>
          <w:iCs w:val="0"/>
          <w:color w:val="auto"/>
          <w:sz w:val="22"/>
          <w:szCs w:val="22"/>
        </w:rPr>
        <w:tab/>
        <w:t>Ureditev gradbišča je v celoti dolžnost izvajalca, zato mora, v kolikor je potrebno, pri pristojnem upravnem organu pridobiti dovoljenje za ureditev gradbišča, kakor tudi ureditev voznega režima na javnih cestah za čas gradnje. Za ureditev gradbišča mora izvajalec pridobiti soglasje vseh pristojnih komunalnih organizacij in organa, pristojnega za urejanje stavbnih zemljišč.</w:t>
      </w:r>
    </w:p>
    <w:p w14:paraId="0DA485B4" w14:textId="64F913D4"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7.7.</w:t>
      </w:r>
      <w:r w:rsidRPr="00415224">
        <w:rPr>
          <w:rStyle w:val="Neenpoudarek"/>
          <w:rFonts w:ascii="Arial" w:hAnsi="Arial" w:cs="Arial"/>
          <w:i w:val="0"/>
          <w:iCs w:val="0"/>
          <w:color w:val="auto"/>
          <w:sz w:val="22"/>
          <w:szCs w:val="22"/>
        </w:rPr>
        <w:tab/>
        <w:t>Izvajalec mora v okviru ureditve gradbišča zagotoviti ustrezne pisarniške prostore za gradbiščne sestanke, ter za potrebe nadzora s sanitarijami za potrebe naročnika in nadzora in s podizvajalci opremiti vzorčno sobo (za uporabljene materiale pri gradnji).</w:t>
      </w:r>
    </w:p>
    <w:p w14:paraId="7BA9F7F2" w14:textId="2D989E01"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7.8.</w:t>
      </w:r>
      <w:r w:rsidRPr="00415224">
        <w:rPr>
          <w:rStyle w:val="Neenpoudarek"/>
          <w:rFonts w:ascii="Arial" w:hAnsi="Arial" w:cs="Arial"/>
          <w:i w:val="0"/>
          <w:iCs w:val="0"/>
          <w:color w:val="auto"/>
          <w:sz w:val="22"/>
          <w:szCs w:val="22"/>
        </w:rPr>
        <w:tab/>
        <w:t>Za potrebe delavcev mora, poleg ostalih gradbiščnih prostorov, zagotoviti zadostno število garderob, umivalnic, kemičnih sanitarij. Kemične sanitarije mora izvajalec razporediti tudi po etažah</w:t>
      </w:r>
      <w:r w:rsidR="00E6415D">
        <w:rPr>
          <w:rStyle w:val="Neenpoudarek"/>
          <w:rFonts w:ascii="Arial" w:hAnsi="Arial" w:cs="Arial"/>
          <w:i w:val="0"/>
          <w:iCs w:val="0"/>
          <w:color w:val="auto"/>
          <w:sz w:val="22"/>
          <w:szCs w:val="22"/>
        </w:rPr>
        <w:t>.</w:t>
      </w:r>
    </w:p>
    <w:p w14:paraId="4299E98A" w14:textId="24743E27"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7.9.</w:t>
      </w:r>
      <w:r w:rsidRPr="00415224">
        <w:rPr>
          <w:rStyle w:val="Neenpoudarek"/>
          <w:rFonts w:ascii="Arial" w:hAnsi="Arial" w:cs="Arial"/>
          <w:i w:val="0"/>
          <w:iCs w:val="0"/>
          <w:color w:val="auto"/>
          <w:sz w:val="22"/>
          <w:szCs w:val="22"/>
        </w:rPr>
        <w:tab/>
        <w:t>Izvajalec mora na vidnem mestu na območju gradbišča namestiti napis s podatki o naročniku in njegovem pooblaščencu, vrsti objekta, projektantu, izvajalcu in nadzorni službi in sicer po navodilih naročnika.</w:t>
      </w:r>
    </w:p>
    <w:p w14:paraId="25A118E5" w14:textId="15E59AE7"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7.10.</w:t>
      </w:r>
      <w:r w:rsidRPr="00415224">
        <w:rPr>
          <w:rStyle w:val="Neenpoudarek"/>
          <w:rFonts w:ascii="Arial" w:hAnsi="Arial" w:cs="Arial"/>
          <w:i w:val="0"/>
          <w:iCs w:val="0"/>
          <w:color w:val="auto"/>
          <w:sz w:val="22"/>
          <w:szCs w:val="22"/>
        </w:rPr>
        <w:tab/>
        <w:t>Izvajalec mora terenske podatke, označene osi in stalne geodetske točke za izvajanje del, ki jih je prejel od naročnika, varovati pred poškodbami in uničenjem. Če se te poškodujejo ali uničijo, jih mora izvajalec obnoviti na svoje stroške.</w:t>
      </w:r>
    </w:p>
    <w:p w14:paraId="3044C0CA" w14:textId="738379D3"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7.11.</w:t>
      </w:r>
      <w:r w:rsidRPr="00415224">
        <w:rPr>
          <w:rStyle w:val="Neenpoudarek"/>
          <w:rFonts w:ascii="Arial" w:hAnsi="Arial" w:cs="Arial"/>
          <w:i w:val="0"/>
          <w:iCs w:val="0"/>
          <w:color w:val="auto"/>
          <w:sz w:val="22"/>
          <w:szCs w:val="22"/>
        </w:rPr>
        <w:tab/>
        <w:t>Med izvajanjem del je izvajalec dolžan redno odstranjevati ves odpadni in pomožni material na gradbišču, kar velja za pogodbeni obseg del, ter očistiti okolico in uporabljane transportne poti, če se bodo le-te med izvajanjem del umazale oz. zasule.</w:t>
      </w:r>
    </w:p>
    <w:p w14:paraId="58A4D6AE" w14:textId="7519A2B2"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7.12.</w:t>
      </w:r>
      <w:r w:rsidRPr="00415224">
        <w:rPr>
          <w:rStyle w:val="Neenpoudarek"/>
          <w:rFonts w:ascii="Arial" w:hAnsi="Arial" w:cs="Arial"/>
          <w:i w:val="0"/>
          <w:iCs w:val="0"/>
          <w:color w:val="auto"/>
          <w:sz w:val="22"/>
          <w:szCs w:val="22"/>
        </w:rPr>
        <w:tab/>
        <w:t>Izvajalec mora od podizvajalcev pred betoniranjem posameznih faz oz. konstrukcij pridobiti pisno izjavo, da so upoštevane vse njihove zahteve za nemoteno delo, tako da so predvidene vse odprtine, elementi za fiksiranje in podobno.</w:t>
      </w:r>
    </w:p>
    <w:p w14:paraId="5D915D13"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7.13.</w:t>
      </w:r>
      <w:r w:rsidRPr="00415224">
        <w:rPr>
          <w:rStyle w:val="Neenpoudarek"/>
          <w:rFonts w:ascii="Arial" w:hAnsi="Arial" w:cs="Arial"/>
          <w:i w:val="0"/>
          <w:iCs w:val="0"/>
          <w:color w:val="auto"/>
          <w:sz w:val="22"/>
          <w:szCs w:val="22"/>
        </w:rPr>
        <w:tab/>
        <w:t>Izvajalec se obvezuje, da bo pri izvedbi pogodbenih del:</w:t>
      </w:r>
    </w:p>
    <w:p w14:paraId="2CAC85DC" w14:textId="5FA10B9F"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opravil kvalitetno kontrolo projektne dokumentacije,</w:t>
      </w:r>
    </w:p>
    <w:p w14:paraId="7198083C" w14:textId="1DC8A72A"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naročniku omogočil vpogled v izvajanje pogodbenih del,</w:t>
      </w:r>
    </w:p>
    <w:p w14:paraId="7080D24A" w14:textId="3CC7ED06"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obveščal naročnika o vsem, kar bi lahko vplivalo na izvršitev pogodbenega predmeta,</w:t>
      </w:r>
    </w:p>
    <w:p w14:paraId="191061B0" w14:textId="5CDCD1AD"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dajal tolmačenja in zagovor pogodbene dokumentacije, ko bo naročnik to zahteval, ter upošteval vse utemeljene zahteve naročnika,</w:t>
      </w:r>
    </w:p>
    <w:p w14:paraId="248059B5" w14:textId="183A1984"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dela opravljal v skladu s potrjenim terminskim planom in planom delovne sile,</w:t>
      </w:r>
    </w:p>
    <w:p w14:paraId="6AFE3424" w14:textId="07F1ACD5"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izdelal potrebne delavniške načrte za posamezne elemente in sklope konstrukcij, ki jih pred izvedbo potrdi naročnik,</w:t>
      </w:r>
    </w:p>
    <w:p w14:paraId="46CCAE1F" w14:textId="5D800C9E" w:rsidR="00C327F8"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lastRenderedPageBreak/>
        <w:t>sodeloval z naročnikom pri ugotavljanju in pravočasnem obveščanju naročnika o manjkajočih elementih projekta in kreativno in skladno s pravili stroke sodeloval pri izdelavi le-teh.</w:t>
      </w:r>
    </w:p>
    <w:p w14:paraId="23D676E4"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7.14.</w:t>
      </w:r>
      <w:r w:rsidRPr="00415224">
        <w:rPr>
          <w:rStyle w:val="Neenpoudarek"/>
          <w:rFonts w:ascii="Arial" w:hAnsi="Arial" w:cs="Arial"/>
          <w:i w:val="0"/>
          <w:iCs w:val="0"/>
          <w:color w:val="auto"/>
          <w:sz w:val="22"/>
          <w:szCs w:val="22"/>
        </w:rPr>
        <w:tab/>
        <w:t>Izvajalec je dolžan sebi zagotoviti pogoje za izvajanje del v zimskem času.</w:t>
      </w:r>
    </w:p>
    <w:p w14:paraId="3540BE18" w14:textId="64D054F4"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7.15.</w:t>
      </w:r>
      <w:r w:rsidRPr="00415224">
        <w:rPr>
          <w:rStyle w:val="Neenpoudarek"/>
          <w:rFonts w:ascii="Arial" w:hAnsi="Arial" w:cs="Arial"/>
          <w:i w:val="0"/>
          <w:iCs w:val="0"/>
          <w:color w:val="auto"/>
          <w:sz w:val="22"/>
          <w:szCs w:val="22"/>
        </w:rPr>
        <w:tab/>
        <w:t>Izvajalec je dolžan točno voditi vso predpisano gradbeno dokumentacijo v skladu z Zakonom o graditvi objektov.</w:t>
      </w:r>
    </w:p>
    <w:p w14:paraId="0FC9689A" w14:textId="4E9C7F66"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7.16.</w:t>
      </w:r>
      <w:r w:rsidRPr="00415224">
        <w:rPr>
          <w:rStyle w:val="Neenpoudarek"/>
          <w:rFonts w:ascii="Arial" w:hAnsi="Arial" w:cs="Arial"/>
          <w:i w:val="0"/>
          <w:iCs w:val="0"/>
          <w:color w:val="auto"/>
          <w:sz w:val="22"/>
          <w:szCs w:val="22"/>
        </w:rPr>
        <w:tab/>
        <w:t>Izvajalec mora voditi dnevnik o izvajanju del in knjigo obračunskih izmer ažurno ves čas izvedbe del in izvesti tudi druga dela, ki jih bo zahteval naročnik.</w:t>
      </w:r>
    </w:p>
    <w:p w14:paraId="5E1C6607" w14:textId="77777777" w:rsid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7.17.</w:t>
      </w:r>
      <w:r w:rsidRPr="00415224">
        <w:rPr>
          <w:rStyle w:val="Neenpoudarek"/>
          <w:rFonts w:ascii="Arial" w:hAnsi="Arial" w:cs="Arial"/>
          <w:i w:val="0"/>
          <w:iCs w:val="0"/>
          <w:color w:val="auto"/>
          <w:sz w:val="22"/>
          <w:szCs w:val="22"/>
        </w:rPr>
        <w:tab/>
        <w:t>Dolžnost izvajalca je sodelovanje na vseh operativnih sestankih, tehničnem pregledu, v komisiji primopredaje in obračuna del ter vseh ostalih poprejšnjih ali kasnejših eventualnih komisijah do izteka garancijskega roka.</w:t>
      </w:r>
    </w:p>
    <w:p w14:paraId="7620AD70" w14:textId="769ACDD0"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7.18.</w:t>
      </w:r>
      <w:r w:rsidRPr="00415224">
        <w:rPr>
          <w:rStyle w:val="Neenpoudarek"/>
          <w:rFonts w:ascii="Arial" w:hAnsi="Arial" w:cs="Arial"/>
          <w:i w:val="0"/>
          <w:iCs w:val="0"/>
          <w:color w:val="auto"/>
          <w:sz w:val="22"/>
          <w:szCs w:val="22"/>
        </w:rPr>
        <w:tab/>
        <w:t>Izvajalec je dolžan v času dajanja ponudbe, izvajanja del, primopredaje in poteka garancijskega roka poslovati v skladu z določili Zakona o graditvi objektov</w:t>
      </w:r>
      <w:r w:rsidR="00167D99">
        <w:rPr>
          <w:rStyle w:val="Neenpoudarek"/>
          <w:rFonts w:ascii="Arial" w:hAnsi="Arial" w:cs="Arial"/>
          <w:i w:val="0"/>
          <w:iCs w:val="0"/>
          <w:color w:val="auto"/>
          <w:sz w:val="22"/>
          <w:szCs w:val="22"/>
        </w:rPr>
        <w:t xml:space="preserve"> - 1</w:t>
      </w:r>
      <w:r w:rsidRPr="00415224">
        <w:rPr>
          <w:rStyle w:val="Neenpoudarek"/>
          <w:rFonts w:ascii="Arial" w:hAnsi="Arial" w:cs="Arial"/>
          <w:i w:val="0"/>
          <w:iCs w:val="0"/>
          <w:color w:val="auto"/>
          <w:sz w:val="22"/>
          <w:szCs w:val="22"/>
        </w:rPr>
        <w:t xml:space="preserve"> (</w:t>
      </w:r>
      <w:r w:rsidR="00167D99" w:rsidRPr="00167D99">
        <w:rPr>
          <w:rStyle w:val="Neenpoudarek"/>
          <w:rFonts w:ascii="Arial" w:hAnsi="Arial" w:cs="Arial"/>
          <w:i w:val="0"/>
          <w:iCs w:val="0"/>
          <w:color w:val="auto"/>
          <w:sz w:val="22"/>
          <w:szCs w:val="22"/>
        </w:rPr>
        <w:t>Uradni list RS, št. 110/2002</w:t>
      </w:r>
      <w:r w:rsidRPr="00167D99">
        <w:rPr>
          <w:rStyle w:val="Neenpoudarek"/>
          <w:rFonts w:ascii="Arial" w:hAnsi="Arial" w:cs="Arial"/>
          <w:i w:val="0"/>
          <w:iCs w:val="0"/>
          <w:color w:val="auto"/>
          <w:sz w:val="22"/>
          <w:szCs w:val="22"/>
        </w:rPr>
        <w:t xml:space="preserve"> ter nadaljnje spremembe in dopolnitve).</w:t>
      </w:r>
    </w:p>
    <w:p w14:paraId="5EAA9334" w14:textId="60FF2B71"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7.19.</w:t>
      </w:r>
      <w:r w:rsidRPr="00415224">
        <w:rPr>
          <w:rStyle w:val="Neenpoudarek"/>
          <w:rFonts w:ascii="Arial" w:hAnsi="Arial" w:cs="Arial"/>
          <w:i w:val="0"/>
          <w:iCs w:val="0"/>
          <w:color w:val="auto"/>
          <w:sz w:val="22"/>
          <w:szCs w:val="22"/>
        </w:rPr>
        <w:tab/>
        <w:t>Izvajalec mora za tehnični pregled, prevzem in morebitne ostale komisije pripraviti vso zahtevano dokumentacijo, z vsemi seznami in izvlečki dokumentov, potrdil, atestov in projektov izvedenih del itd. – najmanj v treh izvodih.</w:t>
      </w:r>
    </w:p>
    <w:p w14:paraId="50DE12EC" w14:textId="38326711"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ab/>
        <w:t>Ta dokumentacija mora biti predložena naročniku na vpogled ali uporabo s pisnim obvestilom izvajalca o pripravljenosti objekta za pregled.</w:t>
      </w:r>
    </w:p>
    <w:p w14:paraId="7864EC92"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7.20.</w:t>
      </w:r>
      <w:r w:rsidRPr="00415224">
        <w:rPr>
          <w:rStyle w:val="Neenpoudarek"/>
          <w:rFonts w:ascii="Arial" w:hAnsi="Arial" w:cs="Arial"/>
          <w:i w:val="0"/>
          <w:iCs w:val="0"/>
          <w:color w:val="auto"/>
          <w:sz w:val="22"/>
          <w:szCs w:val="22"/>
        </w:rPr>
        <w:tab/>
        <w:t xml:space="preserve">Vsi podatki za izdelavo PID dokumentacije morajo biti izdelani s strani izvajalca in sicer kvalitetno, v skladu z veljavnimi tehničnimi predpisi, normativi, standardi in drugimi zakonskimi akti, pravili stroke ter tako, da bo omogočen nemoten potek gradnje in da bo izvedba, vzdrževanje in uporaba objekta ekonomična. </w:t>
      </w:r>
    </w:p>
    <w:p w14:paraId="7288CA30" w14:textId="00A8C8ED"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Podatke, skice in risbe za projekt izvedenih del (PID) izdela izvajalec v treh izvodih v elektronski obliki na osnovi prejetih PZI projektov in jih preda projektantom teh objektov za izdelavo PID. Stroške projektantov pokriva naročnik. </w:t>
      </w:r>
    </w:p>
    <w:p w14:paraId="04C18735" w14:textId="6630E617"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7.21.</w:t>
      </w:r>
      <w:r w:rsidRPr="00415224">
        <w:rPr>
          <w:rStyle w:val="Neenpoudarek"/>
          <w:rFonts w:ascii="Arial" w:hAnsi="Arial" w:cs="Arial"/>
          <w:i w:val="0"/>
          <w:iCs w:val="0"/>
          <w:color w:val="auto"/>
          <w:sz w:val="22"/>
          <w:szCs w:val="22"/>
        </w:rPr>
        <w:tab/>
        <w:t>Izvajalec se obvezuje, da prejetih projektov, osnov in pogojev ne bo dajal na vpogled ali v uporabo nepooblaščenim osebam ali dajal iz njih podatkov ter da bo projekte skrbno čuval in jih uporabil izključno za realizacijo predmetne investicije.</w:t>
      </w:r>
    </w:p>
    <w:p w14:paraId="0F6CA1CC" w14:textId="7CF7F0D2"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7.22.</w:t>
      </w:r>
      <w:r w:rsidRPr="00415224">
        <w:rPr>
          <w:rStyle w:val="Neenpoudarek"/>
          <w:rFonts w:ascii="Arial" w:hAnsi="Arial" w:cs="Arial"/>
          <w:i w:val="0"/>
          <w:iCs w:val="0"/>
          <w:color w:val="auto"/>
          <w:sz w:val="22"/>
          <w:szCs w:val="22"/>
        </w:rPr>
        <w:tab/>
        <w:t>Izvajalec je dolžan v času izvajanja pogodbenih del omogočiti koordinirano izvajanje obrtniških in instalacijskih del ter dvigal, za katere bodo določeni podizvajalci in bodo sklenjeni dodatki k tej pogodbi. Koordinacijo izvajalcev teh del (podizvajalcev) vrši izvajalec v skladu s točko 2.2 te pogodbe.</w:t>
      </w:r>
    </w:p>
    <w:p w14:paraId="5587C2A9" w14:textId="3DA7650E" w:rsidR="00C327F8"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7.23.</w:t>
      </w:r>
      <w:r w:rsidRPr="00415224">
        <w:rPr>
          <w:rStyle w:val="Neenpoudarek"/>
          <w:rFonts w:ascii="Arial" w:hAnsi="Arial" w:cs="Arial"/>
          <w:i w:val="0"/>
          <w:iCs w:val="0"/>
          <w:color w:val="auto"/>
          <w:sz w:val="22"/>
          <w:szCs w:val="22"/>
        </w:rPr>
        <w:tab/>
        <w:t xml:space="preserve">Izvajalec po tej pogodbi bo ostalim izvajalcem omogočil uporabo komunalnih priključkov in drugih pomožnih objektov in napeljav, ki jih ima pripravljene za svoje potrebe. </w:t>
      </w:r>
    </w:p>
    <w:p w14:paraId="1527F6C6"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7.24.</w:t>
      </w:r>
      <w:r w:rsidRPr="00415224">
        <w:rPr>
          <w:rStyle w:val="Neenpoudarek"/>
          <w:rFonts w:ascii="Arial" w:hAnsi="Arial" w:cs="Arial"/>
          <w:i w:val="0"/>
          <w:iCs w:val="0"/>
          <w:color w:val="auto"/>
          <w:sz w:val="22"/>
          <w:szCs w:val="22"/>
        </w:rPr>
        <w:tab/>
        <w:t>Izvajalec mora izpolniti tudi sledeče zahteve:</w:t>
      </w:r>
    </w:p>
    <w:p w14:paraId="3932D010" w14:textId="49B396B1"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Dela na gradbišču bo izvajalec lahko izvajali samo z tistimi delavci, ki so pri izvajalcu zaposleni ali imajo z izvajalcem sklenjeno ustrezno delovno pogodbo.</w:t>
      </w:r>
    </w:p>
    <w:p w14:paraId="6D64D040" w14:textId="6457EA7E"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Za tuje delavce, ki niso državljani Republike Slovenije mora predložiti številko in fotokopijo delovnega dovoljenja, kar se mora nahajati v arhivu odgovornega vodje del na gradbišču</w:t>
      </w:r>
      <w:r w:rsidR="00FC7E96">
        <w:rPr>
          <w:rStyle w:val="Neenpoudarek"/>
          <w:rFonts w:ascii="Arial" w:hAnsi="Arial" w:cs="Arial"/>
          <w:i w:val="0"/>
          <w:iCs w:val="0"/>
          <w:color w:val="auto"/>
          <w:sz w:val="22"/>
          <w:szCs w:val="22"/>
        </w:rPr>
        <w:t>.</w:t>
      </w:r>
    </w:p>
    <w:p w14:paraId="4F960A4E" w14:textId="77777777" w:rsidR="00415224" w:rsidRDefault="00415224" w:rsidP="000B2DEB">
      <w:pPr>
        <w:spacing w:after="0"/>
        <w:rPr>
          <w:rStyle w:val="Neenpoudarek"/>
          <w:rFonts w:ascii="Arial" w:hAnsi="Arial" w:cs="Arial"/>
          <w:i w:val="0"/>
          <w:iCs w:val="0"/>
          <w:color w:val="auto"/>
          <w:sz w:val="22"/>
          <w:szCs w:val="22"/>
        </w:rPr>
      </w:pPr>
    </w:p>
    <w:p w14:paraId="585E3FC4" w14:textId="77777777" w:rsidR="00F01A28" w:rsidRPr="00415224" w:rsidRDefault="00F01A28" w:rsidP="000B2DEB">
      <w:pPr>
        <w:spacing w:after="0"/>
        <w:rPr>
          <w:rStyle w:val="Neenpoudarek"/>
          <w:rFonts w:ascii="Arial" w:hAnsi="Arial" w:cs="Arial"/>
          <w:i w:val="0"/>
          <w:iCs w:val="0"/>
          <w:color w:val="auto"/>
          <w:sz w:val="22"/>
          <w:szCs w:val="22"/>
        </w:rPr>
      </w:pPr>
    </w:p>
    <w:p w14:paraId="4A163145" w14:textId="77777777" w:rsidR="00415224" w:rsidRDefault="00415224" w:rsidP="000B2DEB">
      <w:pPr>
        <w:spacing w:after="0"/>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8.0.</w:t>
      </w:r>
      <w:r w:rsidRPr="00415224">
        <w:rPr>
          <w:rStyle w:val="Neenpoudarek"/>
          <w:rFonts w:ascii="Arial" w:hAnsi="Arial" w:cs="Arial"/>
          <w:i w:val="0"/>
          <w:iCs w:val="0"/>
          <w:color w:val="auto"/>
          <w:sz w:val="22"/>
          <w:szCs w:val="22"/>
        </w:rPr>
        <w:tab/>
        <w:t>JAMSTVA IN GARANCIJE</w:t>
      </w:r>
    </w:p>
    <w:p w14:paraId="5443A609" w14:textId="77777777" w:rsidR="00C327F8" w:rsidRPr="00415224" w:rsidRDefault="00C327F8" w:rsidP="000B2DEB">
      <w:pPr>
        <w:spacing w:after="0"/>
        <w:jc w:val="both"/>
        <w:rPr>
          <w:rStyle w:val="Neenpoudarek"/>
          <w:rFonts w:ascii="Arial" w:hAnsi="Arial" w:cs="Arial"/>
          <w:i w:val="0"/>
          <w:iCs w:val="0"/>
          <w:color w:val="auto"/>
          <w:sz w:val="22"/>
          <w:szCs w:val="22"/>
        </w:rPr>
      </w:pPr>
    </w:p>
    <w:p w14:paraId="506D033A"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8.1.</w:t>
      </w:r>
      <w:r w:rsidRPr="00415224">
        <w:rPr>
          <w:rStyle w:val="Neenpoudarek"/>
          <w:rFonts w:ascii="Arial" w:hAnsi="Arial" w:cs="Arial"/>
          <w:i w:val="0"/>
          <w:iCs w:val="0"/>
          <w:color w:val="auto"/>
          <w:sz w:val="22"/>
          <w:szCs w:val="22"/>
        </w:rPr>
        <w:tab/>
        <w:t xml:space="preserve">Za dobro izvedbo posla je izvajalec dolžan dostaviti naročniku v roku 7 dni po podpisu te pogodbe bančno garancijo ali menico z menično izjavo, ki je nepreklicna, brezpogojna in </w:t>
      </w:r>
      <w:r w:rsidRPr="00415224">
        <w:rPr>
          <w:rStyle w:val="Neenpoudarek"/>
          <w:rFonts w:ascii="Arial" w:hAnsi="Arial" w:cs="Arial"/>
          <w:i w:val="0"/>
          <w:iCs w:val="0"/>
          <w:color w:val="auto"/>
          <w:sz w:val="22"/>
          <w:szCs w:val="22"/>
        </w:rPr>
        <w:lastRenderedPageBreak/>
        <w:t>unovčljiva na prvi poziv, v skupni višini 10 % pogodbenega zneska, katere vrednost se veča z večanjem vrednosti pogodbenih del.</w:t>
      </w:r>
    </w:p>
    <w:p w14:paraId="012195C6" w14:textId="2897B425"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Ta garancija preneha veljati po izpolnitvi vseh obvez, določenih s to pogodbo, in se vrne izvajalcu po dostavi zavarovanja za odpravo napak v garancijski dobi.</w:t>
      </w:r>
      <w:r w:rsidR="005B621C">
        <w:rPr>
          <w:rStyle w:val="Neenpoudarek"/>
          <w:rFonts w:ascii="Arial" w:hAnsi="Arial" w:cs="Arial"/>
          <w:i w:val="0"/>
          <w:iCs w:val="0"/>
          <w:color w:val="auto"/>
          <w:sz w:val="22"/>
          <w:szCs w:val="22"/>
        </w:rPr>
        <w:t xml:space="preserve"> Če izvajalec ne </w:t>
      </w:r>
      <w:r w:rsidR="00F31224">
        <w:rPr>
          <w:rStyle w:val="Neenpoudarek"/>
          <w:rFonts w:ascii="Arial" w:hAnsi="Arial" w:cs="Arial"/>
          <w:i w:val="0"/>
          <w:iCs w:val="0"/>
          <w:color w:val="auto"/>
          <w:sz w:val="22"/>
          <w:szCs w:val="22"/>
        </w:rPr>
        <w:t xml:space="preserve">izroči dogovorjenega zavarovanja v roku, lahko naročnik odstopi od pogodbe. </w:t>
      </w:r>
    </w:p>
    <w:p w14:paraId="007B8E45"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8.2.</w:t>
      </w:r>
      <w:r w:rsidRPr="00415224">
        <w:rPr>
          <w:rStyle w:val="Neenpoudarek"/>
          <w:rFonts w:ascii="Arial" w:hAnsi="Arial" w:cs="Arial"/>
          <w:i w:val="0"/>
          <w:iCs w:val="0"/>
          <w:color w:val="auto"/>
          <w:sz w:val="22"/>
          <w:szCs w:val="22"/>
        </w:rPr>
        <w:tab/>
        <w:t>Izvajalec je dolžan skleniti zavarovalno pogodbo za celotno vrednost dogovorjenega posla (po Zakonu o zavarovalnicah) pri zavarovalnici, ki je pristojna na območju Republike Slovenije za sklepanje tovrstnih pogodb. Iz naslova omenjene zavarovalne pogodbe lahko izvajalec in naročnik poravnata tudi stroške morebitnih poškodb na sosednjih objektih. Izvajalec je dolžan predložiti naročniku dokazilo o sklenitvi zavarovalne pogodbe najkasneje v roku 7 dni po sklenitvi pogodbe.</w:t>
      </w:r>
    </w:p>
    <w:p w14:paraId="1F0DAF88"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8.3.</w:t>
      </w:r>
      <w:r w:rsidRPr="00415224">
        <w:rPr>
          <w:rStyle w:val="Neenpoudarek"/>
          <w:rFonts w:ascii="Arial" w:hAnsi="Arial" w:cs="Arial"/>
          <w:i w:val="0"/>
          <w:iCs w:val="0"/>
          <w:color w:val="auto"/>
          <w:sz w:val="22"/>
          <w:szCs w:val="22"/>
        </w:rPr>
        <w:tab/>
        <w:t>Če je v primeru nesolidne izvedbe ogrožena solidnost objekta, sosednjih objektov ali komunalnih vodov, tedaj zadeva izvajalca takšno in tako dolgo jamstvo, kakor je za take primere določeno v Obligacijskem zakoniku, in nosi stroške za morebitne sanacije po tem zakoniku.</w:t>
      </w:r>
    </w:p>
    <w:p w14:paraId="6B13B7CD"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8.4.</w:t>
      </w:r>
      <w:r w:rsidRPr="00415224">
        <w:rPr>
          <w:rStyle w:val="Neenpoudarek"/>
          <w:rFonts w:ascii="Arial" w:hAnsi="Arial" w:cs="Arial"/>
          <w:i w:val="0"/>
          <w:iCs w:val="0"/>
          <w:color w:val="auto"/>
          <w:sz w:val="22"/>
          <w:szCs w:val="22"/>
        </w:rPr>
        <w:tab/>
        <w:t>Garancijski roki za izvedena dela začnejo teči od dneva izdaje uporabnega dovoljenja.</w:t>
      </w:r>
    </w:p>
    <w:p w14:paraId="6E7F1849"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Splošni garancijski roki:</w:t>
      </w:r>
    </w:p>
    <w:p w14:paraId="1CD3A4D4" w14:textId="59DC8E92"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2 leti za splošno garancijsko dobo za GOI dela in opremo </w:t>
      </w:r>
    </w:p>
    <w:p w14:paraId="7E6719AD" w14:textId="77777777" w:rsidR="00415224" w:rsidRPr="00B025D8" w:rsidRDefault="00415224" w:rsidP="000B2DEB">
      <w:pPr>
        <w:spacing w:after="0"/>
        <w:jc w:val="both"/>
        <w:rPr>
          <w:rStyle w:val="Neenpoudarek"/>
          <w:rFonts w:ascii="Arial" w:hAnsi="Arial" w:cs="Arial"/>
          <w:i w:val="0"/>
          <w:iCs w:val="0"/>
          <w:color w:val="auto"/>
          <w:sz w:val="22"/>
          <w:szCs w:val="22"/>
        </w:rPr>
      </w:pPr>
      <w:r w:rsidRPr="00B025D8">
        <w:rPr>
          <w:rStyle w:val="Neenpoudarek"/>
          <w:rFonts w:ascii="Arial" w:hAnsi="Arial" w:cs="Arial"/>
          <w:i w:val="0"/>
          <w:iCs w:val="0"/>
          <w:color w:val="auto"/>
          <w:sz w:val="22"/>
          <w:szCs w:val="22"/>
        </w:rPr>
        <w:t>Posebni garancijski roki</w:t>
      </w:r>
    </w:p>
    <w:p w14:paraId="5450F8AF" w14:textId="16F40A52"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10 let za notranjo in zunanjo kanalizacijo, streho, fasado in fasadno zaporo objekta</w:t>
      </w:r>
    </w:p>
    <w:p w14:paraId="41612EB6" w14:textId="4F076D43"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15 let za konstrukcijsko stabilnost gradnje in objekta</w:t>
      </w:r>
    </w:p>
    <w:p w14:paraId="4849CD7D" w14:textId="36A65B8F"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15 let za </w:t>
      </w:r>
      <w:proofErr w:type="spellStart"/>
      <w:r w:rsidRPr="00415224">
        <w:rPr>
          <w:rStyle w:val="Neenpoudarek"/>
          <w:rFonts w:ascii="Arial" w:hAnsi="Arial" w:cs="Arial"/>
          <w:i w:val="0"/>
          <w:iCs w:val="0"/>
          <w:color w:val="auto"/>
          <w:sz w:val="22"/>
          <w:szCs w:val="22"/>
        </w:rPr>
        <w:t>šibkotočno</w:t>
      </w:r>
      <w:proofErr w:type="spellEnd"/>
      <w:r w:rsidRPr="00415224">
        <w:rPr>
          <w:rStyle w:val="Neenpoudarek"/>
          <w:rFonts w:ascii="Arial" w:hAnsi="Arial" w:cs="Arial"/>
          <w:i w:val="0"/>
          <w:iCs w:val="0"/>
          <w:color w:val="auto"/>
          <w:sz w:val="22"/>
          <w:szCs w:val="22"/>
        </w:rPr>
        <w:t xml:space="preserve"> napeljavo (podatkovni in telekomunikacijski del)</w:t>
      </w:r>
    </w:p>
    <w:p w14:paraId="525D184A" w14:textId="77777777" w:rsidR="00415224" w:rsidRPr="00B025D8" w:rsidRDefault="00415224" w:rsidP="000B2DEB">
      <w:pPr>
        <w:spacing w:after="0"/>
        <w:jc w:val="both"/>
        <w:rPr>
          <w:rStyle w:val="Neenpoudarek"/>
          <w:rFonts w:ascii="Arial" w:hAnsi="Arial" w:cs="Arial"/>
          <w:i w:val="0"/>
          <w:iCs w:val="0"/>
          <w:color w:val="auto"/>
          <w:sz w:val="22"/>
          <w:szCs w:val="22"/>
        </w:rPr>
      </w:pPr>
      <w:r w:rsidRPr="00B025D8">
        <w:rPr>
          <w:rStyle w:val="Neenpoudarek"/>
          <w:rFonts w:ascii="Arial" w:hAnsi="Arial" w:cs="Arial"/>
          <w:i w:val="0"/>
          <w:iCs w:val="0"/>
          <w:color w:val="auto"/>
          <w:sz w:val="22"/>
          <w:szCs w:val="22"/>
        </w:rPr>
        <w:t>Ostali garancijski roki:</w:t>
      </w:r>
    </w:p>
    <w:p w14:paraId="5879AD97" w14:textId="2D4E4589"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Za izdelke oz. opremo, ki ima garancijske listine, daje izvajalec garancijo v takem obsegu, kot jo nudijo proizvajalci navedenih izdelkov, vendar ne manj kot eno (1) leto in začne veljati z dnem, ko se pridobi uporabno dovoljenje. Za izdelke oziroma opremo, ki bodo eventualno vgrajeni po tem roku, bo veljal kot pričetek garancije zapisnik o predaji v obratovanje.</w:t>
      </w:r>
    </w:p>
    <w:p w14:paraId="4F056A79"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8.5.</w:t>
      </w:r>
      <w:r w:rsidRPr="00415224">
        <w:rPr>
          <w:rStyle w:val="Neenpoudarek"/>
          <w:rFonts w:ascii="Arial" w:hAnsi="Arial" w:cs="Arial"/>
          <w:i w:val="0"/>
          <w:iCs w:val="0"/>
          <w:color w:val="auto"/>
          <w:sz w:val="22"/>
          <w:szCs w:val="22"/>
        </w:rPr>
        <w:tab/>
        <w:t>Izvajalec se obvezuje, pred sprostitvijo zadržanih sredstev in plačilom končne situacije, skladno s tč. 4.5. te pogodbe, naročniku dostaviti bančno garancijo ali menico z menično izjavo, unovčljivo na prvi pisni poziv, ali garancijo zavarovalnice, kot jamstvo za odpravo napak in pomanjkljivosti v garancijski dobi.</w:t>
      </w:r>
    </w:p>
    <w:p w14:paraId="1DD27E06"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Izvajalec bo naročniku v ta namen izročil garancijo (navedeno </w:t>
      </w:r>
      <w:proofErr w:type="spellStart"/>
      <w:r w:rsidRPr="00415224">
        <w:rPr>
          <w:rStyle w:val="Neenpoudarek"/>
          <w:rFonts w:ascii="Arial" w:hAnsi="Arial" w:cs="Arial"/>
          <w:i w:val="0"/>
          <w:iCs w:val="0"/>
          <w:color w:val="auto"/>
          <w:sz w:val="22"/>
          <w:szCs w:val="22"/>
        </w:rPr>
        <w:t>1.odstavku</w:t>
      </w:r>
      <w:proofErr w:type="spellEnd"/>
      <w:r w:rsidRPr="00415224">
        <w:rPr>
          <w:rStyle w:val="Neenpoudarek"/>
          <w:rFonts w:ascii="Arial" w:hAnsi="Arial" w:cs="Arial"/>
          <w:i w:val="0"/>
          <w:iCs w:val="0"/>
          <w:color w:val="auto"/>
          <w:sz w:val="22"/>
          <w:szCs w:val="22"/>
        </w:rPr>
        <w:t xml:space="preserve"> tega člena) za odpravo napak v garancijski dobi v višini 10% vrednosti izvedenih del po končnem obračunu, v trajanju 2 leti in 1 mesec, od dneva izdaje uporabnega dovoljenja, kot garancijo za odpravo napak v splošni garancijski dobi.</w:t>
      </w:r>
    </w:p>
    <w:p w14:paraId="2F396C65"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Mesec dni pred iztekom garancije iz drugega odstavka tega člena mora izvajalec izročiti novo garancijo (navedeno v </w:t>
      </w:r>
      <w:proofErr w:type="spellStart"/>
      <w:r w:rsidRPr="00415224">
        <w:rPr>
          <w:rStyle w:val="Neenpoudarek"/>
          <w:rFonts w:ascii="Arial" w:hAnsi="Arial" w:cs="Arial"/>
          <w:i w:val="0"/>
          <w:iCs w:val="0"/>
          <w:color w:val="auto"/>
          <w:sz w:val="22"/>
          <w:szCs w:val="22"/>
        </w:rPr>
        <w:t>1.odstavku</w:t>
      </w:r>
      <w:proofErr w:type="spellEnd"/>
      <w:r w:rsidRPr="00415224">
        <w:rPr>
          <w:rStyle w:val="Neenpoudarek"/>
          <w:rFonts w:ascii="Arial" w:hAnsi="Arial" w:cs="Arial"/>
          <w:i w:val="0"/>
          <w:iCs w:val="0"/>
          <w:color w:val="auto"/>
          <w:sz w:val="22"/>
          <w:szCs w:val="22"/>
        </w:rPr>
        <w:t xml:space="preserve"> tega člena) za odpravo napak v garancijski dobi v višini 5% vrednosti izvedenih del po končnem obračunu, v trajanju 8 let in 1 mesec za notranjo in zunanjo kanalizacijo, streho, fasado in fasadno zaporo objekta. Če tega ne stori pravočasno, lahko naročnik unovči bančno garancijo iz prejšnje alineje.</w:t>
      </w:r>
    </w:p>
    <w:p w14:paraId="49002BB8"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Mesec dni pred iztekom garancije iz tretjega odstavka tega člena mora izvajalec izročiti novo garancijo (navedeno v </w:t>
      </w:r>
      <w:proofErr w:type="spellStart"/>
      <w:r w:rsidRPr="00415224">
        <w:rPr>
          <w:rStyle w:val="Neenpoudarek"/>
          <w:rFonts w:ascii="Arial" w:hAnsi="Arial" w:cs="Arial"/>
          <w:i w:val="0"/>
          <w:iCs w:val="0"/>
          <w:color w:val="auto"/>
          <w:sz w:val="22"/>
          <w:szCs w:val="22"/>
        </w:rPr>
        <w:t>1.odstavku</w:t>
      </w:r>
      <w:proofErr w:type="spellEnd"/>
      <w:r w:rsidRPr="00415224">
        <w:rPr>
          <w:rStyle w:val="Neenpoudarek"/>
          <w:rFonts w:ascii="Arial" w:hAnsi="Arial" w:cs="Arial"/>
          <w:i w:val="0"/>
          <w:iCs w:val="0"/>
          <w:color w:val="auto"/>
          <w:sz w:val="22"/>
          <w:szCs w:val="22"/>
        </w:rPr>
        <w:t xml:space="preserve"> tega člena) za odpravo napak v garancijski dobi v višini 2% vrednosti izvedenih del po končnem obračunu, v trajanju 5 let za konstrukcijsko stabilnost gradnje in objekta, ter za </w:t>
      </w:r>
      <w:proofErr w:type="spellStart"/>
      <w:r w:rsidRPr="00415224">
        <w:rPr>
          <w:rStyle w:val="Neenpoudarek"/>
          <w:rFonts w:ascii="Arial" w:hAnsi="Arial" w:cs="Arial"/>
          <w:i w:val="0"/>
          <w:iCs w:val="0"/>
          <w:color w:val="auto"/>
          <w:sz w:val="22"/>
          <w:szCs w:val="22"/>
        </w:rPr>
        <w:t>šibkotočno</w:t>
      </w:r>
      <w:proofErr w:type="spellEnd"/>
      <w:r w:rsidRPr="00415224">
        <w:rPr>
          <w:rStyle w:val="Neenpoudarek"/>
          <w:rFonts w:ascii="Arial" w:hAnsi="Arial" w:cs="Arial"/>
          <w:i w:val="0"/>
          <w:iCs w:val="0"/>
          <w:color w:val="auto"/>
          <w:sz w:val="22"/>
          <w:szCs w:val="22"/>
        </w:rPr>
        <w:t xml:space="preserve"> napeljavo (podatkovni in telekomunikacijski del). Če tega ne stori pravočasno, lahko naročnik unovči bančno garancijo iz prejšnje alineje.</w:t>
      </w:r>
    </w:p>
    <w:p w14:paraId="269A0132" w14:textId="2C1B799F"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lastRenderedPageBreak/>
        <w:t>Garancija (navedena v 1.</w:t>
      </w:r>
      <w:r w:rsidR="001D424C">
        <w:rPr>
          <w:rStyle w:val="Neenpoudarek"/>
          <w:rFonts w:ascii="Arial" w:hAnsi="Arial" w:cs="Arial"/>
          <w:i w:val="0"/>
          <w:iCs w:val="0"/>
          <w:color w:val="auto"/>
          <w:sz w:val="22"/>
          <w:szCs w:val="22"/>
        </w:rPr>
        <w:t xml:space="preserve"> </w:t>
      </w:r>
      <w:r w:rsidRPr="00415224">
        <w:rPr>
          <w:rStyle w:val="Neenpoudarek"/>
          <w:rFonts w:ascii="Arial" w:hAnsi="Arial" w:cs="Arial"/>
          <w:i w:val="0"/>
          <w:iCs w:val="0"/>
          <w:color w:val="auto"/>
          <w:sz w:val="22"/>
          <w:szCs w:val="22"/>
        </w:rPr>
        <w:t>odstavku tega člena) za odpravo napak v garancijski dobi je sestavni del primopredajnega zapisnika.</w:t>
      </w:r>
    </w:p>
    <w:p w14:paraId="7D2C9C59"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8.6.</w:t>
      </w:r>
      <w:r w:rsidRPr="00415224">
        <w:rPr>
          <w:rStyle w:val="Neenpoudarek"/>
          <w:rFonts w:ascii="Arial" w:hAnsi="Arial" w:cs="Arial"/>
          <w:i w:val="0"/>
          <w:iCs w:val="0"/>
          <w:color w:val="auto"/>
          <w:sz w:val="22"/>
          <w:szCs w:val="22"/>
        </w:rPr>
        <w:tab/>
        <w:t>Izvajalec bo vse napake, ugotovljene v garancijskem roku, odpravil v roku 10 dni od pisne reklamacije, v nujnih primerih pa takoj. Naročnik ima pravico, da v primerih, ko izvajalec ne bi odpravil napak v navedenem roku, naroči odpravo napake pri drugih izvajalcih v breme dane garancije.</w:t>
      </w:r>
    </w:p>
    <w:p w14:paraId="33770396"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8.7.</w:t>
      </w:r>
      <w:r w:rsidRPr="00415224">
        <w:rPr>
          <w:rStyle w:val="Neenpoudarek"/>
          <w:rFonts w:ascii="Arial" w:hAnsi="Arial" w:cs="Arial"/>
          <w:i w:val="0"/>
          <w:iCs w:val="0"/>
          <w:color w:val="auto"/>
          <w:sz w:val="22"/>
          <w:szCs w:val="22"/>
        </w:rPr>
        <w:tab/>
        <w:t>V garancijski dobi je izvajalec dolžan na lastne stroške popraviti in odstraniti vse pomanjkljivosti, nastale kot posledica nestrokovne izvedbe del, uporabe slabega materiala ali drugih napak.</w:t>
      </w:r>
    </w:p>
    <w:p w14:paraId="77D151B4"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8.8.</w:t>
      </w:r>
      <w:r w:rsidRPr="00415224">
        <w:rPr>
          <w:rStyle w:val="Neenpoudarek"/>
          <w:rFonts w:ascii="Arial" w:hAnsi="Arial" w:cs="Arial"/>
          <w:i w:val="0"/>
          <w:iCs w:val="0"/>
          <w:color w:val="auto"/>
          <w:sz w:val="22"/>
          <w:szCs w:val="22"/>
        </w:rPr>
        <w:tab/>
        <w:t>Pred iztekom posameznih garancijskih obdobij iz točke 8.4 te pogodbe bosta naročnik in izvajalec vsakič opravila komisijski pregled objekta, na osnovi katerih bosta vsakič zapisniško ugotovila morebitne pomanjkljivosti, nastale kot posledica nestrokovne izvedbe del. S tem in po odpravi teh napak bo opravljen dokončen prevzem objektov s strani naročnika.</w:t>
      </w:r>
    </w:p>
    <w:p w14:paraId="343859C8"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8.9.</w:t>
      </w:r>
      <w:r w:rsidRPr="00415224">
        <w:rPr>
          <w:rStyle w:val="Neenpoudarek"/>
          <w:rFonts w:ascii="Arial" w:hAnsi="Arial" w:cs="Arial"/>
          <w:i w:val="0"/>
          <w:iCs w:val="0"/>
          <w:color w:val="auto"/>
          <w:sz w:val="22"/>
          <w:szCs w:val="22"/>
        </w:rPr>
        <w:tab/>
        <w:t>V primeru, da objekti ali naprave tudi po sporazumno določenem roku za odpravo napak ne dosežejo garantirane tehnične kvalitete, ima naročnik pravico na stroške izvajalca poveriti odpravo napak tretji osebi na izvajalčev račun ter podaljšati garancijski rok za obdobje odpravljanja napak.</w:t>
      </w:r>
    </w:p>
    <w:p w14:paraId="70D91D01" w14:textId="77777777" w:rsidR="00415224" w:rsidRPr="00415224" w:rsidRDefault="00415224" w:rsidP="000B2DEB">
      <w:pPr>
        <w:spacing w:after="0"/>
        <w:jc w:val="both"/>
        <w:rPr>
          <w:rStyle w:val="Neenpoudarek"/>
          <w:rFonts w:ascii="Arial" w:hAnsi="Arial" w:cs="Arial"/>
          <w:i w:val="0"/>
          <w:iCs w:val="0"/>
          <w:color w:val="auto"/>
          <w:sz w:val="22"/>
          <w:szCs w:val="22"/>
        </w:rPr>
      </w:pPr>
    </w:p>
    <w:p w14:paraId="543A96EA" w14:textId="77777777" w:rsidR="00415224" w:rsidRPr="00DA68C7"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9.0.</w:t>
      </w:r>
      <w:r w:rsidRPr="00415224">
        <w:rPr>
          <w:rStyle w:val="Neenpoudarek"/>
          <w:rFonts w:ascii="Arial" w:hAnsi="Arial" w:cs="Arial"/>
          <w:i w:val="0"/>
          <w:iCs w:val="0"/>
          <w:color w:val="auto"/>
          <w:sz w:val="22"/>
          <w:szCs w:val="22"/>
        </w:rPr>
        <w:tab/>
      </w:r>
      <w:r w:rsidRPr="00DA68C7">
        <w:rPr>
          <w:rStyle w:val="Neenpoudarek"/>
          <w:rFonts w:ascii="Arial" w:hAnsi="Arial" w:cs="Arial"/>
          <w:i w:val="0"/>
          <w:iCs w:val="0"/>
          <w:color w:val="auto"/>
          <w:sz w:val="22"/>
          <w:szCs w:val="22"/>
        </w:rPr>
        <w:t>POGODBENE KAZNI</w:t>
      </w:r>
    </w:p>
    <w:p w14:paraId="42457C8A" w14:textId="77777777" w:rsidR="00C327F8" w:rsidRPr="00DA68C7" w:rsidRDefault="00C327F8" w:rsidP="000B2DEB">
      <w:pPr>
        <w:spacing w:after="0"/>
        <w:jc w:val="both"/>
        <w:rPr>
          <w:rStyle w:val="Neenpoudarek"/>
          <w:rFonts w:ascii="Arial" w:hAnsi="Arial" w:cs="Arial"/>
          <w:i w:val="0"/>
          <w:iCs w:val="0"/>
          <w:color w:val="auto"/>
          <w:sz w:val="22"/>
          <w:szCs w:val="22"/>
        </w:rPr>
      </w:pPr>
    </w:p>
    <w:p w14:paraId="66BC6A0B" w14:textId="6A65EC63" w:rsidR="00415224" w:rsidRPr="00DA68C7" w:rsidRDefault="00415224" w:rsidP="000B2DEB">
      <w:pPr>
        <w:spacing w:after="0"/>
        <w:jc w:val="both"/>
        <w:rPr>
          <w:rStyle w:val="Neenpoudarek"/>
          <w:rFonts w:ascii="Arial" w:hAnsi="Arial" w:cs="Arial"/>
          <w:i w:val="0"/>
          <w:iCs w:val="0"/>
          <w:color w:val="auto"/>
          <w:sz w:val="22"/>
          <w:szCs w:val="22"/>
        </w:rPr>
      </w:pPr>
      <w:r w:rsidRPr="00DA68C7">
        <w:rPr>
          <w:rStyle w:val="Neenpoudarek"/>
          <w:rFonts w:ascii="Arial" w:hAnsi="Arial" w:cs="Arial"/>
          <w:i w:val="0"/>
          <w:iCs w:val="0"/>
          <w:color w:val="auto"/>
          <w:sz w:val="22"/>
          <w:szCs w:val="22"/>
        </w:rPr>
        <w:t>9.1.</w:t>
      </w:r>
      <w:r w:rsidRPr="00DA68C7">
        <w:rPr>
          <w:rStyle w:val="Neenpoudarek"/>
          <w:rFonts w:ascii="Arial" w:hAnsi="Arial" w:cs="Arial"/>
          <w:i w:val="0"/>
          <w:iCs w:val="0"/>
          <w:color w:val="auto"/>
          <w:sz w:val="22"/>
          <w:szCs w:val="22"/>
        </w:rPr>
        <w:tab/>
        <w:t>V kolikor izvajalec po svoji krivdi ne izpolnjuje oz. ne izpolni svoje obveznosti v rokih, določenih s to pogodbo, je dolžan plačati pogodbeno kazen v višini 0,2 % (nič celih dva odstotka) od vrednosti izvedenih del</w:t>
      </w:r>
      <w:r w:rsidR="00CD0568" w:rsidRPr="00DA68C7">
        <w:rPr>
          <w:rStyle w:val="Neenpoudarek"/>
          <w:rFonts w:ascii="Arial" w:hAnsi="Arial" w:cs="Arial"/>
          <w:i w:val="0"/>
          <w:iCs w:val="0"/>
          <w:color w:val="auto"/>
          <w:sz w:val="22"/>
          <w:szCs w:val="22"/>
        </w:rPr>
        <w:t xml:space="preserve"> </w:t>
      </w:r>
      <w:r w:rsidR="00CD0568" w:rsidRPr="00DA68C7">
        <w:rPr>
          <w:rStyle w:val="Neenpoudarek"/>
          <w:rFonts w:ascii="Arial" w:hAnsi="Arial" w:cs="Arial"/>
          <w:i w:val="0"/>
          <w:iCs w:val="0"/>
          <w:color w:val="000000" w:themeColor="text1"/>
          <w:sz w:val="22"/>
          <w:szCs w:val="22"/>
        </w:rPr>
        <w:t>(brez DDV)</w:t>
      </w:r>
      <w:r w:rsidRPr="00DA68C7">
        <w:rPr>
          <w:rStyle w:val="Neenpoudarek"/>
          <w:rFonts w:ascii="Arial" w:hAnsi="Arial" w:cs="Arial"/>
          <w:i w:val="0"/>
          <w:iCs w:val="0"/>
          <w:color w:val="auto"/>
          <w:sz w:val="22"/>
          <w:szCs w:val="22"/>
        </w:rPr>
        <w:t xml:space="preserve"> za vsak zamujeni koledarski dan, vendar skupaj največ v višini 10 % od pogodbenih del</w:t>
      </w:r>
      <w:r w:rsidR="00CD0568" w:rsidRPr="00DA68C7">
        <w:rPr>
          <w:rStyle w:val="Neenpoudarek"/>
          <w:rFonts w:ascii="Arial" w:hAnsi="Arial" w:cs="Arial"/>
          <w:i w:val="0"/>
          <w:iCs w:val="0"/>
          <w:color w:val="auto"/>
          <w:sz w:val="22"/>
          <w:szCs w:val="22"/>
        </w:rPr>
        <w:t xml:space="preserve"> brez DDV</w:t>
      </w:r>
      <w:r w:rsidRPr="00DA68C7">
        <w:rPr>
          <w:rStyle w:val="Neenpoudarek"/>
          <w:rFonts w:ascii="Arial" w:hAnsi="Arial" w:cs="Arial"/>
          <w:i w:val="0"/>
          <w:iCs w:val="0"/>
          <w:color w:val="auto"/>
          <w:sz w:val="22"/>
          <w:szCs w:val="22"/>
        </w:rPr>
        <w:t>.</w:t>
      </w:r>
      <w:r w:rsidR="005B621C" w:rsidRPr="00DA68C7">
        <w:rPr>
          <w:rStyle w:val="Neenpoudarek"/>
          <w:rFonts w:ascii="Arial" w:hAnsi="Arial" w:cs="Arial"/>
          <w:i w:val="0"/>
          <w:iCs w:val="0"/>
          <w:color w:val="auto"/>
          <w:sz w:val="22"/>
          <w:szCs w:val="22"/>
        </w:rPr>
        <w:t xml:space="preserve"> Naročnik ima pravico zahtevati pogodbeno kazen zaradi zamude, ne glede na nastanek škode.</w:t>
      </w:r>
    </w:p>
    <w:p w14:paraId="653D1C6F" w14:textId="77777777" w:rsidR="00415224" w:rsidRPr="00415224" w:rsidRDefault="00415224" w:rsidP="000B2DEB">
      <w:pPr>
        <w:spacing w:after="0"/>
        <w:jc w:val="both"/>
        <w:rPr>
          <w:rStyle w:val="Neenpoudarek"/>
          <w:rFonts w:ascii="Arial" w:hAnsi="Arial" w:cs="Arial"/>
          <w:i w:val="0"/>
          <w:iCs w:val="0"/>
          <w:color w:val="auto"/>
          <w:sz w:val="22"/>
          <w:szCs w:val="22"/>
        </w:rPr>
      </w:pPr>
      <w:r w:rsidRPr="00DA68C7">
        <w:rPr>
          <w:rStyle w:val="Neenpoudarek"/>
          <w:rFonts w:ascii="Arial" w:hAnsi="Arial" w:cs="Arial"/>
          <w:i w:val="0"/>
          <w:iCs w:val="0"/>
          <w:color w:val="auto"/>
          <w:sz w:val="22"/>
          <w:szCs w:val="22"/>
        </w:rPr>
        <w:t>9.2.</w:t>
      </w:r>
      <w:r w:rsidRPr="00DA68C7">
        <w:rPr>
          <w:rStyle w:val="Neenpoudarek"/>
          <w:rFonts w:ascii="Arial" w:hAnsi="Arial" w:cs="Arial"/>
          <w:i w:val="0"/>
          <w:iCs w:val="0"/>
          <w:color w:val="auto"/>
          <w:sz w:val="22"/>
          <w:szCs w:val="22"/>
        </w:rPr>
        <w:tab/>
        <w:t>Izvajalec</w:t>
      </w:r>
      <w:r w:rsidRPr="00415224">
        <w:rPr>
          <w:rStyle w:val="Neenpoudarek"/>
          <w:rFonts w:ascii="Arial" w:hAnsi="Arial" w:cs="Arial"/>
          <w:i w:val="0"/>
          <w:iCs w:val="0"/>
          <w:color w:val="auto"/>
          <w:sz w:val="22"/>
          <w:szCs w:val="22"/>
        </w:rPr>
        <w:t xml:space="preserve"> pride v zamudo že z zakasnitvijo izvedbe posameznih delov pogodbenih del, katerih roki so razvidni iz detajlnega terminskega plana izvajalca in iz zahtevanih vmesnih rokov, ki so priloga k tej pogodbi. Če izvajalec ne dosega vmesnih rokov, se mu obračuna začasna pogodbena kazen v skladu z določili tč.9.1. te pogodbe.</w:t>
      </w:r>
    </w:p>
    <w:p w14:paraId="7478B280"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9.3.</w:t>
      </w:r>
      <w:r w:rsidRPr="00415224">
        <w:rPr>
          <w:rStyle w:val="Neenpoudarek"/>
          <w:rFonts w:ascii="Arial" w:hAnsi="Arial" w:cs="Arial"/>
          <w:i w:val="0"/>
          <w:iCs w:val="0"/>
          <w:color w:val="auto"/>
          <w:sz w:val="22"/>
          <w:szCs w:val="22"/>
        </w:rPr>
        <w:tab/>
        <w:t>Začasna pogodbena kazen se obračuna takoj po nastanku zamude v začasni situaciji in sicer kot znižanje realizacije v ugotovljenem odstotku vrednosti mesečnih del. V situaciji mora biti pogodbena kazen posebej prikazana.</w:t>
      </w:r>
    </w:p>
    <w:p w14:paraId="5564D315"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9.4.</w:t>
      </w:r>
      <w:r w:rsidRPr="00415224">
        <w:rPr>
          <w:rStyle w:val="Neenpoudarek"/>
          <w:rFonts w:ascii="Arial" w:hAnsi="Arial" w:cs="Arial"/>
          <w:i w:val="0"/>
          <w:iCs w:val="0"/>
          <w:color w:val="auto"/>
          <w:sz w:val="22"/>
          <w:szCs w:val="22"/>
        </w:rPr>
        <w:tab/>
        <w:t>V primeru da izvajalcu uspe nadoknaditi vmesno nastalo zamudo brez posledic za ostale podizvajalce (udeležence) pri gradnji, se mu zaračunana pogodbena kazen vrne v naslednji situaciji po sanaciji stanja glede na terminski plan. V primeru pa da izvajalec z nedoseganjem vmesnih rokov povzroča vpliv in škodo za ostale podizvajalce (udeležence) pri gradnji, ni upravičen do povračila vmesno zaračunane kazni, tudi če bi svoja dela dokončal skladno z kasnejšimi vmesnimi roki in končnim rokom po tej pogodbi.</w:t>
      </w:r>
    </w:p>
    <w:p w14:paraId="1802ACC4"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Izvajalec tudi ne sme svoje zamude finančno prenesti na svoje podizvajalce brez upravičenega razloga in brez predhodnega soglasja naročnika.</w:t>
      </w:r>
    </w:p>
    <w:p w14:paraId="39AA9067" w14:textId="040C40CB"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9.5.</w:t>
      </w:r>
      <w:r w:rsidRPr="00415224">
        <w:rPr>
          <w:rStyle w:val="Neenpoudarek"/>
          <w:rFonts w:ascii="Arial" w:hAnsi="Arial" w:cs="Arial"/>
          <w:i w:val="0"/>
          <w:iCs w:val="0"/>
          <w:color w:val="auto"/>
          <w:sz w:val="22"/>
          <w:szCs w:val="22"/>
        </w:rPr>
        <w:tab/>
        <w:t>Ne glede na pogodbeno kazen ima naročnik pravico uveljaviti od izvajalca vso dokazljivo škodo, ki mu je bila povzročena z zamujanjem pogodbenih rokov (samo del, ki presega 10 % izvedbene vrednosti), in vso škodo zaradi slabo ali nestrokovno izvedenih del in stroške strokovnega nadzorstva. Pravico do tako nastale škode bo naročnik uveljavljal po splošnih načelih odškodninske odgovornosti, neodvisno od uveljavljanja pogodbene kazni</w:t>
      </w:r>
      <w:r w:rsidR="00B932BF">
        <w:rPr>
          <w:rStyle w:val="Neenpoudarek"/>
          <w:rFonts w:ascii="Arial" w:hAnsi="Arial" w:cs="Arial"/>
          <w:i w:val="0"/>
          <w:iCs w:val="0"/>
          <w:color w:val="auto"/>
          <w:sz w:val="22"/>
          <w:szCs w:val="22"/>
        </w:rPr>
        <w:t>.</w:t>
      </w:r>
    </w:p>
    <w:p w14:paraId="5F7297E8" w14:textId="651E6C08"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9.6.</w:t>
      </w:r>
      <w:r w:rsidRPr="00415224">
        <w:rPr>
          <w:rStyle w:val="Neenpoudarek"/>
          <w:rFonts w:ascii="Arial" w:hAnsi="Arial" w:cs="Arial"/>
          <w:i w:val="0"/>
          <w:iCs w:val="0"/>
          <w:color w:val="auto"/>
          <w:sz w:val="22"/>
          <w:szCs w:val="22"/>
        </w:rPr>
        <w:tab/>
        <w:t xml:space="preserve">V kolikor pride do odstopanj od terminskega plana po krivdi izvajalca v posameznih delih ali v celoti, ki so daljša od 14 dni in obstaja nevarnost, da bo po krivdi izvajalca ogrožen </w:t>
      </w:r>
      <w:r w:rsidRPr="00415224">
        <w:rPr>
          <w:rStyle w:val="Neenpoudarek"/>
          <w:rFonts w:ascii="Arial" w:hAnsi="Arial" w:cs="Arial"/>
          <w:i w:val="0"/>
          <w:iCs w:val="0"/>
          <w:color w:val="auto"/>
          <w:sz w:val="22"/>
          <w:szCs w:val="22"/>
        </w:rPr>
        <w:lastRenderedPageBreak/>
        <w:t>rok za dokončanje izgradnje objektov, lahko naročnik odpove pogodbena dela v celoti ali delno za tista dela, zaradi katerih je ogrožena izgradnja objekta. Naročnik v takem primeru odda tista dela, ki ogrožajo pogodbeni rok, drugemu izvajalcu v breme izvajalca po tej pogodbi, ali lahko odstopi od pogodbe in začne postopek za izterjavo povzročene škode</w:t>
      </w:r>
      <w:r w:rsidR="00B932BF">
        <w:rPr>
          <w:rStyle w:val="Neenpoudarek"/>
          <w:rFonts w:ascii="Arial" w:hAnsi="Arial" w:cs="Arial"/>
          <w:i w:val="0"/>
          <w:iCs w:val="0"/>
          <w:color w:val="auto"/>
          <w:sz w:val="22"/>
          <w:szCs w:val="22"/>
        </w:rPr>
        <w:t>.</w:t>
      </w:r>
    </w:p>
    <w:p w14:paraId="4A3A8CFA"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9.7.</w:t>
      </w:r>
      <w:r w:rsidRPr="00415224">
        <w:rPr>
          <w:rStyle w:val="Neenpoudarek"/>
          <w:rFonts w:ascii="Arial" w:hAnsi="Arial" w:cs="Arial"/>
          <w:i w:val="0"/>
          <w:iCs w:val="0"/>
          <w:color w:val="auto"/>
          <w:sz w:val="22"/>
          <w:szCs w:val="22"/>
        </w:rPr>
        <w:tab/>
        <w:t>Izvajalec je prost odgovornosti, če dokaže, da je prišlo do prekinitve dela ali celo do razdrtja pogodbe zaradi vzrokov, ki jih ni bilo mogoče pričakovati, se jim izogniti ali jih odvrniti (višja sila).</w:t>
      </w:r>
    </w:p>
    <w:p w14:paraId="433F29AA" w14:textId="77777777" w:rsid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9.8.</w:t>
      </w:r>
      <w:r w:rsidRPr="00415224">
        <w:rPr>
          <w:rStyle w:val="Neenpoudarek"/>
          <w:rFonts w:ascii="Arial" w:hAnsi="Arial" w:cs="Arial"/>
          <w:i w:val="0"/>
          <w:iCs w:val="0"/>
          <w:color w:val="auto"/>
          <w:sz w:val="22"/>
          <w:szCs w:val="22"/>
        </w:rPr>
        <w:tab/>
        <w:t>V primeru, da pride do prekinitve del ali celo do razdrtja pogodbe po krivdi ene od obeh pogodbenih strank, nosi nastale stroške tista pogodbena stranka, ki je povzročila prekinitev dela ali razdrtje pogodbe.</w:t>
      </w:r>
    </w:p>
    <w:p w14:paraId="632A8C52" w14:textId="72561761" w:rsidR="005B621C" w:rsidRDefault="005B621C"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 xml:space="preserve">9.10. </w:t>
      </w:r>
      <w:r>
        <w:rPr>
          <w:rStyle w:val="Neenpoudarek"/>
          <w:rFonts w:ascii="Arial" w:hAnsi="Arial" w:cs="Arial"/>
          <w:i w:val="0"/>
          <w:iCs w:val="0"/>
          <w:color w:val="auto"/>
          <w:sz w:val="22"/>
          <w:szCs w:val="22"/>
        </w:rPr>
        <w:tab/>
        <w:t xml:space="preserve">Naročnik si pridržuje uveljavljati plačilo pogodbene kazni v roku 7 dni po podpisu prevzemnega zapisnika. </w:t>
      </w:r>
    </w:p>
    <w:p w14:paraId="667DAE2D" w14:textId="77777777" w:rsidR="00F31224" w:rsidRDefault="00F31224" w:rsidP="000B2DEB">
      <w:pPr>
        <w:spacing w:after="0"/>
        <w:jc w:val="both"/>
        <w:rPr>
          <w:rStyle w:val="Neenpoudarek"/>
          <w:rFonts w:ascii="Arial" w:hAnsi="Arial" w:cs="Arial"/>
          <w:i w:val="0"/>
          <w:iCs w:val="0"/>
          <w:color w:val="auto"/>
          <w:sz w:val="22"/>
          <w:szCs w:val="22"/>
        </w:rPr>
      </w:pPr>
    </w:p>
    <w:p w14:paraId="29216119" w14:textId="35F7D060" w:rsidR="00A27148" w:rsidRDefault="00F31224" w:rsidP="000B2DEB">
      <w:pPr>
        <w:pStyle w:val="Odstavekseznama"/>
        <w:numPr>
          <w:ilvl w:val="0"/>
          <w:numId w:val="113"/>
        </w:numPr>
        <w:spacing w:after="0"/>
        <w:jc w:val="both"/>
        <w:rPr>
          <w:rStyle w:val="Neenpoudarek"/>
          <w:rFonts w:ascii="Arial" w:hAnsi="Arial" w:cs="Arial"/>
          <w:i w:val="0"/>
          <w:iCs w:val="0"/>
          <w:color w:val="auto"/>
          <w:sz w:val="22"/>
          <w:szCs w:val="22"/>
        </w:rPr>
      </w:pPr>
      <w:r w:rsidRPr="00F31224">
        <w:rPr>
          <w:rStyle w:val="Neenpoudarek"/>
          <w:rFonts w:ascii="Arial" w:hAnsi="Arial" w:cs="Arial"/>
          <w:i w:val="0"/>
          <w:iCs w:val="0"/>
          <w:color w:val="auto"/>
          <w:sz w:val="22"/>
          <w:szCs w:val="22"/>
        </w:rPr>
        <w:t>ODSTOP OD POGODBE</w:t>
      </w:r>
    </w:p>
    <w:p w14:paraId="2946B318" w14:textId="77777777" w:rsidR="00A27148" w:rsidRPr="00A27148" w:rsidRDefault="00A27148" w:rsidP="000B2DEB">
      <w:pPr>
        <w:spacing w:after="0"/>
        <w:jc w:val="both"/>
        <w:rPr>
          <w:rStyle w:val="Neenpoudarek"/>
          <w:rFonts w:ascii="Arial" w:hAnsi="Arial" w:cs="Arial"/>
          <w:i w:val="0"/>
          <w:iCs w:val="0"/>
          <w:color w:val="auto"/>
          <w:sz w:val="22"/>
          <w:szCs w:val="22"/>
        </w:rPr>
      </w:pPr>
    </w:p>
    <w:p w14:paraId="21A3D4ED" w14:textId="77777777" w:rsidR="00F31224" w:rsidRPr="004F6C5B" w:rsidRDefault="00F31224" w:rsidP="00F31224">
      <w:pPr>
        <w:tabs>
          <w:tab w:val="left" w:pos="567"/>
          <w:tab w:val="left" w:pos="4253"/>
          <w:tab w:val="left" w:pos="5529"/>
          <w:tab w:val="right" w:pos="8505"/>
        </w:tabs>
        <w:spacing w:after="0"/>
        <w:jc w:val="both"/>
        <w:rPr>
          <w:rFonts w:ascii="Arial" w:hAnsi="Arial" w:cs="Arial"/>
          <w:bCs/>
        </w:rPr>
      </w:pPr>
      <w:r w:rsidRPr="004F6C5B">
        <w:rPr>
          <w:rFonts w:ascii="Arial" w:hAnsi="Arial" w:cs="Arial"/>
          <w:bCs/>
        </w:rPr>
        <w:t>Naročnik sme odstopiti od pogodbe,</w:t>
      </w:r>
      <w:r>
        <w:rPr>
          <w:rFonts w:ascii="Arial" w:hAnsi="Arial" w:cs="Arial"/>
          <w:bCs/>
        </w:rPr>
        <w:t xml:space="preserve"> če:</w:t>
      </w:r>
    </w:p>
    <w:p w14:paraId="252C4085" w14:textId="7530AD34" w:rsidR="00F31224" w:rsidRPr="004F6C5B" w:rsidRDefault="00F31224" w:rsidP="00F31224">
      <w:pPr>
        <w:numPr>
          <w:ilvl w:val="0"/>
          <w:numId w:val="40"/>
        </w:numPr>
        <w:suppressAutoHyphens/>
        <w:autoSpaceDE w:val="0"/>
        <w:spacing w:after="0"/>
        <w:jc w:val="both"/>
        <w:rPr>
          <w:rFonts w:ascii="Arial" w:hAnsi="Arial" w:cs="Arial"/>
        </w:rPr>
      </w:pPr>
      <w:r w:rsidRPr="004F6C5B">
        <w:rPr>
          <w:rFonts w:ascii="Arial" w:hAnsi="Arial" w:cs="Arial"/>
        </w:rPr>
        <w:t xml:space="preserve">izvajalec ne pristopi k </w:t>
      </w:r>
      <w:r>
        <w:rPr>
          <w:rFonts w:ascii="Arial" w:hAnsi="Arial" w:cs="Arial"/>
        </w:rPr>
        <w:t>izvajanju del skladno z določili te pogodbe,</w:t>
      </w:r>
      <w:r w:rsidRPr="004F6C5B">
        <w:rPr>
          <w:rFonts w:ascii="Arial" w:hAnsi="Arial" w:cs="Arial"/>
        </w:rPr>
        <w:t xml:space="preserve"> </w:t>
      </w:r>
    </w:p>
    <w:p w14:paraId="6D5F2713" w14:textId="406C7DE7" w:rsidR="00F31224" w:rsidRPr="004F6C5B" w:rsidRDefault="00F31224" w:rsidP="00F31224">
      <w:pPr>
        <w:numPr>
          <w:ilvl w:val="0"/>
          <w:numId w:val="40"/>
        </w:numPr>
        <w:suppressAutoHyphens/>
        <w:autoSpaceDE w:val="0"/>
        <w:spacing w:after="0"/>
        <w:jc w:val="both"/>
        <w:rPr>
          <w:rFonts w:ascii="Arial" w:hAnsi="Arial" w:cs="Arial"/>
        </w:rPr>
      </w:pPr>
      <w:r w:rsidRPr="004F6C5B">
        <w:rPr>
          <w:rFonts w:ascii="Arial" w:hAnsi="Arial" w:cs="Arial"/>
        </w:rPr>
        <w:t xml:space="preserve">izvajalec pri </w:t>
      </w:r>
      <w:r>
        <w:rPr>
          <w:rFonts w:ascii="Arial" w:hAnsi="Arial" w:cs="Arial"/>
        </w:rPr>
        <w:t>izvajanju del</w:t>
      </w:r>
      <w:r w:rsidRPr="004F6C5B">
        <w:rPr>
          <w:rFonts w:ascii="Arial" w:hAnsi="Arial" w:cs="Arial"/>
        </w:rPr>
        <w:t xml:space="preserve"> ne upošteva temeljnih okoljskih zahtev za </w:t>
      </w:r>
      <w:r w:rsidR="00EA7BD6">
        <w:rPr>
          <w:rFonts w:ascii="Arial" w:hAnsi="Arial" w:cs="Arial"/>
        </w:rPr>
        <w:t>stavbe</w:t>
      </w:r>
      <w:r w:rsidRPr="004F6C5B">
        <w:rPr>
          <w:rFonts w:ascii="Arial" w:hAnsi="Arial" w:cs="Arial"/>
        </w:rPr>
        <w:t xml:space="preserve"> po Uredbi o zelenem javnem naročanju, kadar je upoštevanje teh zahtevano</w:t>
      </w:r>
      <w:r>
        <w:rPr>
          <w:rFonts w:ascii="Arial" w:hAnsi="Arial" w:cs="Arial"/>
        </w:rPr>
        <w:t>,</w:t>
      </w:r>
    </w:p>
    <w:p w14:paraId="766AEADA" w14:textId="77777777" w:rsidR="00F31224" w:rsidRPr="004F6C5B" w:rsidRDefault="00F31224" w:rsidP="00F31224">
      <w:pPr>
        <w:numPr>
          <w:ilvl w:val="0"/>
          <w:numId w:val="40"/>
        </w:numPr>
        <w:suppressAutoHyphens/>
        <w:autoSpaceDE w:val="0"/>
        <w:spacing w:after="0"/>
        <w:jc w:val="both"/>
        <w:rPr>
          <w:rFonts w:ascii="Arial" w:hAnsi="Arial" w:cs="Arial"/>
        </w:rPr>
      </w:pPr>
      <w:r w:rsidRPr="004F6C5B">
        <w:rPr>
          <w:rFonts w:ascii="Arial" w:hAnsi="Arial" w:cs="Arial"/>
        </w:rPr>
        <w:t>izvajalec ne spoštuje s svoje strani dane ponudbe in določil te pogodbe</w:t>
      </w:r>
      <w:r>
        <w:rPr>
          <w:rFonts w:ascii="Arial" w:hAnsi="Arial" w:cs="Arial"/>
        </w:rPr>
        <w:t>,</w:t>
      </w:r>
      <w:r w:rsidRPr="004F6C5B">
        <w:rPr>
          <w:rFonts w:ascii="Arial" w:hAnsi="Arial" w:cs="Arial"/>
        </w:rPr>
        <w:t xml:space="preserve"> </w:t>
      </w:r>
    </w:p>
    <w:p w14:paraId="7EC09D36" w14:textId="7D5651A0" w:rsidR="00F31224" w:rsidRPr="000B2DEB" w:rsidRDefault="00F31224" w:rsidP="009F135E">
      <w:pPr>
        <w:pStyle w:val="Odstavekseznama"/>
        <w:numPr>
          <w:ilvl w:val="0"/>
          <w:numId w:val="40"/>
        </w:numPr>
        <w:tabs>
          <w:tab w:val="left" w:pos="360"/>
        </w:tabs>
        <w:overflowPunct w:val="0"/>
        <w:autoSpaceDE w:val="0"/>
        <w:autoSpaceDN w:val="0"/>
        <w:adjustRightInd w:val="0"/>
        <w:spacing w:after="0"/>
        <w:contextualSpacing/>
        <w:jc w:val="both"/>
        <w:textAlignment w:val="baseline"/>
        <w:rPr>
          <w:rFonts w:ascii="Arial" w:eastAsia="Cambria" w:hAnsi="Arial" w:cs="Arial"/>
          <w:bCs/>
        </w:rPr>
      </w:pPr>
      <w:r>
        <w:rPr>
          <w:rFonts w:ascii="Arial" w:eastAsia="Cambria" w:hAnsi="Arial" w:cs="Arial"/>
          <w:bCs/>
        </w:rPr>
        <w:t xml:space="preserve">izvajalec </w:t>
      </w:r>
      <w:r w:rsidRPr="004F6C5B">
        <w:rPr>
          <w:rFonts w:ascii="Arial" w:eastAsia="Cambria" w:hAnsi="Arial" w:cs="Arial"/>
          <w:bCs/>
        </w:rPr>
        <w:t xml:space="preserve">ne izroči naročniku v roku </w:t>
      </w:r>
      <w:r>
        <w:rPr>
          <w:rFonts w:ascii="Arial" w:eastAsia="Cambria" w:hAnsi="Arial" w:cs="Arial"/>
          <w:bCs/>
        </w:rPr>
        <w:t>7</w:t>
      </w:r>
      <w:r w:rsidRPr="004F6C5B">
        <w:rPr>
          <w:rFonts w:ascii="Arial" w:eastAsia="Cambria" w:hAnsi="Arial" w:cs="Arial"/>
          <w:bCs/>
        </w:rPr>
        <w:t xml:space="preserve"> dni po podpisu te pogodbe </w:t>
      </w:r>
      <w:r>
        <w:rPr>
          <w:rFonts w:ascii="Arial" w:eastAsia="Cambria" w:hAnsi="Arial" w:cs="Arial"/>
          <w:bCs/>
        </w:rPr>
        <w:t xml:space="preserve">zavarovanja </w:t>
      </w:r>
      <w:r w:rsidRPr="004F6C5B">
        <w:rPr>
          <w:rFonts w:ascii="Arial" w:eastAsia="Cambria" w:hAnsi="Arial" w:cs="Arial"/>
          <w:bCs/>
        </w:rPr>
        <w:t>za dobro izvedbo pogodbenih obveznosti</w:t>
      </w:r>
      <w:r w:rsidR="009F135E">
        <w:rPr>
          <w:rFonts w:ascii="Arial" w:eastAsia="Cambria" w:hAnsi="Arial" w:cs="Arial"/>
          <w:bCs/>
        </w:rPr>
        <w:t>.</w:t>
      </w:r>
    </w:p>
    <w:p w14:paraId="3E5C0FBC" w14:textId="77777777" w:rsidR="00F31224" w:rsidRPr="00C061B6" w:rsidRDefault="00F31224" w:rsidP="00F31224">
      <w:pPr>
        <w:spacing w:after="0"/>
        <w:ind w:left="360"/>
        <w:rPr>
          <w:rFonts w:ascii="Arial" w:hAnsi="Arial" w:cs="Arial"/>
        </w:rPr>
      </w:pPr>
    </w:p>
    <w:p w14:paraId="6CD48785" w14:textId="77777777" w:rsidR="00F31224" w:rsidRPr="004F6C5B" w:rsidRDefault="00F31224" w:rsidP="00F31224">
      <w:pPr>
        <w:tabs>
          <w:tab w:val="left" w:pos="567"/>
          <w:tab w:val="left" w:pos="4253"/>
          <w:tab w:val="left" w:pos="5529"/>
          <w:tab w:val="right" w:pos="8505"/>
        </w:tabs>
        <w:spacing w:after="0"/>
        <w:jc w:val="both"/>
        <w:rPr>
          <w:rFonts w:ascii="Arial" w:hAnsi="Arial" w:cs="Arial"/>
          <w:bCs/>
        </w:rPr>
      </w:pPr>
      <w:r w:rsidRPr="004F6C5B">
        <w:rPr>
          <w:rFonts w:ascii="Arial" w:hAnsi="Arial" w:cs="Arial"/>
          <w:bCs/>
        </w:rPr>
        <w:t>Izvajalec sme odstopiti od pogodbe:</w:t>
      </w:r>
    </w:p>
    <w:p w14:paraId="305FEC8F" w14:textId="77777777" w:rsidR="00F31224" w:rsidRPr="004F6C5B" w:rsidRDefault="00F31224" w:rsidP="00F31224">
      <w:pPr>
        <w:numPr>
          <w:ilvl w:val="0"/>
          <w:numId w:val="35"/>
        </w:numPr>
        <w:tabs>
          <w:tab w:val="left" w:pos="-18489"/>
          <w:tab w:val="left" w:pos="-18262"/>
          <w:tab w:val="left" w:pos="-14803"/>
          <w:tab w:val="left" w:pos="-13527"/>
          <w:tab w:val="right" w:pos="-10551"/>
        </w:tabs>
        <w:suppressAutoHyphens/>
        <w:autoSpaceDN w:val="0"/>
        <w:spacing w:after="0"/>
        <w:jc w:val="both"/>
        <w:rPr>
          <w:rFonts w:ascii="Arial" w:hAnsi="Arial" w:cs="Arial"/>
          <w:bCs/>
        </w:rPr>
      </w:pPr>
      <w:r w:rsidRPr="004F6C5B">
        <w:rPr>
          <w:rFonts w:ascii="Arial" w:hAnsi="Arial" w:cs="Arial"/>
          <w:bCs/>
        </w:rPr>
        <w:t>če izvajalec pride v situacijo, zaradi katere iz objektivnih razlogov z deli ne more nadaljevati.</w:t>
      </w:r>
    </w:p>
    <w:p w14:paraId="6B02EB82" w14:textId="77777777" w:rsidR="00F31224" w:rsidRPr="004F6C5B" w:rsidRDefault="00F31224" w:rsidP="00F31224">
      <w:pPr>
        <w:autoSpaceDE w:val="0"/>
        <w:spacing w:after="0"/>
        <w:jc w:val="both"/>
        <w:rPr>
          <w:rFonts w:ascii="Arial" w:hAnsi="Arial" w:cs="Arial"/>
          <w:lang w:val="pl-PL"/>
        </w:rPr>
      </w:pPr>
    </w:p>
    <w:p w14:paraId="4996A40D" w14:textId="4454D99A" w:rsidR="00F31224" w:rsidRPr="004F6C5B" w:rsidRDefault="00F31224" w:rsidP="00F31224">
      <w:pPr>
        <w:autoSpaceDE w:val="0"/>
        <w:spacing w:after="0"/>
        <w:jc w:val="both"/>
        <w:rPr>
          <w:rFonts w:ascii="Arial" w:hAnsi="Arial" w:cs="Arial"/>
          <w:lang w:val="pl-PL"/>
        </w:rPr>
      </w:pPr>
      <w:r w:rsidRPr="004F6C5B">
        <w:rPr>
          <w:rFonts w:ascii="Arial" w:hAnsi="Arial" w:cs="Arial"/>
          <w:lang w:val="pl-PL"/>
        </w:rPr>
        <w:t xml:space="preserve">Naročnik bo v primeru odstopa od te pogodbe, o tem pisno obvestil izvajalca in sicer v roku 10 dni pred nameravanim odstopom, razen v primeru prve in druge alineje prvega odstavka tega člena, ko ima naročnik pravico odstopiti takoj. </w:t>
      </w:r>
    </w:p>
    <w:p w14:paraId="33205C97" w14:textId="7F86DBB0" w:rsidR="00F31224" w:rsidRDefault="00F31224" w:rsidP="00F31224">
      <w:pPr>
        <w:spacing w:after="0"/>
        <w:jc w:val="both"/>
        <w:rPr>
          <w:rFonts w:ascii="Arial" w:hAnsi="Arial" w:cs="Arial"/>
          <w:lang w:val="pl-PL"/>
        </w:rPr>
      </w:pPr>
      <w:r w:rsidRPr="00AD196A">
        <w:rPr>
          <w:rFonts w:ascii="Arial" w:hAnsi="Arial" w:cs="Arial"/>
          <w:lang w:val="pl-PL"/>
        </w:rPr>
        <w:t xml:space="preserve">V primeru če </w:t>
      </w:r>
      <w:r w:rsidR="00EA7BD6">
        <w:rPr>
          <w:rFonts w:ascii="Arial" w:hAnsi="Arial" w:cs="Arial"/>
          <w:lang w:val="pl-PL"/>
        </w:rPr>
        <w:t>naročnik</w:t>
      </w:r>
      <w:r w:rsidRPr="00AD196A">
        <w:rPr>
          <w:rFonts w:ascii="Arial" w:hAnsi="Arial" w:cs="Arial"/>
          <w:lang w:val="pl-PL"/>
        </w:rPr>
        <w:t xml:space="preserve"> odstopi od pogodbe, je izvajalec dolžan plačati pogodbeno kazen v višini ______________ EUR in vso škodo, ki naročniku zaradi tega nastane.</w:t>
      </w:r>
      <w:r w:rsidRPr="004F6C5B">
        <w:rPr>
          <w:rFonts w:ascii="Arial" w:hAnsi="Arial" w:cs="Arial"/>
          <w:lang w:val="pl-PL"/>
        </w:rPr>
        <w:t xml:space="preserve"> </w:t>
      </w:r>
    </w:p>
    <w:p w14:paraId="446A9582" w14:textId="580E1087" w:rsidR="009F135E" w:rsidRPr="004F6C5B" w:rsidRDefault="009F135E" w:rsidP="009F135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4F6C5B">
        <w:rPr>
          <w:rFonts w:ascii="Arial" w:hAnsi="Arial" w:cs="Arial"/>
          <w:bCs/>
          <w:sz w:val="22"/>
          <w:szCs w:val="22"/>
        </w:rPr>
        <w:t>Odstop od pogodbe se izvede v pisni obliki, z navedbo razloga ali razlogov, zaradi katerih se od pogodbe odstopa</w:t>
      </w:r>
      <w:r w:rsidR="00ED4F3B">
        <w:rPr>
          <w:rFonts w:ascii="Arial" w:hAnsi="Arial" w:cs="Arial"/>
          <w:bCs/>
          <w:sz w:val="22"/>
          <w:szCs w:val="22"/>
        </w:rPr>
        <w:t>.</w:t>
      </w:r>
    </w:p>
    <w:p w14:paraId="52AF57C8" w14:textId="457AF219" w:rsidR="009F135E" w:rsidRPr="004F6C5B" w:rsidRDefault="009F135E" w:rsidP="009F135E">
      <w:pPr>
        <w:numPr>
          <w:ilvl w:val="12"/>
          <w:numId w:val="0"/>
        </w:numPr>
        <w:spacing w:after="0"/>
        <w:ind w:right="7"/>
        <w:jc w:val="both"/>
        <w:rPr>
          <w:rFonts w:ascii="Arial" w:hAnsi="Arial" w:cs="Arial"/>
        </w:rPr>
      </w:pPr>
      <w:r w:rsidRPr="004F6C5B">
        <w:rPr>
          <w:rFonts w:ascii="Arial" w:hAnsi="Arial" w:cs="Arial"/>
        </w:rPr>
        <w:t>Naročnik ob prenehanju veljavnosti te pogodbe (ne glede na trajanje veljavnosti te pogodbe) ni dolžan povrniti izvajalcu nobenih vlaganj oz. stroškov v zvezi z izvajanjem te pogodbe in tudi nima do izvajalca nobenih drugih obveznosti, razen tistih, za kater</w:t>
      </w:r>
      <w:r w:rsidR="00EA7BD6">
        <w:rPr>
          <w:rFonts w:ascii="Arial" w:hAnsi="Arial" w:cs="Arial"/>
        </w:rPr>
        <w:t>e ta pogodba to izrecno določa.</w:t>
      </w:r>
    </w:p>
    <w:p w14:paraId="712F62D7" w14:textId="73A6DD01" w:rsidR="00C20044" w:rsidRPr="000B2DEB" w:rsidRDefault="009F135E" w:rsidP="000B2DEB">
      <w:pPr>
        <w:spacing w:after="0"/>
        <w:jc w:val="both"/>
        <w:rPr>
          <w:rStyle w:val="Neenpoudarek"/>
          <w:rFonts w:ascii="Arial" w:hAnsi="Arial" w:cs="Arial"/>
          <w:i w:val="0"/>
          <w:iCs w:val="0"/>
          <w:color w:val="auto"/>
          <w:sz w:val="22"/>
          <w:szCs w:val="22"/>
          <w:lang w:val="pl-PL"/>
        </w:rPr>
      </w:pPr>
      <w:r w:rsidRPr="004F6C5B">
        <w:rPr>
          <w:rFonts w:ascii="Arial" w:hAnsi="Arial" w:cs="Arial"/>
        </w:rPr>
        <w:t>Po prenehanju veljavnosti te pogodbe pripadajo izvajalcu izključno tista plačila po tej pogodbi, za plačilo katerih so bili na dan prenehanja veljavnosti te pogodbe izpolnjeni vsi pogoji v skladu s to pogodbo.</w:t>
      </w:r>
    </w:p>
    <w:p w14:paraId="14C631F8" w14:textId="77777777" w:rsidR="005B621C" w:rsidRDefault="005B621C" w:rsidP="000B2DEB">
      <w:pPr>
        <w:spacing w:after="0"/>
        <w:jc w:val="both"/>
        <w:rPr>
          <w:rStyle w:val="Neenpoudarek"/>
          <w:rFonts w:ascii="Arial" w:hAnsi="Arial" w:cs="Arial"/>
          <w:i w:val="0"/>
          <w:iCs w:val="0"/>
          <w:color w:val="auto"/>
          <w:sz w:val="22"/>
          <w:szCs w:val="22"/>
        </w:rPr>
      </w:pPr>
    </w:p>
    <w:p w14:paraId="0CC5BBD8" w14:textId="77777777" w:rsidR="00030098" w:rsidRDefault="00030098" w:rsidP="000B2DEB">
      <w:pPr>
        <w:spacing w:after="0"/>
        <w:jc w:val="both"/>
        <w:rPr>
          <w:rStyle w:val="Neenpoudarek"/>
          <w:rFonts w:ascii="Arial" w:hAnsi="Arial" w:cs="Arial"/>
          <w:i w:val="0"/>
          <w:iCs w:val="0"/>
          <w:color w:val="auto"/>
          <w:sz w:val="22"/>
          <w:szCs w:val="22"/>
        </w:rPr>
      </w:pPr>
    </w:p>
    <w:p w14:paraId="32C12BDA" w14:textId="77777777" w:rsidR="00F01A28" w:rsidRDefault="00F01A28" w:rsidP="000B2DEB">
      <w:pPr>
        <w:spacing w:after="0"/>
        <w:jc w:val="both"/>
        <w:rPr>
          <w:rStyle w:val="Neenpoudarek"/>
          <w:rFonts w:ascii="Arial" w:hAnsi="Arial" w:cs="Arial"/>
          <w:i w:val="0"/>
          <w:iCs w:val="0"/>
          <w:color w:val="auto"/>
          <w:sz w:val="22"/>
          <w:szCs w:val="22"/>
        </w:rPr>
      </w:pPr>
    </w:p>
    <w:p w14:paraId="5F1D7F9D" w14:textId="4496FBC2" w:rsidR="007F6ED6" w:rsidRDefault="007F6ED6" w:rsidP="000B2DEB">
      <w:pPr>
        <w:pStyle w:val="Odstavekseznama"/>
        <w:numPr>
          <w:ilvl w:val="0"/>
          <w:numId w:val="113"/>
        </w:num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ZAVAROVANJE ODGOVORNOSTI</w:t>
      </w:r>
    </w:p>
    <w:p w14:paraId="242F45D6" w14:textId="77777777" w:rsidR="007F6ED6" w:rsidRDefault="007F6ED6" w:rsidP="000B2DEB">
      <w:pPr>
        <w:spacing w:after="0"/>
        <w:jc w:val="both"/>
        <w:rPr>
          <w:rStyle w:val="Neenpoudarek"/>
          <w:rFonts w:ascii="Arial" w:hAnsi="Arial" w:cs="Arial"/>
          <w:i w:val="0"/>
          <w:iCs w:val="0"/>
          <w:color w:val="auto"/>
          <w:sz w:val="22"/>
          <w:szCs w:val="22"/>
        </w:rPr>
      </w:pPr>
    </w:p>
    <w:p w14:paraId="3DE82194" w14:textId="43FF7186" w:rsidR="007F6ED6" w:rsidRDefault="007F6ED6"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Izvajalec je dolžan v roku 7 dni po podpisu te pogodbe naročniku izročiti fotokopijo zavarovalne police za zavarovanje odgovornosti iz dejavnosti v višini ____________ EUR.</w:t>
      </w:r>
    </w:p>
    <w:p w14:paraId="0D5D0116" w14:textId="77777777" w:rsidR="007F6ED6" w:rsidRDefault="007F6ED6" w:rsidP="000B2DEB">
      <w:pPr>
        <w:spacing w:after="0"/>
        <w:jc w:val="both"/>
        <w:rPr>
          <w:rStyle w:val="Neenpoudarek"/>
          <w:rFonts w:ascii="Arial" w:hAnsi="Arial" w:cs="Arial"/>
          <w:i w:val="0"/>
          <w:iCs w:val="0"/>
          <w:color w:val="auto"/>
          <w:sz w:val="22"/>
          <w:szCs w:val="22"/>
        </w:rPr>
      </w:pPr>
    </w:p>
    <w:p w14:paraId="39B2F4ED" w14:textId="216AFA5F" w:rsidR="007F6ED6" w:rsidRPr="007F6ED6" w:rsidRDefault="007F6ED6"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Izvajalec mora imeti sklenjeno zavarovanje odgovornosti ves čas trajanja pogodbe, vendar ne manj kot ____ leto.</w:t>
      </w:r>
    </w:p>
    <w:p w14:paraId="153A66E9" w14:textId="77777777" w:rsidR="007F6ED6" w:rsidRPr="00415224" w:rsidRDefault="007F6ED6" w:rsidP="000B2DEB">
      <w:pPr>
        <w:spacing w:after="0"/>
        <w:jc w:val="both"/>
        <w:rPr>
          <w:rStyle w:val="Neenpoudarek"/>
          <w:rFonts w:ascii="Arial" w:hAnsi="Arial" w:cs="Arial"/>
          <w:i w:val="0"/>
          <w:iCs w:val="0"/>
          <w:color w:val="auto"/>
          <w:sz w:val="22"/>
          <w:szCs w:val="22"/>
        </w:rPr>
      </w:pPr>
    </w:p>
    <w:p w14:paraId="2A7DD6F1" w14:textId="338F7B5B" w:rsid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1</w:t>
      </w:r>
      <w:r w:rsidR="007F6ED6">
        <w:rPr>
          <w:rStyle w:val="Neenpoudarek"/>
          <w:rFonts w:ascii="Arial" w:hAnsi="Arial" w:cs="Arial"/>
          <w:i w:val="0"/>
          <w:iCs w:val="0"/>
          <w:color w:val="auto"/>
          <w:sz w:val="22"/>
          <w:szCs w:val="22"/>
        </w:rPr>
        <w:t>2</w:t>
      </w:r>
      <w:r w:rsidRPr="00415224">
        <w:rPr>
          <w:rStyle w:val="Neenpoudarek"/>
          <w:rFonts w:ascii="Arial" w:hAnsi="Arial" w:cs="Arial"/>
          <w:i w:val="0"/>
          <w:iCs w:val="0"/>
          <w:color w:val="auto"/>
          <w:sz w:val="22"/>
          <w:szCs w:val="22"/>
        </w:rPr>
        <w:t>.0.</w:t>
      </w:r>
      <w:r w:rsidRPr="00415224">
        <w:rPr>
          <w:rStyle w:val="Neenpoudarek"/>
          <w:rFonts w:ascii="Arial" w:hAnsi="Arial" w:cs="Arial"/>
          <w:i w:val="0"/>
          <w:iCs w:val="0"/>
          <w:color w:val="auto"/>
          <w:sz w:val="22"/>
          <w:szCs w:val="22"/>
        </w:rPr>
        <w:tab/>
        <w:t>POOBLAŠČENI PREDSTAVNIKI</w:t>
      </w:r>
    </w:p>
    <w:p w14:paraId="7EC788BB" w14:textId="77777777" w:rsidR="00C327F8" w:rsidRPr="00415224" w:rsidRDefault="00C327F8" w:rsidP="000B2DEB">
      <w:pPr>
        <w:spacing w:after="0"/>
        <w:jc w:val="both"/>
        <w:rPr>
          <w:rStyle w:val="Neenpoudarek"/>
          <w:rFonts w:ascii="Arial" w:hAnsi="Arial" w:cs="Arial"/>
          <w:i w:val="0"/>
          <w:iCs w:val="0"/>
          <w:color w:val="auto"/>
          <w:sz w:val="22"/>
          <w:szCs w:val="22"/>
        </w:rPr>
      </w:pPr>
    </w:p>
    <w:p w14:paraId="38AB9ACB" w14:textId="0F037B5F" w:rsidR="00415224" w:rsidRPr="00415224" w:rsidRDefault="00F31224"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1</w:t>
      </w:r>
      <w:r w:rsidR="007F6ED6">
        <w:rPr>
          <w:rStyle w:val="Neenpoudarek"/>
          <w:rFonts w:ascii="Arial" w:hAnsi="Arial" w:cs="Arial"/>
          <w:i w:val="0"/>
          <w:iCs w:val="0"/>
          <w:color w:val="auto"/>
          <w:sz w:val="22"/>
          <w:szCs w:val="22"/>
        </w:rPr>
        <w:t>2</w:t>
      </w:r>
      <w:r w:rsidR="00415224" w:rsidRPr="00415224">
        <w:rPr>
          <w:rStyle w:val="Neenpoudarek"/>
          <w:rFonts w:ascii="Arial" w:hAnsi="Arial" w:cs="Arial"/>
          <w:i w:val="0"/>
          <w:iCs w:val="0"/>
          <w:color w:val="auto"/>
          <w:sz w:val="22"/>
          <w:szCs w:val="22"/>
        </w:rPr>
        <w:t>.1.</w:t>
      </w:r>
      <w:r w:rsidR="00415224" w:rsidRPr="00415224">
        <w:rPr>
          <w:rStyle w:val="Neenpoudarek"/>
          <w:rFonts w:ascii="Arial" w:hAnsi="Arial" w:cs="Arial"/>
          <w:i w:val="0"/>
          <w:iCs w:val="0"/>
          <w:color w:val="auto"/>
          <w:sz w:val="22"/>
          <w:szCs w:val="22"/>
        </w:rPr>
        <w:tab/>
        <w:t>Pogodbeni stranki bodo pri izvajanju te pogodbe zastopali sledeči predstavniki:</w:t>
      </w:r>
    </w:p>
    <w:p w14:paraId="2A5E1CEA"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Predstavniki naročnika:</w:t>
      </w:r>
    </w:p>
    <w:p w14:paraId="7787F533" w14:textId="7386581D"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Zastopnik naročnika</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p>
    <w:p w14:paraId="35D6AE92" w14:textId="03EF4D72"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Predstavniki izvajalca</w:t>
      </w:r>
    </w:p>
    <w:p w14:paraId="07F3F96C" w14:textId="0E7ABA1A"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Zastopnik izvajalca</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p>
    <w:p w14:paraId="35B46AAB" w14:textId="3E876959"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Odgovorni vodja del:</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p>
    <w:p w14:paraId="656CF211" w14:textId="154226F4"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Nadzor</w:t>
      </w:r>
    </w:p>
    <w:p w14:paraId="1F8F6F1D" w14:textId="3FEBFAE1"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Vodja nadzora</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p>
    <w:p w14:paraId="5CA66574" w14:textId="48280153"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Gradbeni nadzor</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p>
    <w:p w14:paraId="768EFCA3" w14:textId="51C07E32"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proofErr w:type="spellStart"/>
      <w:r w:rsidRPr="00415224">
        <w:rPr>
          <w:rStyle w:val="Neenpoudarek"/>
          <w:rFonts w:ascii="Arial" w:hAnsi="Arial" w:cs="Arial"/>
          <w:i w:val="0"/>
          <w:iCs w:val="0"/>
          <w:color w:val="auto"/>
          <w:sz w:val="22"/>
          <w:szCs w:val="22"/>
        </w:rPr>
        <w:t>Elektroinstalacijskih</w:t>
      </w:r>
      <w:proofErr w:type="spellEnd"/>
      <w:r w:rsidRPr="00415224">
        <w:rPr>
          <w:rStyle w:val="Neenpoudarek"/>
          <w:rFonts w:ascii="Arial" w:hAnsi="Arial" w:cs="Arial"/>
          <w:i w:val="0"/>
          <w:iCs w:val="0"/>
          <w:color w:val="auto"/>
          <w:sz w:val="22"/>
          <w:szCs w:val="22"/>
        </w:rPr>
        <w:t xml:space="preserve"> del</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p>
    <w:p w14:paraId="667EEFD3" w14:textId="4319DE71" w:rsidR="00415224" w:rsidRPr="00415224" w:rsidRDefault="00F53A28" w:rsidP="000B2DEB">
      <w:pPr>
        <w:pStyle w:val="Odstavekseznama"/>
        <w:numPr>
          <w:ilvl w:val="0"/>
          <w:numId w:val="107"/>
        </w:numPr>
        <w:spacing w:after="0"/>
        <w:jc w:val="both"/>
        <w:rPr>
          <w:rStyle w:val="Neenpoudarek"/>
          <w:rFonts w:ascii="Arial" w:hAnsi="Arial" w:cs="Arial"/>
          <w:i w:val="0"/>
          <w:iCs w:val="0"/>
          <w:color w:val="auto"/>
          <w:sz w:val="22"/>
          <w:szCs w:val="22"/>
        </w:rPr>
      </w:pPr>
      <w:proofErr w:type="spellStart"/>
      <w:r>
        <w:rPr>
          <w:rStyle w:val="Neenpoudarek"/>
          <w:rFonts w:ascii="Arial" w:hAnsi="Arial" w:cs="Arial"/>
          <w:i w:val="0"/>
          <w:iCs w:val="0"/>
          <w:color w:val="auto"/>
          <w:sz w:val="22"/>
          <w:szCs w:val="22"/>
        </w:rPr>
        <w:t>Strojnoinstalacijskih</w:t>
      </w:r>
      <w:proofErr w:type="spellEnd"/>
      <w:r>
        <w:rPr>
          <w:rStyle w:val="Neenpoudarek"/>
          <w:rFonts w:ascii="Arial" w:hAnsi="Arial" w:cs="Arial"/>
          <w:i w:val="0"/>
          <w:iCs w:val="0"/>
          <w:color w:val="auto"/>
          <w:sz w:val="22"/>
          <w:szCs w:val="22"/>
        </w:rPr>
        <w:t xml:space="preserve"> del</w:t>
      </w:r>
      <w:r w:rsidR="00415224" w:rsidRPr="00415224">
        <w:rPr>
          <w:rStyle w:val="Neenpoudarek"/>
          <w:rFonts w:ascii="Arial" w:hAnsi="Arial" w:cs="Arial"/>
          <w:i w:val="0"/>
          <w:iCs w:val="0"/>
          <w:color w:val="auto"/>
          <w:sz w:val="22"/>
          <w:szCs w:val="22"/>
        </w:rPr>
        <w:tab/>
      </w:r>
      <w:r w:rsidR="00415224" w:rsidRPr="00415224">
        <w:rPr>
          <w:rStyle w:val="Neenpoudarek"/>
          <w:rFonts w:ascii="Arial" w:hAnsi="Arial" w:cs="Arial"/>
          <w:i w:val="0"/>
          <w:iCs w:val="0"/>
          <w:color w:val="auto"/>
          <w:sz w:val="22"/>
          <w:szCs w:val="22"/>
        </w:rPr>
        <w:tab/>
      </w:r>
      <w:r w:rsidR="00415224" w:rsidRPr="00415224">
        <w:rPr>
          <w:rStyle w:val="Neenpoudarek"/>
          <w:rFonts w:ascii="Arial" w:hAnsi="Arial" w:cs="Arial"/>
          <w:i w:val="0"/>
          <w:iCs w:val="0"/>
          <w:color w:val="auto"/>
          <w:sz w:val="22"/>
          <w:szCs w:val="22"/>
        </w:rPr>
        <w:tab/>
      </w:r>
    </w:p>
    <w:p w14:paraId="2EC3602C" w14:textId="13596916" w:rsidR="00415224" w:rsidRPr="00415224" w:rsidRDefault="00F31224"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1</w:t>
      </w:r>
      <w:r w:rsidR="007F6ED6">
        <w:rPr>
          <w:rStyle w:val="Neenpoudarek"/>
          <w:rFonts w:ascii="Arial" w:hAnsi="Arial" w:cs="Arial"/>
          <w:i w:val="0"/>
          <w:iCs w:val="0"/>
          <w:color w:val="auto"/>
          <w:sz w:val="22"/>
          <w:szCs w:val="22"/>
        </w:rPr>
        <w:t>2</w:t>
      </w:r>
      <w:r w:rsidR="00415224" w:rsidRPr="00415224">
        <w:rPr>
          <w:rStyle w:val="Neenpoudarek"/>
          <w:rFonts w:ascii="Arial" w:hAnsi="Arial" w:cs="Arial"/>
          <w:i w:val="0"/>
          <w:iCs w:val="0"/>
          <w:color w:val="auto"/>
          <w:sz w:val="22"/>
          <w:szCs w:val="22"/>
        </w:rPr>
        <w:t>.2.</w:t>
      </w:r>
      <w:r w:rsidR="00415224" w:rsidRPr="00415224">
        <w:rPr>
          <w:rStyle w:val="Neenpoudarek"/>
          <w:rFonts w:ascii="Arial" w:hAnsi="Arial" w:cs="Arial"/>
          <w:i w:val="0"/>
          <w:iCs w:val="0"/>
          <w:color w:val="auto"/>
          <w:sz w:val="22"/>
          <w:szCs w:val="22"/>
        </w:rPr>
        <w:tab/>
        <w:t>Odgovorni vodja del izvajalca je dolžan sodelovati s predstavniki naročnika, skrbeti za tehnično pravilno in kakovostno izvedbo del, zagotavljati dogovorjene roke in usklajenost posameznih faz dela ter izvajati sklepe, sprejete na koordinacijskih sestankih izvedbe del na gradbišču. V primeru, da vodji projekta ne uspeta uskladiti stališč do pomembnih zadev na projektu, se v reševanje vključita direktor izvedbe naročnika in zastopnik izvajalca.</w:t>
      </w:r>
    </w:p>
    <w:p w14:paraId="184D4EC1" w14:textId="5BC2D2C8" w:rsidR="00415224" w:rsidRPr="00415224" w:rsidRDefault="00F31224"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1</w:t>
      </w:r>
      <w:r w:rsidR="007F6ED6">
        <w:rPr>
          <w:rStyle w:val="Neenpoudarek"/>
          <w:rFonts w:ascii="Arial" w:hAnsi="Arial" w:cs="Arial"/>
          <w:i w:val="0"/>
          <w:iCs w:val="0"/>
          <w:color w:val="auto"/>
          <w:sz w:val="22"/>
          <w:szCs w:val="22"/>
        </w:rPr>
        <w:t>2</w:t>
      </w:r>
      <w:r w:rsidR="00415224" w:rsidRPr="00415224">
        <w:rPr>
          <w:rStyle w:val="Neenpoudarek"/>
          <w:rFonts w:ascii="Arial" w:hAnsi="Arial" w:cs="Arial"/>
          <w:i w:val="0"/>
          <w:iCs w:val="0"/>
          <w:color w:val="auto"/>
          <w:sz w:val="22"/>
          <w:szCs w:val="22"/>
        </w:rPr>
        <w:t>.3.</w:t>
      </w:r>
      <w:r w:rsidR="00415224" w:rsidRPr="00415224">
        <w:rPr>
          <w:rStyle w:val="Neenpoudarek"/>
          <w:rFonts w:ascii="Arial" w:hAnsi="Arial" w:cs="Arial"/>
          <w:i w:val="0"/>
          <w:iCs w:val="0"/>
          <w:color w:val="auto"/>
          <w:sz w:val="22"/>
          <w:szCs w:val="22"/>
        </w:rPr>
        <w:tab/>
        <w:t>Naročnik ima pravico v primeru objektivnih razlogov (točka 6.5 te pogodbe) zahtevati zamenjavo predstavnikov izvajalca oz. podizvajalcev.</w:t>
      </w:r>
    </w:p>
    <w:p w14:paraId="68D302A0" w14:textId="24447673" w:rsidR="00415224" w:rsidRPr="00415224" w:rsidRDefault="00EA7BD6"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12.4.</w:t>
      </w:r>
      <w:r w:rsidR="00415224" w:rsidRPr="00415224">
        <w:rPr>
          <w:rStyle w:val="Neenpoudarek"/>
          <w:rFonts w:ascii="Arial" w:hAnsi="Arial" w:cs="Arial"/>
          <w:i w:val="0"/>
          <w:iCs w:val="0"/>
          <w:color w:val="auto"/>
          <w:sz w:val="22"/>
          <w:szCs w:val="22"/>
        </w:rPr>
        <w:tab/>
        <w:t xml:space="preserve">O spremembi svojih predstavnikov se izvajalec in naročnik pisno obvestita. </w:t>
      </w:r>
    </w:p>
    <w:p w14:paraId="02189D07" w14:textId="77777777" w:rsid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Izvajalec svojih predstavnikov ne more zamenjati brez pisne privolitve naročnika.</w:t>
      </w:r>
    </w:p>
    <w:p w14:paraId="367FC1B9" w14:textId="77777777" w:rsidR="009F135E" w:rsidRDefault="009F135E" w:rsidP="000B2DEB">
      <w:pPr>
        <w:spacing w:after="0"/>
        <w:jc w:val="both"/>
        <w:rPr>
          <w:rStyle w:val="Neenpoudarek"/>
          <w:rFonts w:ascii="Arial" w:hAnsi="Arial" w:cs="Arial"/>
          <w:i w:val="0"/>
          <w:iCs w:val="0"/>
          <w:color w:val="auto"/>
          <w:sz w:val="22"/>
          <w:szCs w:val="22"/>
        </w:rPr>
      </w:pPr>
    </w:p>
    <w:p w14:paraId="4F73990E" w14:textId="296A1DB6" w:rsidR="009F135E" w:rsidRPr="009F135E" w:rsidRDefault="009F135E" w:rsidP="009F135E">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 xml:space="preserve">14.0. </w:t>
      </w:r>
      <w:r w:rsidRPr="009F135E">
        <w:rPr>
          <w:rStyle w:val="Neenpoudarek"/>
          <w:rFonts w:ascii="Arial" w:hAnsi="Arial" w:cs="Arial"/>
          <w:i w:val="0"/>
          <w:iCs w:val="0"/>
          <w:color w:val="auto"/>
          <w:sz w:val="22"/>
          <w:szCs w:val="22"/>
        </w:rPr>
        <w:t>POSLOVNA SKRIVNOST</w:t>
      </w:r>
    </w:p>
    <w:p w14:paraId="670295B3" w14:textId="77777777" w:rsidR="009F135E" w:rsidRDefault="009F135E" w:rsidP="009F135E">
      <w:pPr>
        <w:spacing w:after="0"/>
        <w:jc w:val="both"/>
        <w:rPr>
          <w:rStyle w:val="Neenpoudarek"/>
          <w:rFonts w:ascii="Arial" w:hAnsi="Arial" w:cs="Arial"/>
          <w:i w:val="0"/>
          <w:iCs w:val="0"/>
          <w:color w:val="auto"/>
          <w:sz w:val="22"/>
          <w:szCs w:val="22"/>
        </w:rPr>
      </w:pPr>
    </w:p>
    <w:p w14:paraId="08A6FC3F" w14:textId="37AAC6BB" w:rsidR="009F135E" w:rsidRPr="009F135E" w:rsidRDefault="00EA7BD6" w:rsidP="009F135E">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14.1.</w:t>
      </w:r>
      <w:r w:rsidR="001B65C5">
        <w:rPr>
          <w:rStyle w:val="Neenpoudarek"/>
          <w:rFonts w:ascii="Arial" w:hAnsi="Arial" w:cs="Arial"/>
          <w:i w:val="0"/>
          <w:iCs w:val="0"/>
          <w:color w:val="auto"/>
          <w:sz w:val="22"/>
          <w:szCs w:val="22"/>
        </w:rPr>
        <w:tab/>
      </w:r>
      <w:r w:rsidR="009F135E" w:rsidRPr="009F135E">
        <w:rPr>
          <w:rStyle w:val="Neenpoudarek"/>
          <w:rFonts w:ascii="Arial" w:hAnsi="Arial" w:cs="Arial"/>
          <w:i w:val="0"/>
          <w:iCs w:val="0"/>
          <w:color w:val="auto"/>
          <w:sz w:val="22"/>
          <w:szCs w:val="22"/>
        </w:rPr>
        <w:t>Vsi podatki povezani z izvajanjem te pogodbe, predstavljajo poslovno skrivnost. Stranki pogodbe sta dolžni vse te podatke skrbno varovati ter jih uporabljati izključno za namene, povezane z izvajanjem te pogodbe.</w:t>
      </w:r>
    </w:p>
    <w:p w14:paraId="53F60253" w14:textId="77777777" w:rsidR="009F135E" w:rsidRPr="009F135E" w:rsidRDefault="009F135E" w:rsidP="009F135E">
      <w:pPr>
        <w:spacing w:after="0"/>
        <w:jc w:val="both"/>
        <w:rPr>
          <w:rStyle w:val="Neenpoudarek"/>
          <w:rFonts w:ascii="Arial" w:hAnsi="Arial" w:cs="Arial"/>
          <w:i w:val="0"/>
          <w:iCs w:val="0"/>
          <w:color w:val="auto"/>
          <w:sz w:val="22"/>
          <w:szCs w:val="22"/>
        </w:rPr>
      </w:pPr>
      <w:r w:rsidRPr="009F135E">
        <w:rPr>
          <w:rStyle w:val="Neenpoudarek"/>
          <w:rFonts w:ascii="Arial" w:hAnsi="Arial" w:cs="Arial"/>
          <w:i w:val="0"/>
          <w:iCs w:val="0"/>
          <w:color w:val="auto"/>
          <w:sz w:val="22"/>
          <w:szCs w:val="22"/>
        </w:rPr>
        <w:t>Izvajalec je dolžan zagotoviti, da njegovi delavci vse poslovne skrivnosti naročnika varujejo z največjo možno mero skrbnosti.</w:t>
      </w:r>
    </w:p>
    <w:p w14:paraId="4043FD24" w14:textId="77777777" w:rsidR="009F135E" w:rsidRPr="009F135E" w:rsidRDefault="009F135E" w:rsidP="009F135E">
      <w:pPr>
        <w:spacing w:after="0"/>
        <w:jc w:val="both"/>
        <w:rPr>
          <w:rStyle w:val="Neenpoudarek"/>
          <w:rFonts w:ascii="Arial" w:hAnsi="Arial" w:cs="Arial"/>
          <w:i w:val="0"/>
          <w:iCs w:val="0"/>
          <w:color w:val="auto"/>
          <w:sz w:val="22"/>
          <w:szCs w:val="22"/>
        </w:rPr>
      </w:pPr>
      <w:r w:rsidRPr="009F135E">
        <w:rPr>
          <w:rStyle w:val="Neenpoudarek"/>
          <w:rFonts w:ascii="Arial" w:hAnsi="Arial" w:cs="Arial"/>
          <w:i w:val="0"/>
          <w:iCs w:val="0"/>
          <w:color w:val="auto"/>
          <w:sz w:val="22"/>
          <w:szCs w:val="22"/>
        </w:rPr>
        <w:t>Za izvajalca, ki opravlja za naročnika pogodbene obveznosti, velja glede teh obveznosti enako strog način varovanja podatkov, kot ga ima naročnik.</w:t>
      </w:r>
    </w:p>
    <w:p w14:paraId="4CCBA366" w14:textId="775D23E7" w:rsidR="009F135E" w:rsidRPr="009F135E" w:rsidRDefault="00EA7BD6" w:rsidP="009F135E">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14.2.</w:t>
      </w:r>
      <w:r w:rsidR="001B65C5">
        <w:rPr>
          <w:rStyle w:val="Neenpoudarek"/>
          <w:rFonts w:ascii="Arial" w:hAnsi="Arial" w:cs="Arial"/>
          <w:i w:val="0"/>
          <w:iCs w:val="0"/>
          <w:color w:val="auto"/>
          <w:sz w:val="22"/>
          <w:szCs w:val="22"/>
        </w:rPr>
        <w:tab/>
      </w:r>
      <w:r w:rsidR="009F135E" w:rsidRPr="009F135E">
        <w:rPr>
          <w:rStyle w:val="Neenpoudarek"/>
          <w:rFonts w:ascii="Arial" w:hAnsi="Arial" w:cs="Arial"/>
          <w:i w:val="0"/>
          <w:iCs w:val="0"/>
          <w:color w:val="auto"/>
          <w:sz w:val="22"/>
          <w:szCs w:val="22"/>
        </w:rPr>
        <w:t>Obveznost varovanja podatkov se nanašata tako na čas izvrševanja pogodbe, kot tudi za čas po tem. V primeru kršitve določb o varovanju poslovne skrivnosti, je izvajalec naročniku odškodninsko odgovoren za vso posredno in neposredno škodo, ki bo nastala za</w:t>
      </w:r>
      <w:r>
        <w:rPr>
          <w:rStyle w:val="Neenpoudarek"/>
          <w:rFonts w:ascii="Arial" w:hAnsi="Arial" w:cs="Arial"/>
          <w:i w:val="0"/>
          <w:iCs w:val="0"/>
          <w:color w:val="auto"/>
          <w:sz w:val="22"/>
          <w:szCs w:val="22"/>
        </w:rPr>
        <w:t>radi kršitve poslovne tajnosti.</w:t>
      </w:r>
    </w:p>
    <w:p w14:paraId="2D1D9AA2" w14:textId="02ABE029" w:rsidR="00C327F8" w:rsidRDefault="00EA7BD6"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14.3.</w:t>
      </w:r>
      <w:r w:rsidR="001B65C5">
        <w:rPr>
          <w:rStyle w:val="Neenpoudarek"/>
          <w:rFonts w:ascii="Arial" w:hAnsi="Arial" w:cs="Arial"/>
          <w:i w:val="0"/>
          <w:iCs w:val="0"/>
          <w:color w:val="auto"/>
          <w:sz w:val="22"/>
          <w:szCs w:val="22"/>
        </w:rPr>
        <w:tab/>
      </w:r>
      <w:r w:rsidR="009F135E" w:rsidRPr="009F135E">
        <w:rPr>
          <w:rStyle w:val="Neenpoudarek"/>
          <w:rFonts w:ascii="Arial" w:hAnsi="Arial" w:cs="Arial"/>
          <w:i w:val="0"/>
          <w:iCs w:val="0"/>
          <w:color w:val="auto"/>
          <w:sz w:val="22"/>
          <w:szCs w:val="22"/>
        </w:rPr>
        <w:t>Izvajalec sme objaviti svojo poslovno povezanost z naročnikom samo ob izrecnem pisnem dovoljenju slednjega.</w:t>
      </w:r>
    </w:p>
    <w:p w14:paraId="62992D42" w14:textId="77777777" w:rsidR="009F135E" w:rsidRDefault="009F135E" w:rsidP="000B2DEB">
      <w:pPr>
        <w:spacing w:after="0"/>
        <w:jc w:val="both"/>
        <w:rPr>
          <w:rStyle w:val="Neenpoudarek"/>
          <w:rFonts w:ascii="Arial" w:hAnsi="Arial" w:cs="Arial"/>
          <w:i w:val="0"/>
          <w:iCs w:val="0"/>
          <w:color w:val="auto"/>
          <w:sz w:val="22"/>
          <w:szCs w:val="22"/>
        </w:rPr>
      </w:pPr>
    </w:p>
    <w:p w14:paraId="37BC2862" w14:textId="77777777" w:rsidR="00F01A28" w:rsidRDefault="00F01A28" w:rsidP="000B2DEB">
      <w:pPr>
        <w:spacing w:after="0"/>
        <w:jc w:val="both"/>
        <w:rPr>
          <w:rStyle w:val="Neenpoudarek"/>
          <w:rFonts w:ascii="Arial" w:hAnsi="Arial" w:cs="Arial"/>
          <w:i w:val="0"/>
          <w:iCs w:val="0"/>
          <w:color w:val="auto"/>
          <w:sz w:val="22"/>
          <w:szCs w:val="22"/>
        </w:rPr>
      </w:pPr>
    </w:p>
    <w:p w14:paraId="63C21443" w14:textId="56C62A50" w:rsidR="00C327F8" w:rsidRDefault="00F31224"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1</w:t>
      </w:r>
      <w:r w:rsidR="00EA7BD6">
        <w:rPr>
          <w:rStyle w:val="Neenpoudarek"/>
          <w:rFonts w:ascii="Arial" w:hAnsi="Arial" w:cs="Arial"/>
          <w:i w:val="0"/>
          <w:iCs w:val="0"/>
          <w:color w:val="auto"/>
          <w:sz w:val="22"/>
          <w:szCs w:val="22"/>
        </w:rPr>
        <w:t>5</w:t>
      </w:r>
      <w:r w:rsidR="00C327F8">
        <w:rPr>
          <w:rStyle w:val="Neenpoudarek"/>
          <w:rFonts w:ascii="Arial" w:hAnsi="Arial" w:cs="Arial"/>
          <w:i w:val="0"/>
          <w:iCs w:val="0"/>
          <w:color w:val="auto"/>
          <w:sz w:val="22"/>
          <w:szCs w:val="22"/>
        </w:rPr>
        <w:t xml:space="preserve">.0. SOCIALNA KLAVZULA </w:t>
      </w:r>
    </w:p>
    <w:p w14:paraId="6EAE709C" w14:textId="77777777" w:rsidR="00C327F8" w:rsidRDefault="00C327F8" w:rsidP="000B2DEB">
      <w:pPr>
        <w:spacing w:after="0"/>
        <w:jc w:val="both"/>
        <w:rPr>
          <w:rStyle w:val="Neenpoudarek"/>
          <w:rFonts w:ascii="Arial" w:hAnsi="Arial" w:cs="Arial"/>
          <w:i w:val="0"/>
          <w:iCs w:val="0"/>
          <w:color w:val="auto"/>
          <w:sz w:val="22"/>
          <w:szCs w:val="22"/>
        </w:rPr>
      </w:pPr>
    </w:p>
    <w:p w14:paraId="3522F2D4" w14:textId="2DF221D6" w:rsidR="00C327F8" w:rsidRDefault="00C327F8" w:rsidP="000B2DEB">
      <w:pPr>
        <w:spacing w:after="0"/>
        <w:jc w:val="both"/>
        <w:rPr>
          <w:rStyle w:val="Neenpoudarek"/>
          <w:rFonts w:ascii="Arial" w:hAnsi="Arial" w:cs="Arial"/>
          <w:i w:val="0"/>
          <w:iCs w:val="0"/>
          <w:color w:val="auto"/>
          <w:sz w:val="22"/>
          <w:szCs w:val="22"/>
        </w:rPr>
      </w:pPr>
      <w:r w:rsidRPr="00C327F8">
        <w:rPr>
          <w:rStyle w:val="Neenpoudarek"/>
          <w:rFonts w:ascii="Arial" w:hAnsi="Arial" w:cs="Arial"/>
          <w:i w:val="0"/>
          <w:iCs w:val="0"/>
          <w:color w:val="auto"/>
          <w:sz w:val="22"/>
          <w:szCs w:val="22"/>
        </w:rPr>
        <w:lastRenderedPageBreak/>
        <w:t>Pogodba preneha veljati, če je naročnik seznanjen, da je pristojni državni organ ali sodišče s pravnomočno odločitvijo ugotovilo kršitev delovne, okoljske ali socialne zakonodaje s strani izvajalca pogodbe ali njegovega podizvajalca.</w:t>
      </w:r>
    </w:p>
    <w:p w14:paraId="27903F42" w14:textId="77777777" w:rsidR="00C327F8" w:rsidRPr="00415224" w:rsidRDefault="00C327F8" w:rsidP="000B2DEB">
      <w:pPr>
        <w:spacing w:after="0"/>
        <w:jc w:val="both"/>
        <w:rPr>
          <w:rStyle w:val="Neenpoudarek"/>
          <w:rFonts w:ascii="Arial" w:hAnsi="Arial" w:cs="Arial"/>
          <w:i w:val="0"/>
          <w:iCs w:val="0"/>
          <w:color w:val="auto"/>
          <w:sz w:val="22"/>
          <w:szCs w:val="22"/>
        </w:rPr>
      </w:pPr>
    </w:p>
    <w:p w14:paraId="6F7D82D5" w14:textId="6E12353B" w:rsidR="00415224" w:rsidRDefault="00C327F8"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1</w:t>
      </w:r>
      <w:r w:rsidR="00EA7BD6">
        <w:rPr>
          <w:rStyle w:val="Neenpoudarek"/>
          <w:rFonts w:ascii="Arial" w:hAnsi="Arial" w:cs="Arial"/>
          <w:i w:val="0"/>
          <w:iCs w:val="0"/>
          <w:color w:val="auto"/>
          <w:sz w:val="22"/>
          <w:szCs w:val="22"/>
        </w:rPr>
        <w:t>6</w:t>
      </w:r>
      <w:r w:rsidR="00415224" w:rsidRPr="00415224">
        <w:rPr>
          <w:rStyle w:val="Neenpoudarek"/>
          <w:rFonts w:ascii="Arial" w:hAnsi="Arial" w:cs="Arial"/>
          <w:i w:val="0"/>
          <w:iCs w:val="0"/>
          <w:color w:val="auto"/>
          <w:sz w:val="22"/>
          <w:szCs w:val="22"/>
        </w:rPr>
        <w:t>.0.</w:t>
      </w:r>
      <w:r w:rsidR="00415224" w:rsidRPr="00415224">
        <w:rPr>
          <w:rStyle w:val="Neenpoudarek"/>
          <w:rFonts w:ascii="Arial" w:hAnsi="Arial" w:cs="Arial"/>
          <w:i w:val="0"/>
          <w:iCs w:val="0"/>
          <w:color w:val="auto"/>
          <w:sz w:val="22"/>
          <w:szCs w:val="22"/>
        </w:rPr>
        <w:tab/>
        <w:t>PROTIKORUPCIJSKA KLAVZULA</w:t>
      </w:r>
    </w:p>
    <w:p w14:paraId="47D55C87" w14:textId="77777777" w:rsidR="00C327F8" w:rsidRPr="00415224" w:rsidRDefault="00C327F8" w:rsidP="000B2DEB">
      <w:pPr>
        <w:spacing w:after="0"/>
        <w:jc w:val="both"/>
        <w:rPr>
          <w:rStyle w:val="Neenpoudarek"/>
          <w:rFonts w:ascii="Arial" w:hAnsi="Arial" w:cs="Arial"/>
          <w:i w:val="0"/>
          <w:iCs w:val="0"/>
          <w:color w:val="auto"/>
          <w:sz w:val="22"/>
          <w:szCs w:val="22"/>
        </w:rPr>
      </w:pPr>
    </w:p>
    <w:p w14:paraId="3D11092D" w14:textId="5C17617C"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1</w:t>
      </w:r>
      <w:r w:rsidR="00EA7BD6">
        <w:rPr>
          <w:rStyle w:val="Neenpoudarek"/>
          <w:rFonts w:ascii="Arial" w:hAnsi="Arial" w:cs="Arial"/>
          <w:i w:val="0"/>
          <w:iCs w:val="0"/>
          <w:color w:val="auto"/>
          <w:sz w:val="22"/>
          <w:szCs w:val="22"/>
        </w:rPr>
        <w:t>6</w:t>
      </w:r>
      <w:r w:rsidRPr="00415224">
        <w:rPr>
          <w:rStyle w:val="Neenpoudarek"/>
          <w:rFonts w:ascii="Arial" w:hAnsi="Arial" w:cs="Arial"/>
          <w:i w:val="0"/>
          <w:iCs w:val="0"/>
          <w:color w:val="auto"/>
          <w:sz w:val="22"/>
          <w:szCs w:val="22"/>
        </w:rPr>
        <w:t>.1.</w:t>
      </w:r>
      <w:r w:rsidRPr="00415224">
        <w:rPr>
          <w:rStyle w:val="Neenpoudarek"/>
          <w:rFonts w:ascii="Arial" w:hAnsi="Arial" w:cs="Arial"/>
          <w:i w:val="0"/>
          <w:iCs w:val="0"/>
          <w:color w:val="auto"/>
          <w:sz w:val="22"/>
          <w:szCs w:val="22"/>
        </w:rPr>
        <w:tab/>
        <w:t>Pogodbeni stranki potrjujeta, da sta seznanjeni in se zavedata dejstva, da je predmetna pogodba nična, če je ali bo, v katerikoli fazi sklepanja in izvajanja te pogodbe, kdo v imenu ali na račun izvajalca predstavniku ali posredniku naročila obljubil ali ponudil ali dal kakšno nedovoljeno korist za pridobitev posla po tej pogodbi, za sklenitev posla pod ugodnejšimi pogoji, za opustitev dolžnega nadzora nad izvajanjem pogodbenih obveznosti ali drugo ravnanje ali opustitev, s katerim je ali bo naročniku povzročena škoda ali pa je ali bo omogočena pridobitev nedovoljene koristi predstavniku ali posredniku naročnika in/ali izvajalca ali njegovemu predstavniku, zastopniku ali posredniku.</w:t>
      </w:r>
    </w:p>
    <w:p w14:paraId="77E2401B" w14:textId="77777777" w:rsidR="00754980" w:rsidRPr="00415224" w:rsidRDefault="00754980" w:rsidP="000B2DEB">
      <w:pPr>
        <w:spacing w:after="0"/>
        <w:jc w:val="both"/>
        <w:rPr>
          <w:rStyle w:val="Neenpoudarek"/>
          <w:rFonts w:ascii="Arial" w:hAnsi="Arial" w:cs="Arial"/>
          <w:i w:val="0"/>
          <w:iCs w:val="0"/>
          <w:color w:val="auto"/>
          <w:sz w:val="22"/>
          <w:szCs w:val="22"/>
        </w:rPr>
      </w:pPr>
    </w:p>
    <w:p w14:paraId="143229DB" w14:textId="25AA8547" w:rsidR="00415224" w:rsidRDefault="00754980"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1</w:t>
      </w:r>
      <w:r w:rsidR="00EA7BD6">
        <w:rPr>
          <w:rStyle w:val="Neenpoudarek"/>
          <w:rFonts w:ascii="Arial" w:hAnsi="Arial" w:cs="Arial"/>
          <w:i w:val="0"/>
          <w:iCs w:val="0"/>
          <w:color w:val="auto"/>
          <w:sz w:val="22"/>
          <w:szCs w:val="22"/>
        </w:rPr>
        <w:t>7</w:t>
      </w:r>
      <w:r w:rsidR="00415224" w:rsidRPr="00415224">
        <w:rPr>
          <w:rStyle w:val="Neenpoudarek"/>
          <w:rFonts w:ascii="Arial" w:hAnsi="Arial" w:cs="Arial"/>
          <w:i w:val="0"/>
          <w:iCs w:val="0"/>
          <w:color w:val="auto"/>
          <w:sz w:val="22"/>
          <w:szCs w:val="22"/>
        </w:rPr>
        <w:t>.0.</w:t>
      </w:r>
      <w:r w:rsidR="00415224" w:rsidRPr="00415224">
        <w:rPr>
          <w:rStyle w:val="Neenpoudarek"/>
          <w:rFonts w:ascii="Arial" w:hAnsi="Arial" w:cs="Arial"/>
          <w:i w:val="0"/>
          <w:iCs w:val="0"/>
          <w:color w:val="auto"/>
          <w:sz w:val="22"/>
          <w:szCs w:val="22"/>
        </w:rPr>
        <w:tab/>
        <w:t>OSTALA DOLOČILA</w:t>
      </w:r>
    </w:p>
    <w:p w14:paraId="5F4B84C7" w14:textId="77777777" w:rsidR="00C327F8" w:rsidRPr="00415224" w:rsidRDefault="00C327F8" w:rsidP="000B2DEB">
      <w:pPr>
        <w:spacing w:after="0"/>
        <w:rPr>
          <w:rStyle w:val="Neenpoudarek"/>
          <w:rFonts w:ascii="Arial" w:hAnsi="Arial" w:cs="Arial"/>
          <w:i w:val="0"/>
          <w:iCs w:val="0"/>
          <w:color w:val="auto"/>
          <w:sz w:val="22"/>
          <w:szCs w:val="22"/>
        </w:rPr>
      </w:pPr>
    </w:p>
    <w:p w14:paraId="637C84B5" w14:textId="704AD333"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1</w:t>
      </w:r>
      <w:r w:rsidR="00EA7BD6">
        <w:rPr>
          <w:rStyle w:val="Neenpoudarek"/>
          <w:rFonts w:ascii="Arial" w:hAnsi="Arial" w:cs="Arial"/>
          <w:i w:val="0"/>
          <w:iCs w:val="0"/>
          <w:color w:val="auto"/>
          <w:sz w:val="22"/>
          <w:szCs w:val="22"/>
        </w:rPr>
        <w:t>7</w:t>
      </w:r>
      <w:r w:rsidRPr="00415224">
        <w:rPr>
          <w:rStyle w:val="Neenpoudarek"/>
          <w:rFonts w:ascii="Arial" w:hAnsi="Arial" w:cs="Arial"/>
          <w:i w:val="0"/>
          <w:iCs w:val="0"/>
          <w:color w:val="auto"/>
          <w:sz w:val="22"/>
          <w:szCs w:val="22"/>
        </w:rPr>
        <w:t>.1.</w:t>
      </w:r>
      <w:r w:rsidRPr="00415224">
        <w:rPr>
          <w:rStyle w:val="Neenpoudarek"/>
          <w:rFonts w:ascii="Arial" w:hAnsi="Arial" w:cs="Arial"/>
          <w:i w:val="0"/>
          <w:iCs w:val="0"/>
          <w:color w:val="auto"/>
          <w:sz w:val="22"/>
          <w:szCs w:val="22"/>
        </w:rPr>
        <w:tab/>
        <w:t>Morebitne spore, ki bi nastali po tej pogodbi, bosta pogodbeni stranki skušali urediti sporazumno. Če v tem ne uspeta, bo za rešitev njunega spora pristojno sodišče.</w:t>
      </w:r>
    </w:p>
    <w:p w14:paraId="3AFBFEE7" w14:textId="00C5AF5B" w:rsidR="00415224" w:rsidRPr="00415224" w:rsidRDefault="00754980"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1</w:t>
      </w:r>
      <w:r w:rsidR="00EA7BD6">
        <w:rPr>
          <w:rStyle w:val="Neenpoudarek"/>
          <w:rFonts w:ascii="Arial" w:hAnsi="Arial" w:cs="Arial"/>
          <w:i w:val="0"/>
          <w:iCs w:val="0"/>
          <w:color w:val="auto"/>
          <w:sz w:val="22"/>
          <w:szCs w:val="22"/>
        </w:rPr>
        <w:t>7</w:t>
      </w:r>
      <w:r w:rsidR="00415224" w:rsidRPr="00415224">
        <w:rPr>
          <w:rStyle w:val="Neenpoudarek"/>
          <w:rFonts w:ascii="Arial" w:hAnsi="Arial" w:cs="Arial"/>
          <w:i w:val="0"/>
          <w:iCs w:val="0"/>
          <w:color w:val="auto"/>
          <w:sz w:val="22"/>
          <w:szCs w:val="22"/>
        </w:rPr>
        <w:t>.2.</w:t>
      </w:r>
      <w:r w:rsidR="00415224" w:rsidRPr="00415224">
        <w:rPr>
          <w:rStyle w:val="Neenpoudarek"/>
          <w:rFonts w:ascii="Arial" w:hAnsi="Arial" w:cs="Arial"/>
          <w:i w:val="0"/>
          <w:iCs w:val="0"/>
          <w:color w:val="auto"/>
          <w:sz w:val="22"/>
          <w:szCs w:val="22"/>
        </w:rPr>
        <w:tab/>
        <w:t>Če ni v tej pogodbi in njenih sestavnih delih drugače določeno, se za vsa pravna razmerja med naročnikom in izvajalcem uporabljajo Posebne gradbene uzance in Obligacijski zakonik.</w:t>
      </w:r>
    </w:p>
    <w:p w14:paraId="706EB404" w14:textId="5A6194BE" w:rsidR="00415224" w:rsidRDefault="00754980"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1</w:t>
      </w:r>
      <w:r w:rsidR="00EA7BD6">
        <w:rPr>
          <w:rStyle w:val="Neenpoudarek"/>
          <w:rFonts w:ascii="Arial" w:hAnsi="Arial" w:cs="Arial"/>
          <w:i w:val="0"/>
          <w:iCs w:val="0"/>
          <w:color w:val="auto"/>
          <w:sz w:val="22"/>
          <w:szCs w:val="22"/>
        </w:rPr>
        <w:t>7</w:t>
      </w:r>
      <w:r w:rsidR="00415224" w:rsidRPr="00415224">
        <w:rPr>
          <w:rStyle w:val="Neenpoudarek"/>
          <w:rFonts w:ascii="Arial" w:hAnsi="Arial" w:cs="Arial"/>
          <w:i w:val="0"/>
          <w:iCs w:val="0"/>
          <w:color w:val="auto"/>
          <w:sz w:val="22"/>
          <w:szCs w:val="22"/>
        </w:rPr>
        <w:t>.3.</w:t>
      </w:r>
      <w:r w:rsidR="00415224" w:rsidRPr="00415224">
        <w:rPr>
          <w:rStyle w:val="Neenpoudarek"/>
          <w:rFonts w:ascii="Arial" w:hAnsi="Arial" w:cs="Arial"/>
          <w:i w:val="0"/>
          <w:iCs w:val="0"/>
          <w:color w:val="auto"/>
          <w:sz w:val="22"/>
          <w:szCs w:val="22"/>
        </w:rPr>
        <w:tab/>
        <w:t xml:space="preserve">Pogodba je napisana v </w:t>
      </w:r>
      <w:r w:rsidR="00ED4F3B">
        <w:rPr>
          <w:rStyle w:val="Neenpoudarek"/>
          <w:rFonts w:ascii="Arial" w:hAnsi="Arial" w:cs="Arial"/>
          <w:i w:val="0"/>
          <w:iCs w:val="0"/>
          <w:color w:val="auto"/>
          <w:sz w:val="22"/>
          <w:szCs w:val="22"/>
        </w:rPr>
        <w:t>___ i</w:t>
      </w:r>
      <w:r w:rsidR="00415224" w:rsidRPr="00415224">
        <w:rPr>
          <w:rStyle w:val="Neenpoudarek"/>
          <w:rFonts w:ascii="Arial" w:hAnsi="Arial" w:cs="Arial"/>
          <w:i w:val="0"/>
          <w:iCs w:val="0"/>
          <w:color w:val="auto"/>
          <w:sz w:val="22"/>
          <w:szCs w:val="22"/>
        </w:rPr>
        <w:t xml:space="preserve">zvodih, od katerih prejme izvajalec </w:t>
      </w:r>
      <w:r w:rsidR="00ED4F3B">
        <w:rPr>
          <w:rStyle w:val="Neenpoudarek"/>
          <w:rFonts w:ascii="Arial" w:hAnsi="Arial" w:cs="Arial"/>
          <w:i w:val="0"/>
          <w:iCs w:val="0"/>
          <w:color w:val="auto"/>
          <w:sz w:val="22"/>
          <w:szCs w:val="22"/>
        </w:rPr>
        <w:t>___</w:t>
      </w:r>
      <w:r w:rsidR="00415224" w:rsidRPr="00415224">
        <w:rPr>
          <w:rStyle w:val="Neenpoudarek"/>
          <w:rFonts w:ascii="Arial" w:hAnsi="Arial" w:cs="Arial"/>
          <w:i w:val="0"/>
          <w:iCs w:val="0"/>
          <w:color w:val="auto"/>
          <w:sz w:val="22"/>
          <w:szCs w:val="22"/>
        </w:rPr>
        <w:t xml:space="preserve"> izvode in naročnik pa </w:t>
      </w:r>
      <w:r w:rsidR="00ED4F3B">
        <w:rPr>
          <w:rStyle w:val="Neenpoudarek"/>
          <w:rFonts w:ascii="Arial" w:hAnsi="Arial" w:cs="Arial"/>
          <w:i w:val="0"/>
          <w:iCs w:val="0"/>
          <w:color w:val="auto"/>
          <w:sz w:val="22"/>
          <w:szCs w:val="22"/>
        </w:rPr>
        <w:t>____</w:t>
      </w:r>
      <w:r w:rsidR="00415224" w:rsidRPr="00415224">
        <w:rPr>
          <w:rStyle w:val="Neenpoudarek"/>
          <w:rFonts w:ascii="Arial" w:hAnsi="Arial" w:cs="Arial"/>
          <w:i w:val="0"/>
          <w:iCs w:val="0"/>
          <w:color w:val="auto"/>
          <w:sz w:val="22"/>
          <w:szCs w:val="22"/>
        </w:rPr>
        <w:t>izvoda.</w:t>
      </w:r>
    </w:p>
    <w:p w14:paraId="79295472" w14:textId="41999EF0" w:rsidR="00ED4F3B" w:rsidRPr="00415224" w:rsidRDefault="00ED4F3B"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 xml:space="preserve">Kakršnekoli spremembe oz. dopolnitve te pogodbe so veljavne le, če so dogovorjene v pisni obliki. </w:t>
      </w:r>
    </w:p>
    <w:p w14:paraId="61FCDDF6" w14:textId="5B09C5C5" w:rsidR="00415224" w:rsidRPr="00415224" w:rsidRDefault="00754980"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1</w:t>
      </w:r>
      <w:r w:rsidR="00EA7BD6">
        <w:rPr>
          <w:rStyle w:val="Neenpoudarek"/>
          <w:rFonts w:ascii="Arial" w:hAnsi="Arial" w:cs="Arial"/>
          <w:i w:val="0"/>
          <w:iCs w:val="0"/>
          <w:color w:val="auto"/>
          <w:sz w:val="22"/>
          <w:szCs w:val="22"/>
        </w:rPr>
        <w:t>7</w:t>
      </w:r>
      <w:r w:rsidR="00415224" w:rsidRPr="00415224">
        <w:rPr>
          <w:rStyle w:val="Neenpoudarek"/>
          <w:rFonts w:ascii="Arial" w:hAnsi="Arial" w:cs="Arial"/>
          <w:i w:val="0"/>
          <w:iCs w:val="0"/>
          <w:color w:val="auto"/>
          <w:sz w:val="22"/>
          <w:szCs w:val="22"/>
        </w:rPr>
        <w:t>.4.</w:t>
      </w:r>
      <w:r w:rsidR="00415224" w:rsidRPr="00415224">
        <w:rPr>
          <w:rStyle w:val="Neenpoudarek"/>
          <w:rFonts w:ascii="Arial" w:hAnsi="Arial" w:cs="Arial"/>
          <w:i w:val="0"/>
          <w:iCs w:val="0"/>
          <w:color w:val="auto"/>
          <w:sz w:val="22"/>
          <w:szCs w:val="22"/>
        </w:rPr>
        <w:tab/>
        <w:t>Sestavni deli pogodbe so</w:t>
      </w:r>
    </w:p>
    <w:p w14:paraId="5B1876DC" w14:textId="419828B4" w:rsidR="00F53A28" w:rsidRPr="00F53A28" w:rsidRDefault="00F53A28" w:rsidP="000B2DEB">
      <w:pPr>
        <w:pStyle w:val="Odstavekseznama"/>
        <w:numPr>
          <w:ilvl w:val="0"/>
          <w:numId w:val="107"/>
        </w:numPr>
        <w:spacing w:after="0"/>
        <w:jc w:val="both"/>
        <w:rPr>
          <w:rStyle w:val="Neenpoudarek"/>
          <w:rFonts w:ascii="Arial" w:hAnsi="Arial" w:cs="Arial"/>
          <w:i w:val="0"/>
          <w:iCs w:val="0"/>
          <w:color w:val="auto"/>
          <w:sz w:val="22"/>
          <w:szCs w:val="22"/>
        </w:rPr>
      </w:pPr>
      <w:r w:rsidRPr="00F53A28">
        <w:rPr>
          <w:rStyle w:val="Neenpoudarek"/>
          <w:rFonts w:ascii="Arial" w:hAnsi="Arial" w:cs="Arial"/>
          <w:i w:val="0"/>
          <w:iCs w:val="0"/>
          <w:color w:val="auto"/>
          <w:sz w:val="22"/>
          <w:szCs w:val="22"/>
        </w:rPr>
        <w:t>povabilo k oddaji ponudb in dokumentacija, ki je del tega vabila_____</w:t>
      </w:r>
      <w:r w:rsidR="006B4B21">
        <w:rPr>
          <w:rStyle w:val="Neenpoudarek"/>
          <w:rFonts w:ascii="Arial" w:hAnsi="Arial" w:cs="Arial"/>
          <w:i w:val="0"/>
          <w:iCs w:val="0"/>
          <w:color w:val="auto"/>
          <w:sz w:val="22"/>
          <w:szCs w:val="22"/>
        </w:rPr>
        <w:t>,</w:t>
      </w:r>
    </w:p>
    <w:p w14:paraId="3CDBFE69" w14:textId="73F45A81" w:rsidR="00415224" w:rsidRPr="00F53A28"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potrjen predračun (ponudba) z enotnimi cenami št. </w:t>
      </w:r>
      <w:r w:rsidR="00F53A28">
        <w:rPr>
          <w:rStyle w:val="Neenpoudarek"/>
          <w:rFonts w:ascii="Arial" w:hAnsi="Arial" w:cs="Arial"/>
          <w:i w:val="0"/>
          <w:iCs w:val="0"/>
          <w:color w:val="auto"/>
          <w:sz w:val="22"/>
          <w:szCs w:val="22"/>
        </w:rPr>
        <w:t>_________</w:t>
      </w:r>
      <w:r w:rsidRPr="00415224">
        <w:rPr>
          <w:rStyle w:val="Neenpoudarek"/>
          <w:rFonts w:ascii="Arial" w:hAnsi="Arial" w:cs="Arial"/>
          <w:i w:val="0"/>
          <w:iCs w:val="0"/>
          <w:color w:val="auto"/>
          <w:sz w:val="22"/>
          <w:szCs w:val="22"/>
        </w:rPr>
        <w:t xml:space="preserve"> </w:t>
      </w:r>
      <w:r w:rsidR="00BF0971">
        <w:rPr>
          <w:rStyle w:val="Neenpoudarek"/>
          <w:rFonts w:ascii="Arial" w:hAnsi="Arial" w:cs="Arial"/>
          <w:i w:val="0"/>
          <w:iCs w:val="0"/>
          <w:color w:val="auto"/>
          <w:sz w:val="22"/>
          <w:szCs w:val="22"/>
        </w:rPr>
        <w:t>z dne</w:t>
      </w:r>
      <w:r w:rsidR="00F53A28">
        <w:rPr>
          <w:rStyle w:val="Neenpoudarek"/>
          <w:rFonts w:ascii="Arial" w:hAnsi="Arial" w:cs="Arial"/>
          <w:i w:val="0"/>
          <w:iCs w:val="0"/>
          <w:color w:val="auto"/>
          <w:sz w:val="22"/>
          <w:szCs w:val="22"/>
        </w:rPr>
        <w:t xml:space="preserve"> _______</w:t>
      </w:r>
      <w:r w:rsidR="00BF0971" w:rsidRPr="00F53A28">
        <w:rPr>
          <w:rStyle w:val="Neenpoudarek"/>
          <w:rFonts w:ascii="Arial" w:hAnsi="Arial" w:cs="Arial"/>
          <w:i w:val="0"/>
          <w:iCs w:val="0"/>
          <w:color w:val="auto"/>
          <w:sz w:val="22"/>
          <w:szCs w:val="22"/>
        </w:rPr>
        <w:t xml:space="preserve"> </w:t>
      </w:r>
      <w:r w:rsidR="00BF0971" w:rsidRPr="00F53A28">
        <w:rPr>
          <w:rStyle w:val="Neenpoudarek"/>
          <w:rFonts w:ascii="Arial" w:hAnsi="Arial" w:cs="Arial"/>
          <w:i w:val="0"/>
          <w:iCs w:val="0"/>
          <w:color w:val="auto"/>
          <w:sz w:val="22"/>
          <w:szCs w:val="22"/>
        </w:rPr>
        <w:tab/>
      </w:r>
      <w:r w:rsidR="006B4B21">
        <w:rPr>
          <w:rStyle w:val="Neenpoudarek"/>
          <w:rFonts w:ascii="Arial" w:hAnsi="Arial" w:cs="Arial"/>
          <w:i w:val="0"/>
          <w:iCs w:val="0"/>
          <w:color w:val="auto"/>
          <w:sz w:val="22"/>
          <w:szCs w:val="22"/>
        </w:rPr>
        <w:t>,</w:t>
      </w:r>
    </w:p>
    <w:p w14:paraId="5EBBC607" w14:textId="634F6E43"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 xml:space="preserve">razpisni in </w:t>
      </w:r>
      <w:proofErr w:type="spellStart"/>
      <w:r w:rsidRPr="00415224">
        <w:rPr>
          <w:rStyle w:val="Neenpoudarek"/>
          <w:rFonts w:ascii="Arial" w:hAnsi="Arial" w:cs="Arial"/>
          <w:i w:val="0"/>
          <w:iCs w:val="0"/>
          <w:color w:val="auto"/>
          <w:sz w:val="22"/>
          <w:szCs w:val="22"/>
        </w:rPr>
        <w:t>kalkulativni</w:t>
      </w:r>
      <w:proofErr w:type="spellEnd"/>
      <w:r w:rsidRPr="00415224">
        <w:rPr>
          <w:rStyle w:val="Neenpoudarek"/>
          <w:rFonts w:ascii="Arial" w:hAnsi="Arial" w:cs="Arial"/>
          <w:i w:val="0"/>
          <w:iCs w:val="0"/>
          <w:color w:val="auto"/>
          <w:sz w:val="22"/>
          <w:szCs w:val="22"/>
        </w:rPr>
        <w:t xml:space="preserve"> pogoji naročnika, potrjeni s strani izvajalca</w:t>
      </w:r>
      <w:r w:rsidR="006B4B21">
        <w:rPr>
          <w:rStyle w:val="Neenpoudarek"/>
          <w:rFonts w:ascii="Arial" w:hAnsi="Arial" w:cs="Arial"/>
          <w:i w:val="0"/>
          <w:iCs w:val="0"/>
          <w:color w:val="auto"/>
          <w:sz w:val="22"/>
          <w:szCs w:val="22"/>
        </w:rPr>
        <w:t>,</w:t>
      </w:r>
    </w:p>
    <w:p w14:paraId="64A8EA1C" w14:textId="2C64F4C6"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detajlni terminski plan izvajalca, potrjen s strani naročnika,</w:t>
      </w:r>
    </w:p>
    <w:p w14:paraId="3F2A1FC5" w14:textId="7ED74DAA"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kontrolni vmesni roki gradnje, ki izhajajo iz detajlnega terminskega plana izvajalca,</w:t>
      </w:r>
    </w:p>
    <w:p w14:paraId="4E119C1C" w14:textId="36C226C7"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seznam prejete projektne dokumentacije,</w:t>
      </w:r>
    </w:p>
    <w:p w14:paraId="149ECC52" w14:textId="6415AF09" w:rsidR="00415224" w:rsidRPr="00415224" w:rsidRDefault="00415224" w:rsidP="000B2DEB">
      <w:pPr>
        <w:pStyle w:val="Odstavekseznama"/>
        <w:numPr>
          <w:ilvl w:val="0"/>
          <w:numId w:val="107"/>
        </w:num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pravnomočno gradbeno dovoljenje.</w:t>
      </w:r>
    </w:p>
    <w:p w14:paraId="2B1119B7" w14:textId="751C197E" w:rsidR="00415224" w:rsidRDefault="00754980"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1</w:t>
      </w:r>
      <w:r w:rsidR="00EA7BD6">
        <w:rPr>
          <w:rStyle w:val="Neenpoudarek"/>
          <w:rFonts w:ascii="Arial" w:hAnsi="Arial" w:cs="Arial"/>
          <w:i w:val="0"/>
          <w:iCs w:val="0"/>
          <w:color w:val="auto"/>
          <w:sz w:val="22"/>
          <w:szCs w:val="22"/>
        </w:rPr>
        <w:t>7</w:t>
      </w:r>
      <w:r w:rsidR="00415224" w:rsidRPr="00415224">
        <w:rPr>
          <w:rStyle w:val="Neenpoudarek"/>
          <w:rFonts w:ascii="Arial" w:hAnsi="Arial" w:cs="Arial"/>
          <w:i w:val="0"/>
          <w:iCs w:val="0"/>
          <w:color w:val="auto"/>
          <w:sz w:val="22"/>
          <w:szCs w:val="22"/>
        </w:rPr>
        <w:t>.5.</w:t>
      </w:r>
      <w:r w:rsidR="00415224" w:rsidRPr="00415224">
        <w:rPr>
          <w:rStyle w:val="Neenpoudarek"/>
          <w:rFonts w:ascii="Arial" w:hAnsi="Arial" w:cs="Arial"/>
          <w:i w:val="0"/>
          <w:iCs w:val="0"/>
          <w:color w:val="auto"/>
          <w:sz w:val="22"/>
          <w:szCs w:val="22"/>
        </w:rPr>
        <w:tab/>
        <w:t>Pogodba začne veljati, ko jo podpišeta obe stranki in izvajalec izpolni obveznosti iz naslova zavarovanja za dobro izvedbo posla (točka 8.1 te pogodbe).</w:t>
      </w:r>
    </w:p>
    <w:p w14:paraId="27FEF4B3" w14:textId="5E98612B" w:rsidR="00ED4F3B" w:rsidRDefault="00EA7BD6"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17</w:t>
      </w:r>
      <w:r w:rsidR="00ED4F3B">
        <w:rPr>
          <w:rStyle w:val="Neenpoudarek"/>
          <w:rFonts w:ascii="Arial" w:hAnsi="Arial" w:cs="Arial"/>
          <w:i w:val="0"/>
          <w:iCs w:val="0"/>
          <w:color w:val="auto"/>
          <w:sz w:val="22"/>
          <w:szCs w:val="22"/>
        </w:rPr>
        <w:t>.6.</w:t>
      </w:r>
      <w:r w:rsidR="001B65C5">
        <w:rPr>
          <w:rStyle w:val="Neenpoudarek"/>
          <w:rFonts w:ascii="Arial" w:hAnsi="Arial" w:cs="Arial"/>
          <w:i w:val="0"/>
          <w:iCs w:val="0"/>
          <w:color w:val="auto"/>
          <w:sz w:val="22"/>
          <w:szCs w:val="22"/>
        </w:rPr>
        <w:tab/>
      </w:r>
      <w:r w:rsidR="00ED4F3B">
        <w:rPr>
          <w:rStyle w:val="Neenpoudarek"/>
          <w:rFonts w:ascii="Arial" w:hAnsi="Arial" w:cs="Arial"/>
          <w:i w:val="0"/>
          <w:iCs w:val="0"/>
          <w:color w:val="auto"/>
          <w:sz w:val="22"/>
          <w:szCs w:val="22"/>
        </w:rPr>
        <w:t xml:space="preserve">Izvajalec je dolžan kjerkoli in kadarkoli varovati dobro ime in poslovni ugled naročnika. </w:t>
      </w:r>
    </w:p>
    <w:p w14:paraId="052FB757" w14:textId="77777777" w:rsidR="00ED4F3B" w:rsidRDefault="00ED4F3B" w:rsidP="000B2DEB">
      <w:pPr>
        <w:spacing w:after="0"/>
        <w:jc w:val="both"/>
        <w:rPr>
          <w:rStyle w:val="Neenpoudarek"/>
          <w:rFonts w:ascii="Arial" w:hAnsi="Arial" w:cs="Arial"/>
          <w:i w:val="0"/>
          <w:iCs w:val="0"/>
          <w:color w:val="auto"/>
          <w:sz w:val="22"/>
          <w:szCs w:val="22"/>
        </w:rPr>
      </w:pPr>
    </w:p>
    <w:p w14:paraId="10F292AC" w14:textId="1E7DD8ED" w:rsidR="00ED4F3B" w:rsidRDefault="00EA7BD6"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18</w:t>
      </w:r>
      <w:r w:rsidR="00ED4F3B">
        <w:rPr>
          <w:rStyle w:val="Neenpoudarek"/>
          <w:rFonts w:ascii="Arial" w:hAnsi="Arial" w:cs="Arial"/>
          <w:i w:val="0"/>
          <w:iCs w:val="0"/>
          <w:color w:val="auto"/>
          <w:sz w:val="22"/>
          <w:szCs w:val="22"/>
        </w:rPr>
        <w:t>.0. VELJAVNOST POGODBE</w:t>
      </w:r>
    </w:p>
    <w:p w14:paraId="2EF36948" w14:textId="54BB87E7" w:rsidR="00ED4F3B" w:rsidRDefault="00ED4F3B"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Ta pogodba je sklenjena za izvedbo ______________________.</w:t>
      </w:r>
    </w:p>
    <w:p w14:paraId="0F413C86" w14:textId="37B36B54" w:rsidR="00ED4F3B" w:rsidRPr="00415224" w:rsidRDefault="00ED4F3B" w:rsidP="000B2DEB">
      <w:pPr>
        <w:spacing w:after="0"/>
        <w:jc w:val="both"/>
        <w:rPr>
          <w:rStyle w:val="Neenpoudarek"/>
          <w:rFonts w:ascii="Arial" w:hAnsi="Arial" w:cs="Arial"/>
          <w:i w:val="0"/>
          <w:iCs w:val="0"/>
          <w:color w:val="auto"/>
          <w:sz w:val="22"/>
          <w:szCs w:val="22"/>
        </w:rPr>
      </w:pPr>
      <w:r>
        <w:rPr>
          <w:rStyle w:val="Neenpoudarek"/>
          <w:rFonts w:ascii="Arial" w:hAnsi="Arial" w:cs="Arial"/>
          <w:i w:val="0"/>
          <w:iCs w:val="0"/>
          <w:color w:val="auto"/>
          <w:sz w:val="22"/>
          <w:szCs w:val="22"/>
        </w:rPr>
        <w:t>Stranki pogodbe sta sporazumni, da začne pogodba veljati z dnem obojestranskega podpisa pogodbe, pod pogojem, da izvajalec naročniku v 7 dneh od podpisa izroči pogodbeno določena zavarovanja (kopija zavarovalne police iz te pogodbe).</w:t>
      </w:r>
    </w:p>
    <w:p w14:paraId="094B129D" w14:textId="77777777" w:rsidR="00415224" w:rsidRPr="00415224" w:rsidRDefault="00415224" w:rsidP="000B2DEB">
      <w:pPr>
        <w:spacing w:after="0"/>
        <w:jc w:val="both"/>
        <w:rPr>
          <w:rStyle w:val="Neenpoudarek"/>
          <w:rFonts w:ascii="Arial" w:hAnsi="Arial" w:cs="Arial"/>
          <w:i w:val="0"/>
          <w:iCs w:val="0"/>
          <w:color w:val="auto"/>
          <w:sz w:val="22"/>
          <w:szCs w:val="22"/>
        </w:rPr>
      </w:pPr>
    </w:p>
    <w:p w14:paraId="2015BB26" w14:textId="77777777" w:rsidR="00415224" w:rsidRPr="00415224" w:rsidRDefault="00415224" w:rsidP="000B2DEB">
      <w:pPr>
        <w:spacing w:after="0"/>
        <w:jc w:val="both"/>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Ljubljana:</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p>
    <w:p w14:paraId="7CB9576D" w14:textId="77777777" w:rsidR="00415224" w:rsidRPr="00415224" w:rsidRDefault="00415224" w:rsidP="000B2DEB">
      <w:pPr>
        <w:spacing w:after="0"/>
        <w:rPr>
          <w:rStyle w:val="Neenpoudarek"/>
          <w:rFonts w:ascii="Arial" w:hAnsi="Arial" w:cs="Arial"/>
          <w:i w:val="0"/>
          <w:iCs w:val="0"/>
          <w:color w:val="auto"/>
          <w:sz w:val="22"/>
          <w:szCs w:val="22"/>
        </w:rPr>
      </w:pPr>
    </w:p>
    <w:p w14:paraId="6D5BDA65" w14:textId="08E3406E" w:rsidR="00415224" w:rsidRPr="00415224" w:rsidRDefault="00415224" w:rsidP="000B2DEB">
      <w:pPr>
        <w:spacing w:after="0"/>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NAROČNIK:</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00C20044">
        <w:rPr>
          <w:rStyle w:val="Neenpoudarek"/>
          <w:rFonts w:ascii="Arial" w:hAnsi="Arial" w:cs="Arial"/>
          <w:i w:val="0"/>
          <w:iCs w:val="0"/>
          <w:color w:val="auto"/>
          <w:sz w:val="22"/>
          <w:szCs w:val="22"/>
        </w:rPr>
        <w:t>IZVAJALEC</w:t>
      </w:r>
      <w:r w:rsidRPr="00415224">
        <w:rPr>
          <w:rStyle w:val="Neenpoudarek"/>
          <w:rFonts w:ascii="Arial" w:hAnsi="Arial" w:cs="Arial"/>
          <w:i w:val="0"/>
          <w:iCs w:val="0"/>
          <w:color w:val="auto"/>
          <w:sz w:val="22"/>
          <w:szCs w:val="22"/>
        </w:rPr>
        <w:t>:</w:t>
      </w:r>
    </w:p>
    <w:p w14:paraId="77D640CF" w14:textId="77777777" w:rsidR="00415224" w:rsidRPr="00415224" w:rsidRDefault="00415224" w:rsidP="000B2DEB">
      <w:pPr>
        <w:spacing w:after="0"/>
        <w:rPr>
          <w:rStyle w:val="Neenpoudarek"/>
          <w:rFonts w:ascii="Arial" w:hAnsi="Arial" w:cs="Arial"/>
          <w:i w:val="0"/>
          <w:iCs w:val="0"/>
          <w:color w:val="auto"/>
          <w:sz w:val="22"/>
          <w:szCs w:val="22"/>
        </w:rPr>
      </w:pPr>
    </w:p>
    <w:p w14:paraId="71814998" w14:textId="77777777" w:rsidR="00415224" w:rsidRPr="00415224" w:rsidRDefault="00415224" w:rsidP="000B2DEB">
      <w:pPr>
        <w:spacing w:after="0"/>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t>D•S•U d.o.o.</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p>
    <w:p w14:paraId="07F14AED" w14:textId="77777777" w:rsidR="00415224" w:rsidRPr="00415224" w:rsidRDefault="00415224" w:rsidP="000B2DEB">
      <w:pPr>
        <w:spacing w:after="0"/>
        <w:rPr>
          <w:rStyle w:val="Neenpoudarek"/>
          <w:rFonts w:ascii="Arial" w:hAnsi="Arial" w:cs="Arial"/>
          <w:i w:val="0"/>
          <w:iCs w:val="0"/>
          <w:color w:val="auto"/>
          <w:sz w:val="22"/>
          <w:szCs w:val="22"/>
        </w:rPr>
      </w:pPr>
    </w:p>
    <w:p w14:paraId="4ED41F91" w14:textId="77777777" w:rsidR="00415224" w:rsidRPr="00415224" w:rsidRDefault="00415224" w:rsidP="000B2DEB">
      <w:pPr>
        <w:spacing w:after="0"/>
        <w:rPr>
          <w:rStyle w:val="Neenpoudarek"/>
          <w:rFonts w:ascii="Arial" w:hAnsi="Arial" w:cs="Arial"/>
          <w:i w:val="0"/>
          <w:iCs w:val="0"/>
          <w:color w:val="auto"/>
          <w:sz w:val="22"/>
          <w:szCs w:val="22"/>
        </w:rPr>
      </w:pPr>
    </w:p>
    <w:p w14:paraId="3AEC3F8C" w14:textId="6182C18D" w:rsidR="00415224" w:rsidRPr="00415224" w:rsidRDefault="00415224" w:rsidP="000B2DEB">
      <w:pPr>
        <w:spacing w:after="0"/>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Direktor:</w:t>
      </w:r>
      <w:r w:rsidRPr="00415224">
        <w:rPr>
          <w:rStyle w:val="Neenpoudarek"/>
          <w:rFonts w:ascii="Arial" w:hAnsi="Arial" w:cs="Arial"/>
          <w:i w:val="0"/>
          <w:iCs w:val="0"/>
          <w:color w:val="auto"/>
          <w:sz w:val="22"/>
          <w:szCs w:val="22"/>
        </w:rPr>
        <w:tab/>
      </w:r>
      <w:r w:rsidR="00DF056A">
        <w:rPr>
          <w:rStyle w:val="Neenpoudarek"/>
          <w:rFonts w:ascii="Arial" w:hAnsi="Arial" w:cs="Arial"/>
          <w:i w:val="0"/>
          <w:iCs w:val="0"/>
          <w:color w:val="auto"/>
          <w:sz w:val="22"/>
          <w:szCs w:val="22"/>
        </w:rPr>
        <w:t xml:space="preserve">          </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t>Direktor:</w:t>
      </w:r>
    </w:p>
    <w:p w14:paraId="185EDACB" w14:textId="77777777" w:rsidR="00DF056A" w:rsidRDefault="00415224" w:rsidP="000B2DEB">
      <w:pPr>
        <w:spacing w:after="0"/>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Tomaž Klemenc</w:t>
      </w:r>
      <w:r w:rsidRPr="00415224">
        <w:rPr>
          <w:rStyle w:val="Neenpoudarek"/>
          <w:rFonts w:ascii="Arial" w:hAnsi="Arial" w:cs="Arial"/>
          <w:i w:val="0"/>
          <w:iCs w:val="0"/>
          <w:color w:val="auto"/>
          <w:sz w:val="22"/>
          <w:szCs w:val="22"/>
        </w:rPr>
        <w:tab/>
      </w:r>
    </w:p>
    <w:p w14:paraId="02762D87" w14:textId="77777777" w:rsidR="00DF056A" w:rsidRDefault="00DF056A" w:rsidP="000B2DEB">
      <w:pPr>
        <w:spacing w:after="0"/>
        <w:rPr>
          <w:rStyle w:val="Neenpoudarek"/>
          <w:rFonts w:ascii="Arial" w:hAnsi="Arial" w:cs="Arial"/>
          <w:i w:val="0"/>
          <w:iCs w:val="0"/>
          <w:color w:val="auto"/>
          <w:sz w:val="22"/>
          <w:szCs w:val="22"/>
        </w:rPr>
      </w:pPr>
    </w:p>
    <w:p w14:paraId="2063B419" w14:textId="704818E2" w:rsidR="00DF056A" w:rsidRDefault="00DF056A" w:rsidP="000B2DEB">
      <w:pPr>
        <w:spacing w:after="0"/>
        <w:rPr>
          <w:rStyle w:val="Neenpoudarek"/>
          <w:rFonts w:ascii="Arial" w:hAnsi="Arial" w:cs="Arial"/>
          <w:i w:val="0"/>
          <w:iCs w:val="0"/>
          <w:color w:val="auto"/>
          <w:sz w:val="22"/>
          <w:szCs w:val="22"/>
        </w:rPr>
      </w:pPr>
      <w:r w:rsidRPr="00415224">
        <w:rPr>
          <w:rStyle w:val="Neenpoudarek"/>
          <w:rFonts w:ascii="Arial" w:hAnsi="Arial" w:cs="Arial"/>
          <w:i w:val="0"/>
          <w:iCs w:val="0"/>
          <w:color w:val="auto"/>
          <w:sz w:val="22"/>
          <w:szCs w:val="22"/>
        </w:rPr>
        <w:t>Prokurist:</w:t>
      </w:r>
    </w:p>
    <w:p w14:paraId="40363A14" w14:textId="09FC62FC" w:rsidR="005A2C57" w:rsidRPr="004F6C5B" w:rsidRDefault="00415224" w:rsidP="000B2DEB">
      <w:pPr>
        <w:spacing w:after="0"/>
        <w:rPr>
          <w:rStyle w:val="Neenpoudarek"/>
          <w:rFonts w:ascii="Arial" w:hAnsi="Arial" w:cs="Arial"/>
          <w:b/>
          <w:color w:val="auto"/>
          <w:sz w:val="22"/>
          <w:szCs w:val="22"/>
        </w:rPr>
      </w:pPr>
      <w:r w:rsidRPr="00415224">
        <w:rPr>
          <w:rStyle w:val="Neenpoudarek"/>
          <w:rFonts w:ascii="Arial" w:hAnsi="Arial" w:cs="Arial"/>
          <w:i w:val="0"/>
          <w:iCs w:val="0"/>
          <w:color w:val="auto"/>
          <w:sz w:val="22"/>
          <w:szCs w:val="22"/>
        </w:rPr>
        <w:t>Janez Tomšič</w:t>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Pr="00415224">
        <w:rPr>
          <w:rStyle w:val="Neenpoudarek"/>
          <w:rFonts w:ascii="Arial" w:hAnsi="Arial" w:cs="Arial"/>
          <w:i w:val="0"/>
          <w:iCs w:val="0"/>
          <w:color w:val="auto"/>
          <w:sz w:val="22"/>
          <w:szCs w:val="22"/>
        </w:rPr>
        <w:tab/>
      </w:r>
      <w:r w:rsidR="005A2C57" w:rsidRPr="004F6C5B">
        <w:rPr>
          <w:rStyle w:val="Neenpoudarek"/>
          <w:rFonts w:ascii="Arial" w:hAnsi="Arial" w:cs="Arial"/>
          <w:i w:val="0"/>
          <w:iCs w:val="0"/>
          <w:color w:val="auto"/>
          <w:sz w:val="22"/>
          <w:szCs w:val="22"/>
        </w:rPr>
        <w:br w:type="page"/>
      </w:r>
    </w:p>
    <w:p w14:paraId="58803F32" w14:textId="77777777" w:rsidR="008A0D89" w:rsidRPr="004F6C5B" w:rsidRDefault="008A0D89" w:rsidP="00130974">
      <w:pPr>
        <w:pStyle w:val="Slog3"/>
        <w:rPr>
          <w:rStyle w:val="Neenpoudarek"/>
          <w:rFonts w:ascii="Arial" w:hAnsi="Arial" w:cs="Arial"/>
          <w:b w:val="0"/>
          <w:iCs/>
          <w:color w:val="auto"/>
          <w:sz w:val="22"/>
          <w:szCs w:val="22"/>
        </w:rPr>
        <w:sectPr w:rsidR="008A0D89" w:rsidRPr="004F6C5B" w:rsidSect="00A660CE">
          <w:footerReference w:type="default" r:id="rId10"/>
          <w:pgSz w:w="11906" w:h="16838"/>
          <w:pgMar w:top="1418" w:right="1418" w:bottom="1418" w:left="1418" w:header="708" w:footer="708" w:gutter="0"/>
          <w:cols w:space="708"/>
          <w:docGrid w:linePitch="360"/>
        </w:sectPr>
      </w:pPr>
    </w:p>
    <w:p w14:paraId="7C410A64" w14:textId="3D3B81F5" w:rsidR="00131729" w:rsidRPr="004F6C5B" w:rsidRDefault="0013290F" w:rsidP="00130974">
      <w:pPr>
        <w:pStyle w:val="Slog3"/>
        <w:rPr>
          <w:rStyle w:val="Neenpoudarek"/>
          <w:rFonts w:ascii="Arial" w:hAnsi="Arial" w:cs="Arial"/>
          <w:i/>
          <w:iCs/>
          <w:color w:val="auto"/>
          <w:sz w:val="22"/>
          <w:szCs w:val="22"/>
        </w:rPr>
      </w:pPr>
      <w:bookmarkStart w:id="31" w:name="_Toc479851713"/>
      <w:r w:rsidRPr="004F6C5B">
        <w:rPr>
          <w:rStyle w:val="Neenpoudarek"/>
          <w:rFonts w:ascii="Arial" w:hAnsi="Arial" w:cs="Arial"/>
          <w:i/>
          <w:iCs/>
          <w:color w:val="auto"/>
          <w:sz w:val="22"/>
          <w:szCs w:val="22"/>
        </w:rPr>
        <w:lastRenderedPageBreak/>
        <w:t>OVOJNICA</w:t>
      </w:r>
      <w:bookmarkEnd w:id="31"/>
    </w:p>
    <w:tbl>
      <w:tblPr>
        <w:tblW w:w="5000" w:type="pct"/>
        <w:tblInd w:w="2" w:type="dxa"/>
        <w:tblLook w:val="00A0" w:firstRow="1" w:lastRow="0" w:firstColumn="1" w:lastColumn="0" w:noHBand="0" w:noVBand="0"/>
      </w:tblPr>
      <w:tblGrid>
        <w:gridCol w:w="8283"/>
        <w:gridCol w:w="5935"/>
      </w:tblGrid>
      <w:tr w:rsidR="00131729" w:rsidRPr="004F6C5B" w14:paraId="684F17AC" w14:textId="77777777">
        <w:trPr>
          <w:trHeight w:val="2782"/>
        </w:trPr>
        <w:tc>
          <w:tcPr>
            <w:tcW w:w="2913" w:type="pct"/>
          </w:tcPr>
          <w:p w14:paraId="66388B6C" w14:textId="77777777" w:rsidR="00131729" w:rsidRPr="004F6C5B" w:rsidRDefault="00131729" w:rsidP="004F6C5B">
            <w:pPr>
              <w:spacing w:after="0"/>
              <w:rPr>
                <w:rFonts w:ascii="Arial" w:hAnsi="Arial" w:cs="Arial"/>
                <w:b/>
                <w:bCs/>
                <w:color w:val="auto"/>
                <w:lang w:eastAsia="zh-CN"/>
              </w:rPr>
            </w:pPr>
            <w:r w:rsidRPr="004F6C5B">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131729" w:rsidRPr="004F6C5B" w14:paraId="5236B08D"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2499A0F" w14:textId="77777777" w:rsidR="00131729" w:rsidRPr="004F6C5B" w:rsidRDefault="00131729" w:rsidP="004F6C5B">
                  <w:pPr>
                    <w:spacing w:after="0"/>
                    <w:jc w:val="right"/>
                    <w:rPr>
                      <w:rFonts w:ascii="Arial" w:hAnsi="Arial" w:cs="Arial"/>
                      <w:color w:val="auto"/>
                      <w:lang w:eastAsia="zh-CN"/>
                    </w:rPr>
                  </w:pPr>
                  <w:r w:rsidRPr="004F6C5B">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7CA7F388" w14:textId="77777777" w:rsidR="00131729" w:rsidRPr="004F6C5B" w:rsidRDefault="00131729" w:rsidP="004F6C5B">
                  <w:pPr>
                    <w:spacing w:after="0"/>
                    <w:rPr>
                      <w:rFonts w:ascii="Arial" w:hAnsi="Arial" w:cs="Arial"/>
                      <w:color w:val="auto"/>
                      <w:lang w:eastAsia="zh-CN"/>
                    </w:rPr>
                  </w:pPr>
                </w:p>
              </w:tc>
            </w:tr>
            <w:tr w:rsidR="00131729" w:rsidRPr="004F6C5B" w14:paraId="396C060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71FECB7" w14:textId="77777777" w:rsidR="00131729" w:rsidRPr="004F6C5B" w:rsidRDefault="00131729" w:rsidP="004F6C5B">
                  <w:pPr>
                    <w:spacing w:after="0"/>
                    <w:jc w:val="right"/>
                    <w:rPr>
                      <w:rFonts w:ascii="Arial" w:hAnsi="Arial" w:cs="Arial"/>
                      <w:color w:val="auto"/>
                      <w:lang w:eastAsia="zh-CN"/>
                    </w:rPr>
                  </w:pPr>
                  <w:r w:rsidRPr="004F6C5B">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3EC8D3A4" w14:textId="77777777" w:rsidR="00131729" w:rsidRPr="004F6C5B" w:rsidRDefault="00131729" w:rsidP="004F6C5B">
                  <w:pPr>
                    <w:spacing w:after="0"/>
                    <w:rPr>
                      <w:rFonts w:ascii="Arial" w:hAnsi="Arial" w:cs="Arial"/>
                      <w:color w:val="auto"/>
                      <w:lang w:eastAsia="zh-CN"/>
                    </w:rPr>
                  </w:pPr>
                </w:p>
              </w:tc>
            </w:tr>
            <w:tr w:rsidR="00131729" w:rsidRPr="004F6C5B" w14:paraId="443212C3"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0303761" w14:textId="77777777" w:rsidR="00131729" w:rsidRPr="004F6C5B" w:rsidRDefault="00131729" w:rsidP="004F6C5B">
                  <w:pPr>
                    <w:spacing w:after="0"/>
                    <w:jc w:val="right"/>
                    <w:rPr>
                      <w:rFonts w:ascii="Arial" w:hAnsi="Arial" w:cs="Arial"/>
                      <w:color w:val="auto"/>
                      <w:lang w:eastAsia="zh-CN"/>
                    </w:rPr>
                  </w:pPr>
                  <w:r w:rsidRPr="004F6C5B">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54C928E1" w14:textId="77777777" w:rsidR="00131729" w:rsidRPr="004F6C5B" w:rsidRDefault="00131729" w:rsidP="004F6C5B">
                  <w:pPr>
                    <w:spacing w:after="0"/>
                    <w:rPr>
                      <w:rFonts w:ascii="Arial" w:hAnsi="Arial" w:cs="Arial"/>
                      <w:color w:val="auto"/>
                      <w:lang w:eastAsia="zh-CN"/>
                    </w:rPr>
                  </w:pPr>
                </w:p>
              </w:tc>
            </w:tr>
            <w:tr w:rsidR="00131729" w:rsidRPr="004F6C5B" w14:paraId="5CCE440B"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0068E97" w14:textId="77777777" w:rsidR="00131729" w:rsidRPr="004F6C5B" w:rsidRDefault="00131729" w:rsidP="004F6C5B">
                  <w:pPr>
                    <w:spacing w:after="0"/>
                    <w:jc w:val="right"/>
                    <w:rPr>
                      <w:rFonts w:ascii="Arial" w:hAnsi="Arial" w:cs="Arial"/>
                      <w:color w:val="auto"/>
                      <w:lang w:eastAsia="zh-CN"/>
                    </w:rPr>
                  </w:pPr>
                  <w:r w:rsidRPr="004F6C5B">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26992933" w14:textId="77777777" w:rsidR="00131729" w:rsidRPr="004F6C5B" w:rsidRDefault="00131729" w:rsidP="004F6C5B">
                  <w:pPr>
                    <w:spacing w:after="0"/>
                    <w:rPr>
                      <w:rFonts w:ascii="Arial" w:hAnsi="Arial" w:cs="Arial"/>
                      <w:color w:val="auto"/>
                      <w:lang w:eastAsia="zh-CN"/>
                    </w:rPr>
                  </w:pPr>
                </w:p>
              </w:tc>
            </w:tr>
            <w:tr w:rsidR="00131729" w:rsidRPr="004F6C5B" w14:paraId="4FB5A7C1"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01554E0" w14:textId="77777777" w:rsidR="00131729" w:rsidRPr="004F6C5B" w:rsidRDefault="00131729" w:rsidP="004F6C5B">
                  <w:pPr>
                    <w:spacing w:after="0"/>
                    <w:jc w:val="right"/>
                    <w:rPr>
                      <w:rFonts w:ascii="Arial" w:hAnsi="Arial" w:cs="Arial"/>
                      <w:color w:val="auto"/>
                      <w:lang w:eastAsia="zh-CN"/>
                    </w:rPr>
                  </w:pPr>
                  <w:r w:rsidRPr="004F6C5B">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7D661161" w14:textId="77777777" w:rsidR="00131729" w:rsidRPr="004F6C5B" w:rsidRDefault="00131729" w:rsidP="004F6C5B">
                  <w:pPr>
                    <w:spacing w:after="0"/>
                    <w:rPr>
                      <w:rFonts w:ascii="Arial" w:hAnsi="Arial" w:cs="Arial"/>
                      <w:color w:val="auto"/>
                      <w:lang w:eastAsia="zh-CN"/>
                    </w:rPr>
                  </w:pPr>
                </w:p>
              </w:tc>
            </w:tr>
            <w:tr w:rsidR="00131729" w:rsidRPr="004F6C5B" w14:paraId="6E3E15F4"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6F17826" w14:textId="77777777" w:rsidR="00131729" w:rsidRPr="004F6C5B" w:rsidRDefault="00131729" w:rsidP="004F6C5B">
                  <w:pPr>
                    <w:spacing w:after="0"/>
                    <w:jc w:val="right"/>
                    <w:rPr>
                      <w:rFonts w:ascii="Arial" w:hAnsi="Arial" w:cs="Arial"/>
                      <w:color w:val="auto"/>
                      <w:lang w:eastAsia="zh-CN"/>
                    </w:rPr>
                  </w:pPr>
                  <w:r w:rsidRPr="004F6C5B">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789B05E5" w14:textId="77777777" w:rsidR="00131729" w:rsidRPr="004F6C5B" w:rsidRDefault="00131729" w:rsidP="004F6C5B">
                  <w:pPr>
                    <w:spacing w:after="0"/>
                    <w:rPr>
                      <w:rFonts w:ascii="Arial" w:hAnsi="Arial" w:cs="Arial"/>
                      <w:color w:val="auto"/>
                      <w:lang w:eastAsia="zh-CN"/>
                    </w:rPr>
                  </w:pPr>
                </w:p>
              </w:tc>
            </w:tr>
          </w:tbl>
          <w:p w14:paraId="5EDD23E8" w14:textId="77777777" w:rsidR="00131729" w:rsidRPr="004F6C5B" w:rsidRDefault="00131729" w:rsidP="004F6C5B">
            <w:pPr>
              <w:tabs>
                <w:tab w:val="left" w:pos="1222"/>
              </w:tabs>
              <w:spacing w:after="0"/>
              <w:rPr>
                <w:rFonts w:ascii="Arial" w:hAnsi="Arial" w:cs="Arial"/>
                <w:color w:val="auto"/>
                <w:lang w:eastAsia="zh-CN"/>
              </w:rPr>
            </w:pPr>
          </w:p>
        </w:tc>
        <w:tc>
          <w:tcPr>
            <w:tcW w:w="2087" w:type="pct"/>
          </w:tcPr>
          <w:p w14:paraId="64B75545" w14:textId="77777777" w:rsidR="00131729" w:rsidRPr="004F6C5B" w:rsidRDefault="00131729" w:rsidP="004F6C5B">
            <w:pPr>
              <w:spacing w:after="0"/>
              <w:rPr>
                <w:rFonts w:ascii="Arial" w:hAnsi="Arial" w:cs="Arial"/>
                <w:color w:val="auto"/>
                <w:lang w:eastAsia="zh-CN"/>
              </w:rPr>
            </w:pPr>
          </w:p>
        </w:tc>
      </w:tr>
      <w:tr w:rsidR="00131729" w:rsidRPr="004F6C5B" w14:paraId="7EAA4083" w14:textId="77777777">
        <w:tc>
          <w:tcPr>
            <w:tcW w:w="2913" w:type="pct"/>
          </w:tcPr>
          <w:p w14:paraId="3D4C18FF" w14:textId="77777777" w:rsidR="00131729" w:rsidRPr="004F6C5B" w:rsidRDefault="00131729" w:rsidP="004F6C5B">
            <w:pPr>
              <w:spacing w:after="0"/>
              <w:rPr>
                <w:rFonts w:ascii="Arial" w:hAnsi="Arial" w:cs="Arial"/>
                <w:color w:val="auto"/>
                <w:lang w:eastAsia="zh-CN"/>
              </w:rPr>
            </w:pPr>
          </w:p>
          <w:p w14:paraId="2B67BD9D" w14:textId="77777777" w:rsidR="00131729" w:rsidRPr="004F6C5B" w:rsidRDefault="00131729" w:rsidP="004F6C5B">
            <w:pPr>
              <w:spacing w:after="0"/>
              <w:rPr>
                <w:rFonts w:ascii="Arial" w:hAnsi="Arial" w:cs="Arial"/>
                <w:color w:val="auto"/>
                <w:lang w:eastAsia="zh-CN"/>
              </w:rPr>
            </w:pPr>
            <w:r w:rsidRPr="004F6C5B">
              <w:rPr>
                <w:rFonts w:ascii="Segoe UI Symbol" w:eastAsia="MS Gothic" w:hAnsi="Segoe UI Symbol" w:cs="Segoe UI Symbol"/>
                <w:color w:val="auto"/>
                <w:lang w:eastAsia="zh-CN"/>
              </w:rPr>
              <w:t>☐</w:t>
            </w:r>
            <w:r w:rsidRPr="004F6C5B">
              <w:rPr>
                <w:rFonts w:ascii="Arial" w:hAnsi="Arial" w:cs="Arial"/>
                <w:color w:val="auto"/>
                <w:lang w:eastAsia="zh-CN"/>
              </w:rPr>
              <w:t xml:space="preserve"> ponudba</w:t>
            </w:r>
          </w:p>
          <w:p w14:paraId="45E1F4BF" w14:textId="77777777" w:rsidR="00131729" w:rsidRPr="004F6C5B" w:rsidRDefault="00131729" w:rsidP="004F6C5B">
            <w:pPr>
              <w:spacing w:after="0"/>
              <w:rPr>
                <w:rFonts w:ascii="Arial" w:hAnsi="Arial" w:cs="Arial"/>
                <w:color w:val="auto"/>
                <w:lang w:eastAsia="zh-CN"/>
              </w:rPr>
            </w:pPr>
            <w:r w:rsidRPr="004F6C5B">
              <w:rPr>
                <w:rFonts w:ascii="Segoe UI Symbol" w:eastAsia="MS Gothic" w:hAnsi="Segoe UI Symbol" w:cs="Segoe UI Symbol"/>
                <w:color w:val="auto"/>
                <w:lang w:eastAsia="zh-CN"/>
              </w:rPr>
              <w:t>☐</w:t>
            </w:r>
            <w:r w:rsidRPr="004F6C5B">
              <w:rPr>
                <w:rFonts w:ascii="Arial" w:hAnsi="Arial" w:cs="Arial"/>
                <w:color w:val="auto"/>
                <w:lang w:eastAsia="zh-CN"/>
              </w:rPr>
              <w:t xml:space="preserve"> sprememba</w:t>
            </w:r>
          </w:p>
          <w:p w14:paraId="08770C85" w14:textId="77777777" w:rsidR="00131729" w:rsidRPr="004F6C5B" w:rsidRDefault="00131729" w:rsidP="004F6C5B">
            <w:pPr>
              <w:spacing w:after="0"/>
              <w:rPr>
                <w:rFonts w:ascii="Arial" w:hAnsi="Arial" w:cs="Arial"/>
                <w:color w:val="auto"/>
                <w:lang w:eastAsia="zh-CN"/>
              </w:rPr>
            </w:pPr>
            <w:r w:rsidRPr="004F6C5B">
              <w:rPr>
                <w:rFonts w:ascii="Segoe UI Symbol" w:eastAsia="MS Gothic" w:hAnsi="Segoe UI Symbol" w:cs="Segoe UI Symbol"/>
                <w:color w:val="auto"/>
                <w:lang w:eastAsia="zh-CN"/>
              </w:rPr>
              <w:t>☐</w:t>
            </w:r>
            <w:r w:rsidRPr="004F6C5B">
              <w:rPr>
                <w:rFonts w:ascii="Arial" w:hAnsi="Arial" w:cs="Arial"/>
                <w:color w:val="auto"/>
                <w:lang w:eastAsia="zh-CN"/>
              </w:rPr>
              <w:t xml:space="preserve"> umik</w:t>
            </w:r>
          </w:p>
          <w:p w14:paraId="5A280895" w14:textId="77777777" w:rsidR="00131729" w:rsidRPr="004F6C5B" w:rsidRDefault="00131729" w:rsidP="004F6C5B">
            <w:pPr>
              <w:spacing w:after="0"/>
              <w:rPr>
                <w:rFonts w:ascii="Arial" w:hAnsi="Arial" w:cs="Arial"/>
                <w:color w:val="auto"/>
                <w:lang w:eastAsia="zh-CN"/>
              </w:rPr>
            </w:pPr>
          </w:p>
        </w:tc>
        <w:tc>
          <w:tcPr>
            <w:tcW w:w="2087" w:type="pct"/>
          </w:tcPr>
          <w:p w14:paraId="4CDE13CB" w14:textId="77777777" w:rsidR="00131729" w:rsidRPr="004F6C5B" w:rsidRDefault="00131729" w:rsidP="004F6C5B">
            <w:pPr>
              <w:spacing w:after="0"/>
              <w:rPr>
                <w:rFonts w:ascii="Arial" w:hAnsi="Arial" w:cs="Arial"/>
                <w:color w:val="auto"/>
                <w:lang w:eastAsia="zh-CN"/>
              </w:rPr>
            </w:pPr>
          </w:p>
        </w:tc>
      </w:tr>
      <w:tr w:rsidR="00131729" w:rsidRPr="004F6C5B" w14:paraId="44581BCF" w14:textId="77777777">
        <w:tc>
          <w:tcPr>
            <w:tcW w:w="2913" w:type="pct"/>
          </w:tcPr>
          <w:p w14:paraId="6479E5C3" w14:textId="77777777" w:rsidR="00131729" w:rsidRPr="004F6C5B" w:rsidRDefault="00131729" w:rsidP="004F6C5B">
            <w:pPr>
              <w:spacing w:after="0"/>
              <w:rPr>
                <w:rFonts w:ascii="Arial" w:hAnsi="Arial" w:cs="Arial"/>
                <w:color w:val="auto"/>
                <w:lang w:eastAsia="zh-CN"/>
              </w:rPr>
            </w:pPr>
          </w:p>
          <w:p w14:paraId="33705391" w14:textId="77777777" w:rsidR="00131729" w:rsidRPr="004F6C5B" w:rsidRDefault="00131729" w:rsidP="004F6C5B">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131729" w:rsidRPr="004F6C5B" w14:paraId="5212D750" w14:textId="77777777">
              <w:tc>
                <w:tcPr>
                  <w:tcW w:w="6767" w:type="dxa"/>
                  <w:tcBorders>
                    <w:top w:val="single" w:sz="4" w:space="0" w:color="auto"/>
                    <w:left w:val="single" w:sz="4" w:space="0" w:color="auto"/>
                    <w:bottom w:val="single" w:sz="4" w:space="0" w:color="auto"/>
                    <w:right w:val="single" w:sz="4" w:space="0" w:color="auto"/>
                  </w:tcBorders>
                  <w:shd w:val="clear" w:color="auto" w:fill="F1E4F8"/>
                </w:tcPr>
                <w:p w14:paraId="7742A076" w14:textId="77777777" w:rsidR="00131729" w:rsidRPr="004F6C5B" w:rsidRDefault="00131729" w:rsidP="004F6C5B">
                  <w:pPr>
                    <w:spacing w:after="0"/>
                    <w:jc w:val="center"/>
                    <w:rPr>
                      <w:rFonts w:ascii="Arial" w:hAnsi="Arial" w:cs="Arial"/>
                      <w:b/>
                      <w:bCs/>
                      <w:color w:val="auto"/>
                      <w:lang w:eastAsia="zh-CN"/>
                    </w:rPr>
                  </w:pPr>
                  <w:r w:rsidRPr="004F6C5B">
                    <w:rPr>
                      <w:rFonts w:ascii="Arial" w:hAnsi="Arial" w:cs="Arial"/>
                      <w:b/>
                      <w:bCs/>
                      <w:color w:val="auto"/>
                      <w:lang w:eastAsia="zh-CN"/>
                    </w:rPr>
                    <w:t>!! NE ODPIRAJ – PONUDBA !!</w:t>
                  </w:r>
                </w:p>
              </w:tc>
            </w:tr>
          </w:tbl>
          <w:p w14:paraId="37DAE910" w14:textId="20316629" w:rsidR="00131729" w:rsidRPr="004F6C5B" w:rsidRDefault="00131729" w:rsidP="004F6C5B">
            <w:pPr>
              <w:spacing w:after="0"/>
              <w:rPr>
                <w:rFonts w:ascii="Arial" w:hAnsi="Arial" w:cs="Arial"/>
                <w:color w:val="auto"/>
                <w:lang w:eastAsia="zh-CN"/>
              </w:rPr>
            </w:pPr>
            <w:r w:rsidRPr="004F6C5B">
              <w:rPr>
                <w:rFonts w:ascii="Arial" w:hAnsi="Arial" w:cs="Arial"/>
                <w:color w:val="auto"/>
                <w:lang w:eastAsia="zh-CN"/>
              </w:rPr>
              <w:t>Oddaja javnega naročila: »</w:t>
            </w:r>
            <w:r w:rsidR="00470FE7">
              <w:rPr>
                <w:rFonts w:ascii="Arial" w:hAnsi="Arial" w:cs="Arial"/>
                <w:color w:val="auto"/>
                <w:lang w:eastAsia="zh-CN"/>
              </w:rPr>
              <w:t>Gradbeno obrtniška in inštalacijska dela</w:t>
            </w:r>
            <w:r w:rsidRPr="004F6C5B">
              <w:rPr>
                <w:rFonts w:ascii="Arial" w:hAnsi="Arial" w:cs="Arial"/>
                <w:color w:val="auto"/>
                <w:lang w:eastAsia="zh-CN"/>
              </w:rPr>
              <w:t>«</w:t>
            </w:r>
          </w:p>
          <w:p w14:paraId="642BCBD9" w14:textId="77777777" w:rsidR="00131729" w:rsidRPr="004F6C5B" w:rsidRDefault="00131729" w:rsidP="004F6C5B">
            <w:pPr>
              <w:spacing w:after="0"/>
              <w:rPr>
                <w:rFonts w:ascii="Arial" w:hAnsi="Arial" w:cs="Arial"/>
                <w:color w:val="auto"/>
                <w:lang w:eastAsia="zh-CN"/>
              </w:rPr>
            </w:pPr>
          </w:p>
          <w:p w14:paraId="7F383725" w14:textId="77777777" w:rsidR="00131729" w:rsidRPr="004F6C5B" w:rsidRDefault="00131729" w:rsidP="004F6C5B">
            <w:pPr>
              <w:spacing w:after="0"/>
              <w:rPr>
                <w:rFonts w:ascii="Arial" w:hAnsi="Arial" w:cs="Arial"/>
                <w:color w:val="auto"/>
                <w:lang w:eastAsia="zh-CN"/>
              </w:rPr>
            </w:pPr>
          </w:p>
          <w:p w14:paraId="2AA87530" w14:textId="77777777" w:rsidR="00131729" w:rsidRPr="004F6C5B" w:rsidRDefault="00131729" w:rsidP="004F6C5B">
            <w:pPr>
              <w:spacing w:after="0"/>
              <w:rPr>
                <w:rFonts w:ascii="Arial" w:hAnsi="Arial" w:cs="Arial"/>
                <w:color w:val="auto"/>
                <w:lang w:eastAsia="zh-CN"/>
              </w:rPr>
            </w:pPr>
            <w:r w:rsidRPr="004F6C5B">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131729" w:rsidRPr="004F6C5B" w14:paraId="66BF995C"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BA477E6" w14:textId="77777777" w:rsidR="00131729" w:rsidRPr="004F6C5B" w:rsidRDefault="00131729" w:rsidP="004F6C5B">
                  <w:pPr>
                    <w:spacing w:after="0"/>
                    <w:jc w:val="right"/>
                    <w:rPr>
                      <w:rFonts w:ascii="Arial" w:hAnsi="Arial" w:cs="Arial"/>
                      <w:color w:val="auto"/>
                      <w:lang w:eastAsia="zh-CN"/>
                    </w:rPr>
                  </w:pPr>
                  <w:r w:rsidRPr="004F6C5B">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0F9874A5" w14:textId="77777777" w:rsidR="00131729" w:rsidRPr="004F6C5B" w:rsidRDefault="00131729" w:rsidP="004F6C5B">
                  <w:pPr>
                    <w:spacing w:after="0"/>
                    <w:rPr>
                      <w:rFonts w:ascii="Arial" w:hAnsi="Arial" w:cs="Arial"/>
                      <w:color w:val="auto"/>
                      <w:lang w:eastAsia="zh-CN"/>
                    </w:rPr>
                  </w:pPr>
                </w:p>
              </w:tc>
            </w:tr>
            <w:tr w:rsidR="00131729" w:rsidRPr="004F6C5B" w14:paraId="3E50E02F"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F6B39D5" w14:textId="77777777" w:rsidR="00131729" w:rsidRPr="004F6C5B" w:rsidRDefault="00131729" w:rsidP="004F6C5B">
                  <w:pPr>
                    <w:spacing w:after="0"/>
                    <w:jc w:val="right"/>
                    <w:rPr>
                      <w:rFonts w:ascii="Arial" w:hAnsi="Arial" w:cs="Arial"/>
                      <w:color w:val="auto"/>
                      <w:lang w:eastAsia="zh-CN"/>
                    </w:rPr>
                  </w:pPr>
                  <w:r w:rsidRPr="004F6C5B">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2F96914C" w14:textId="77777777" w:rsidR="00131729" w:rsidRPr="004F6C5B" w:rsidRDefault="00131729" w:rsidP="004F6C5B">
                  <w:pPr>
                    <w:spacing w:after="0"/>
                    <w:rPr>
                      <w:rFonts w:ascii="Arial" w:hAnsi="Arial" w:cs="Arial"/>
                      <w:color w:val="auto"/>
                      <w:lang w:eastAsia="zh-CN"/>
                    </w:rPr>
                  </w:pPr>
                </w:p>
              </w:tc>
            </w:tr>
            <w:tr w:rsidR="00131729" w:rsidRPr="004F6C5B" w14:paraId="13DB8852"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284BA08" w14:textId="77777777" w:rsidR="00131729" w:rsidRPr="004F6C5B" w:rsidRDefault="00131729" w:rsidP="004F6C5B">
                  <w:pPr>
                    <w:spacing w:after="0"/>
                    <w:jc w:val="right"/>
                    <w:rPr>
                      <w:rFonts w:ascii="Arial" w:hAnsi="Arial" w:cs="Arial"/>
                      <w:color w:val="auto"/>
                      <w:lang w:eastAsia="zh-CN"/>
                    </w:rPr>
                  </w:pPr>
                  <w:r w:rsidRPr="004F6C5B">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48E1A749" w14:textId="77777777" w:rsidR="00131729" w:rsidRPr="004F6C5B" w:rsidRDefault="00131729" w:rsidP="004F6C5B">
                  <w:pPr>
                    <w:spacing w:after="0"/>
                    <w:rPr>
                      <w:rFonts w:ascii="Arial" w:hAnsi="Arial" w:cs="Arial"/>
                      <w:color w:val="auto"/>
                      <w:lang w:eastAsia="zh-CN"/>
                    </w:rPr>
                  </w:pPr>
                </w:p>
              </w:tc>
            </w:tr>
          </w:tbl>
          <w:p w14:paraId="68095B5F" w14:textId="77777777" w:rsidR="00131729" w:rsidRPr="004F6C5B" w:rsidRDefault="00131729" w:rsidP="004F6C5B">
            <w:pPr>
              <w:spacing w:after="0"/>
              <w:rPr>
                <w:rFonts w:ascii="Arial" w:hAnsi="Arial" w:cs="Arial"/>
                <w:color w:val="auto"/>
                <w:lang w:eastAsia="zh-CN"/>
              </w:rPr>
            </w:pPr>
          </w:p>
        </w:tc>
        <w:tc>
          <w:tcPr>
            <w:tcW w:w="2087" w:type="pct"/>
          </w:tcPr>
          <w:p w14:paraId="4A034472" w14:textId="77777777" w:rsidR="00131729" w:rsidRPr="004F6C5B" w:rsidRDefault="00131729" w:rsidP="004F6C5B">
            <w:pPr>
              <w:spacing w:after="0"/>
              <w:rPr>
                <w:rFonts w:ascii="Arial" w:hAnsi="Arial" w:cs="Arial"/>
                <w:color w:val="auto"/>
                <w:lang w:eastAsia="zh-CN"/>
              </w:rPr>
            </w:pPr>
          </w:p>
          <w:p w14:paraId="7A65A9B2" w14:textId="77777777" w:rsidR="00131729" w:rsidRPr="004F6C5B" w:rsidRDefault="00131729" w:rsidP="004F6C5B">
            <w:pPr>
              <w:spacing w:after="0"/>
              <w:rPr>
                <w:rFonts w:ascii="Arial" w:hAnsi="Arial" w:cs="Arial"/>
                <w:color w:val="auto"/>
                <w:lang w:eastAsia="zh-CN"/>
              </w:rPr>
            </w:pPr>
          </w:p>
          <w:p w14:paraId="292BFB2A" w14:textId="77777777" w:rsidR="00131729" w:rsidRPr="004F6C5B" w:rsidRDefault="00131729" w:rsidP="004F6C5B">
            <w:pPr>
              <w:spacing w:after="0"/>
              <w:rPr>
                <w:rFonts w:ascii="Arial" w:hAnsi="Arial" w:cs="Arial"/>
                <w:b/>
                <w:bCs/>
                <w:color w:val="auto"/>
                <w:lang w:eastAsia="zh-CN"/>
              </w:rPr>
            </w:pPr>
          </w:p>
          <w:p w14:paraId="174F4A82" w14:textId="77777777" w:rsidR="00131729" w:rsidRPr="004F6C5B" w:rsidRDefault="00131729" w:rsidP="004F6C5B">
            <w:pPr>
              <w:spacing w:after="0"/>
              <w:rPr>
                <w:rFonts w:ascii="Arial" w:hAnsi="Arial" w:cs="Arial"/>
                <w:b/>
                <w:bCs/>
                <w:color w:val="auto"/>
                <w:lang w:eastAsia="zh-CN"/>
              </w:rPr>
            </w:pPr>
          </w:p>
          <w:p w14:paraId="57EA254E" w14:textId="77777777" w:rsidR="00131729" w:rsidRPr="004F6C5B" w:rsidRDefault="00131729" w:rsidP="004F6C5B">
            <w:pPr>
              <w:spacing w:after="0"/>
              <w:rPr>
                <w:rFonts w:ascii="Arial" w:hAnsi="Arial" w:cs="Arial"/>
                <w:b/>
                <w:bCs/>
                <w:color w:val="auto"/>
                <w:lang w:eastAsia="zh-CN"/>
              </w:rPr>
            </w:pPr>
          </w:p>
          <w:p w14:paraId="4CA6177F" w14:textId="77777777" w:rsidR="00131729" w:rsidRPr="004F6C5B" w:rsidRDefault="00131729" w:rsidP="004F6C5B">
            <w:pPr>
              <w:spacing w:after="0"/>
              <w:rPr>
                <w:rFonts w:ascii="Arial" w:hAnsi="Arial" w:cs="Arial"/>
                <w:b/>
                <w:bCs/>
                <w:color w:val="auto"/>
                <w:lang w:eastAsia="zh-CN"/>
              </w:rPr>
            </w:pPr>
          </w:p>
          <w:p w14:paraId="1AE04E23" w14:textId="77777777" w:rsidR="00131729" w:rsidRPr="004F6C5B" w:rsidRDefault="00131729" w:rsidP="004F6C5B">
            <w:pPr>
              <w:spacing w:after="0"/>
              <w:rPr>
                <w:rFonts w:ascii="Arial" w:hAnsi="Arial" w:cs="Arial"/>
                <w:b/>
                <w:bCs/>
                <w:color w:val="auto"/>
                <w:lang w:eastAsia="zh-CN"/>
              </w:rPr>
            </w:pPr>
          </w:p>
          <w:p w14:paraId="2A2256E1" w14:textId="77777777" w:rsidR="00131729" w:rsidRPr="004F6C5B" w:rsidRDefault="00131729" w:rsidP="004F6C5B">
            <w:pPr>
              <w:spacing w:after="0"/>
              <w:rPr>
                <w:rFonts w:ascii="Arial" w:hAnsi="Arial" w:cs="Arial"/>
                <w:b/>
                <w:bCs/>
                <w:color w:val="auto"/>
                <w:lang w:eastAsia="zh-CN"/>
              </w:rPr>
            </w:pPr>
          </w:p>
          <w:p w14:paraId="026BB821" w14:textId="77777777" w:rsidR="00131729" w:rsidRPr="004F6C5B" w:rsidRDefault="00131729" w:rsidP="004F6C5B">
            <w:pPr>
              <w:spacing w:after="0"/>
              <w:rPr>
                <w:rFonts w:ascii="Arial" w:hAnsi="Arial" w:cs="Arial"/>
                <w:b/>
                <w:bCs/>
                <w:color w:val="auto"/>
                <w:lang w:eastAsia="zh-CN"/>
              </w:rPr>
            </w:pPr>
            <w:r w:rsidRPr="004F6C5B">
              <w:rPr>
                <w:rFonts w:ascii="Arial" w:hAnsi="Arial" w:cs="Arial"/>
                <w:b/>
                <w:bCs/>
                <w:color w:val="auto"/>
                <w:lang w:eastAsia="zh-CN"/>
              </w:rPr>
              <w:t>NASLOVNIK:</w:t>
            </w:r>
          </w:p>
          <w:p w14:paraId="79837AEA" w14:textId="77777777" w:rsidR="00131729" w:rsidRPr="004F6C5B" w:rsidRDefault="00131729" w:rsidP="004F6C5B">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06"/>
            </w:tblGrid>
            <w:tr w:rsidR="00131729" w:rsidRPr="004F6C5B" w14:paraId="002B5834" w14:textId="77777777">
              <w:tc>
                <w:tcPr>
                  <w:tcW w:w="6763" w:type="dxa"/>
                  <w:tcBorders>
                    <w:top w:val="single" w:sz="4" w:space="0" w:color="auto"/>
                    <w:left w:val="single" w:sz="4" w:space="0" w:color="auto"/>
                    <w:bottom w:val="single" w:sz="4" w:space="0" w:color="auto"/>
                    <w:right w:val="single" w:sz="4" w:space="0" w:color="auto"/>
                  </w:tcBorders>
                </w:tcPr>
                <w:p w14:paraId="49F46CDE" w14:textId="44FA087A" w:rsidR="00A660CE" w:rsidRPr="004F6C5B" w:rsidRDefault="004B5852" w:rsidP="004F6C5B">
                  <w:pPr>
                    <w:spacing w:after="0"/>
                    <w:rPr>
                      <w:rFonts w:ascii="Arial" w:hAnsi="Arial" w:cs="Arial"/>
                      <w:color w:val="auto"/>
                      <w:lang w:eastAsia="zh-CN"/>
                    </w:rPr>
                  </w:pPr>
                  <w:r w:rsidRPr="004F6C5B">
                    <w:rPr>
                      <w:rFonts w:ascii="Arial" w:hAnsi="Arial" w:cs="Arial"/>
                      <w:color w:val="auto"/>
                      <w:lang w:eastAsia="zh-CN"/>
                    </w:rPr>
                    <w:t>D.S.U., družba za svetovanje in upravljanje, d.o.o.</w:t>
                  </w:r>
                </w:p>
                <w:p w14:paraId="6D916CB7" w14:textId="4E4485F1" w:rsidR="00667A1E" w:rsidRPr="004F6C5B" w:rsidRDefault="004B5852" w:rsidP="004F6C5B">
                  <w:pPr>
                    <w:spacing w:after="0"/>
                    <w:rPr>
                      <w:rFonts w:ascii="Arial" w:hAnsi="Arial" w:cs="Arial"/>
                      <w:color w:val="auto"/>
                      <w:lang w:eastAsia="zh-CN"/>
                    </w:rPr>
                  </w:pPr>
                  <w:r w:rsidRPr="004F6C5B">
                    <w:rPr>
                      <w:rFonts w:ascii="Arial" w:hAnsi="Arial" w:cs="Arial"/>
                      <w:color w:val="auto"/>
                      <w:lang w:eastAsia="zh-CN"/>
                    </w:rPr>
                    <w:t>Dunajska cesta 160</w:t>
                  </w:r>
                </w:p>
                <w:p w14:paraId="6F4124E8" w14:textId="77777777" w:rsidR="00667A1E" w:rsidRPr="004F6C5B" w:rsidRDefault="00667A1E" w:rsidP="004F6C5B">
                  <w:pPr>
                    <w:spacing w:after="0"/>
                    <w:rPr>
                      <w:rFonts w:ascii="Arial" w:hAnsi="Arial" w:cs="Arial"/>
                      <w:color w:val="auto"/>
                      <w:lang w:eastAsia="zh-CN"/>
                    </w:rPr>
                  </w:pPr>
                </w:p>
                <w:p w14:paraId="1B21F11B" w14:textId="3131D018" w:rsidR="00667A1E" w:rsidRPr="004F6C5B" w:rsidRDefault="00667A1E" w:rsidP="004F6C5B">
                  <w:pPr>
                    <w:spacing w:after="0"/>
                    <w:rPr>
                      <w:rFonts w:ascii="Arial" w:hAnsi="Arial" w:cs="Arial"/>
                      <w:color w:val="auto"/>
                      <w:lang w:eastAsia="zh-CN"/>
                    </w:rPr>
                  </w:pPr>
                  <w:r w:rsidRPr="004F6C5B">
                    <w:rPr>
                      <w:rFonts w:ascii="Arial" w:hAnsi="Arial" w:cs="Arial"/>
                      <w:color w:val="auto"/>
                      <w:lang w:eastAsia="zh-CN"/>
                    </w:rPr>
                    <w:t>1000 Ljubljana</w:t>
                  </w:r>
                </w:p>
              </w:tc>
            </w:tr>
          </w:tbl>
          <w:p w14:paraId="19E369A2" w14:textId="77777777" w:rsidR="00131729" w:rsidRPr="004F6C5B" w:rsidRDefault="00131729" w:rsidP="004F6C5B">
            <w:pPr>
              <w:spacing w:after="0"/>
              <w:rPr>
                <w:rFonts w:ascii="Arial" w:hAnsi="Arial" w:cs="Arial"/>
                <w:color w:val="auto"/>
                <w:lang w:eastAsia="zh-CN"/>
              </w:rPr>
            </w:pPr>
          </w:p>
        </w:tc>
      </w:tr>
    </w:tbl>
    <w:p w14:paraId="032F9FA3" w14:textId="77777777" w:rsidR="00131729" w:rsidRPr="004F6C5B" w:rsidRDefault="00131729" w:rsidP="004F6C5B">
      <w:pPr>
        <w:spacing w:after="0"/>
        <w:rPr>
          <w:rFonts w:ascii="Arial" w:hAnsi="Arial" w:cs="Arial"/>
          <w:color w:val="auto"/>
          <w:lang w:eastAsia="zh-CN"/>
        </w:rPr>
      </w:pPr>
    </w:p>
    <w:sectPr w:rsidR="00131729" w:rsidRPr="004F6C5B" w:rsidSect="001E1A7F">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17E06F" w14:textId="77777777" w:rsidR="0060623A" w:rsidRDefault="0060623A" w:rsidP="00C75404">
      <w:pPr>
        <w:spacing w:after="0" w:line="240" w:lineRule="auto"/>
      </w:pPr>
      <w:r>
        <w:separator/>
      </w:r>
    </w:p>
  </w:endnote>
  <w:endnote w:type="continuationSeparator" w:id="0">
    <w:p w14:paraId="10284D46" w14:textId="77777777" w:rsidR="0060623A" w:rsidRDefault="0060623A"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80000000" w:usb2="00000008" w:usb3="00000000" w:csb0="000001FF"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Segoe UI Symbol">
    <w:altName w:val="Cambria Math"/>
    <w:charset w:val="00"/>
    <w:family w:val="swiss"/>
    <w:pitch w:val="variable"/>
    <w:sig w:usb0="0000000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728A25" w14:textId="77777777" w:rsidR="00D561C8" w:rsidRDefault="00D561C8">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C484D" w14:textId="4A98945B" w:rsidR="00D561C8" w:rsidRPr="00261F88" w:rsidRDefault="00D561C8"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8EC1C3" w14:textId="77777777" w:rsidR="0060623A" w:rsidRDefault="0060623A" w:rsidP="00C75404">
      <w:pPr>
        <w:spacing w:after="0" w:line="240" w:lineRule="auto"/>
      </w:pPr>
      <w:r>
        <w:separator/>
      </w:r>
    </w:p>
  </w:footnote>
  <w:footnote w:type="continuationSeparator" w:id="0">
    <w:p w14:paraId="2A60B265" w14:textId="77777777" w:rsidR="0060623A" w:rsidRDefault="0060623A" w:rsidP="00C75404">
      <w:pPr>
        <w:spacing w:after="0" w:line="240" w:lineRule="auto"/>
      </w:pPr>
      <w:r>
        <w:continuationSeparator/>
      </w:r>
    </w:p>
  </w:footnote>
  <w:footnote w:id="1">
    <w:p w14:paraId="4F114117" w14:textId="77777777" w:rsidR="00D561C8" w:rsidRDefault="00D561C8">
      <w:pPr>
        <w:pStyle w:val="Sprotnaopomba-besedilo"/>
      </w:pPr>
      <w:r>
        <w:rPr>
          <w:rStyle w:val="Sprotnaopomba-sklic"/>
        </w:rPr>
        <w:footnoteRef/>
      </w:r>
      <w:r>
        <w:t xml:space="preserve"> V primeru skupne ponudbe se navedejo podatki vodilnega partnerja.</w:t>
      </w:r>
    </w:p>
  </w:footnote>
  <w:footnote w:id="2">
    <w:p w14:paraId="3C33FE51" w14:textId="365FE5FC" w:rsidR="00D561C8" w:rsidRDefault="00D561C8">
      <w:pPr>
        <w:pStyle w:val="Sprotnaopomba-besedilo"/>
      </w:pPr>
      <w:r>
        <w:rPr>
          <w:rStyle w:val="Sprotnaopomba-sklic"/>
        </w:rPr>
        <w:footnoteRef/>
      </w:r>
      <w:r>
        <w:t xml:space="preserve"> Ponudnik predloži za ponudnika, vsakega partnerja v skupnem nastopu in vsakega podizvajalca.</w:t>
      </w:r>
    </w:p>
  </w:footnote>
  <w:footnote w:id="3">
    <w:p w14:paraId="2BC8553A" w14:textId="77777777" w:rsidR="00D561C8" w:rsidRDefault="00D561C8" w:rsidP="00A727A1">
      <w:pPr>
        <w:pStyle w:val="Sprotnaopomba-besedilo"/>
      </w:pPr>
      <w:r>
        <w:rPr>
          <w:rStyle w:val="Sprotnaopomba-sklic"/>
        </w:rPr>
        <w:footnoteRef/>
      </w:r>
      <w:r>
        <w:t xml:space="preserve"> Obrazec je potrebno izpolniti le v primeru, da ponudnik nastopa s podizvajalcem. </w:t>
      </w:r>
    </w:p>
    <w:p w14:paraId="3F7A5176" w14:textId="77777777" w:rsidR="00D561C8" w:rsidRDefault="00D561C8" w:rsidP="00A727A1">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10E669A"/>
    <w:lvl w:ilvl="0">
      <w:numFmt w:val="bullet"/>
      <w:lvlText w:val="*"/>
      <w:lvlJc w:val="left"/>
    </w:lvl>
  </w:abstractNum>
  <w:abstractNum w:abstractNumId="1">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5">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6">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8">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034765F9"/>
    <w:multiLevelType w:val="hybridMultilevel"/>
    <w:tmpl w:val="C112559E"/>
    <w:lvl w:ilvl="0" w:tplc="0424000B">
      <w:start w:val="1"/>
      <w:numFmt w:val="bullet"/>
      <w:lvlText w:val=""/>
      <w:lvlJc w:val="left"/>
      <w:pPr>
        <w:tabs>
          <w:tab w:val="num" w:pos="927"/>
        </w:tabs>
        <w:ind w:left="927" w:hanging="360"/>
      </w:pPr>
      <w:rPr>
        <w:rFonts w:ascii="Wingdings" w:hAnsi="Wingdings" w:hint="default"/>
      </w:rPr>
    </w:lvl>
    <w:lvl w:ilvl="1" w:tplc="04240003" w:tentative="1">
      <w:start w:val="1"/>
      <w:numFmt w:val="bullet"/>
      <w:lvlText w:val="o"/>
      <w:lvlJc w:val="left"/>
      <w:pPr>
        <w:tabs>
          <w:tab w:val="num" w:pos="2007"/>
        </w:tabs>
        <w:ind w:left="2007" w:hanging="360"/>
      </w:pPr>
      <w:rPr>
        <w:rFonts w:ascii="Courier New" w:hAnsi="Courier New" w:cs="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1">
    <w:nsid w:val="045A1F49"/>
    <w:multiLevelType w:val="multilevel"/>
    <w:tmpl w:val="D402F60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06371D73"/>
    <w:multiLevelType w:val="hybridMultilevel"/>
    <w:tmpl w:val="FA041974"/>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3">
    <w:nsid w:val="06FC24B3"/>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4">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09BE74E0"/>
    <w:multiLevelType w:val="multilevel"/>
    <w:tmpl w:val="0000449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upperLetter"/>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7">
    <w:nsid w:val="0BC93F6A"/>
    <w:multiLevelType w:val="hybridMultilevel"/>
    <w:tmpl w:val="0DA49F72"/>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8">
    <w:nsid w:val="0CB3623B"/>
    <w:multiLevelType w:val="hybridMultilevel"/>
    <w:tmpl w:val="0F08E25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0">
    <w:nsid w:val="0D7E4F26"/>
    <w:multiLevelType w:val="hybridMultilevel"/>
    <w:tmpl w:val="C17430A2"/>
    <w:lvl w:ilvl="0" w:tplc="04240001">
      <w:start w:val="1"/>
      <w:numFmt w:val="bullet"/>
      <w:lvlText w:val=""/>
      <w:lvlJc w:val="left"/>
      <w:pPr>
        <w:tabs>
          <w:tab w:val="num" w:pos="1353"/>
        </w:tabs>
        <w:ind w:left="1353" w:hanging="360"/>
      </w:pPr>
      <w:rPr>
        <w:rFonts w:ascii="Symbol" w:hAnsi="Symbol" w:cs="Symbol" w:hint="default"/>
      </w:rPr>
    </w:lvl>
    <w:lvl w:ilvl="1" w:tplc="04240003">
      <w:start w:val="1"/>
      <w:numFmt w:val="bullet"/>
      <w:lvlText w:val="o"/>
      <w:lvlJc w:val="left"/>
      <w:pPr>
        <w:tabs>
          <w:tab w:val="num" w:pos="1729"/>
        </w:tabs>
        <w:ind w:left="1729" w:hanging="360"/>
      </w:pPr>
      <w:rPr>
        <w:rFonts w:ascii="Courier New" w:hAnsi="Courier New" w:cs="Courier New" w:hint="default"/>
      </w:rPr>
    </w:lvl>
    <w:lvl w:ilvl="2" w:tplc="04240005" w:tentative="1">
      <w:start w:val="1"/>
      <w:numFmt w:val="bullet"/>
      <w:lvlText w:val=""/>
      <w:lvlJc w:val="left"/>
      <w:pPr>
        <w:tabs>
          <w:tab w:val="num" w:pos="2449"/>
        </w:tabs>
        <w:ind w:left="2449" w:hanging="360"/>
      </w:pPr>
      <w:rPr>
        <w:rFonts w:ascii="Wingdings" w:hAnsi="Wingdings" w:hint="default"/>
      </w:rPr>
    </w:lvl>
    <w:lvl w:ilvl="3" w:tplc="04240001" w:tentative="1">
      <w:start w:val="1"/>
      <w:numFmt w:val="bullet"/>
      <w:lvlText w:val=""/>
      <w:lvlJc w:val="left"/>
      <w:pPr>
        <w:tabs>
          <w:tab w:val="num" w:pos="3169"/>
        </w:tabs>
        <w:ind w:left="3169" w:hanging="360"/>
      </w:pPr>
      <w:rPr>
        <w:rFonts w:ascii="Symbol" w:hAnsi="Symbol" w:hint="default"/>
      </w:rPr>
    </w:lvl>
    <w:lvl w:ilvl="4" w:tplc="04240003" w:tentative="1">
      <w:start w:val="1"/>
      <w:numFmt w:val="bullet"/>
      <w:lvlText w:val="o"/>
      <w:lvlJc w:val="left"/>
      <w:pPr>
        <w:tabs>
          <w:tab w:val="num" w:pos="3889"/>
        </w:tabs>
        <w:ind w:left="3889" w:hanging="360"/>
      </w:pPr>
      <w:rPr>
        <w:rFonts w:ascii="Courier New" w:hAnsi="Courier New" w:cs="Courier New" w:hint="default"/>
      </w:rPr>
    </w:lvl>
    <w:lvl w:ilvl="5" w:tplc="04240005" w:tentative="1">
      <w:start w:val="1"/>
      <w:numFmt w:val="bullet"/>
      <w:lvlText w:val=""/>
      <w:lvlJc w:val="left"/>
      <w:pPr>
        <w:tabs>
          <w:tab w:val="num" w:pos="4609"/>
        </w:tabs>
        <w:ind w:left="4609" w:hanging="360"/>
      </w:pPr>
      <w:rPr>
        <w:rFonts w:ascii="Wingdings" w:hAnsi="Wingdings" w:hint="default"/>
      </w:rPr>
    </w:lvl>
    <w:lvl w:ilvl="6" w:tplc="04240001" w:tentative="1">
      <w:start w:val="1"/>
      <w:numFmt w:val="bullet"/>
      <w:lvlText w:val=""/>
      <w:lvlJc w:val="left"/>
      <w:pPr>
        <w:tabs>
          <w:tab w:val="num" w:pos="5329"/>
        </w:tabs>
        <w:ind w:left="5329" w:hanging="360"/>
      </w:pPr>
      <w:rPr>
        <w:rFonts w:ascii="Symbol" w:hAnsi="Symbol" w:hint="default"/>
      </w:rPr>
    </w:lvl>
    <w:lvl w:ilvl="7" w:tplc="04240003" w:tentative="1">
      <w:start w:val="1"/>
      <w:numFmt w:val="bullet"/>
      <w:lvlText w:val="o"/>
      <w:lvlJc w:val="left"/>
      <w:pPr>
        <w:tabs>
          <w:tab w:val="num" w:pos="6049"/>
        </w:tabs>
        <w:ind w:left="6049" w:hanging="360"/>
      </w:pPr>
      <w:rPr>
        <w:rFonts w:ascii="Courier New" w:hAnsi="Courier New" w:cs="Courier New" w:hint="default"/>
      </w:rPr>
    </w:lvl>
    <w:lvl w:ilvl="8" w:tplc="04240005" w:tentative="1">
      <w:start w:val="1"/>
      <w:numFmt w:val="bullet"/>
      <w:lvlText w:val=""/>
      <w:lvlJc w:val="left"/>
      <w:pPr>
        <w:tabs>
          <w:tab w:val="num" w:pos="6769"/>
        </w:tabs>
        <w:ind w:left="6769" w:hanging="360"/>
      </w:pPr>
      <w:rPr>
        <w:rFonts w:ascii="Wingdings" w:hAnsi="Wingdings" w:hint="default"/>
      </w:rPr>
    </w:lvl>
  </w:abstractNum>
  <w:abstractNum w:abstractNumId="21">
    <w:nsid w:val="10106E0D"/>
    <w:multiLevelType w:val="multilevel"/>
    <w:tmpl w:val="975062B6"/>
    <w:lvl w:ilvl="0">
      <w:start w:val="1"/>
      <w:numFmt w:val="decimal"/>
      <w:lvlText w:val="%1."/>
      <w:lvlJc w:val="left"/>
      <w:pPr>
        <w:ind w:left="720" w:hanging="360"/>
      </w:pPr>
      <w:rPr>
        <w:rFonts w:hint="default"/>
        <w:b/>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nsid w:val="110927E9"/>
    <w:multiLevelType w:val="hybridMultilevel"/>
    <w:tmpl w:val="D35E7F4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1">
      <w:start w:val="1"/>
      <w:numFmt w:val="bullet"/>
      <w:lvlText w:val=""/>
      <w:lvlJc w:val="left"/>
      <w:pPr>
        <w:tabs>
          <w:tab w:val="num" w:pos="1920"/>
        </w:tabs>
        <w:ind w:left="192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124F0AFD"/>
    <w:multiLevelType w:val="hybridMultilevel"/>
    <w:tmpl w:val="F3743C12"/>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nsid w:val="135F6618"/>
    <w:multiLevelType w:val="hybridMultilevel"/>
    <w:tmpl w:val="41A018C2"/>
    <w:lvl w:ilvl="0" w:tplc="CE2603E8">
      <w:start w:val="100"/>
      <w:numFmt w:val="bullet"/>
      <w:lvlText w:val="-"/>
      <w:lvlJc w:val="left"/>
      <w:pPr>
        <w:ind w:left="720" w:hanging="360"/>
      </w:pPr>
      <w:rPr>
        <w:rFonts w:ascii="Cambria" w:eastAsia="Calibri" w:hAnsi="Cambria" w:cs="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152847C0"/>
    <w:multiLevelType w:val="hybridMultilevel"/>
    <w:tmpl w:val="69704D00"/>
    <w:lvl w:ilvl="0" w:tplc="04240005">
      <w:start w:val="1"/>
      <w:numFmt w:val="bullet"/>
      <w:lvlText w:val=""/>
      <w:lvlJc w:val="left"/>
      <w:pPr>
        <w:tabs>
          <w:tab w:val="num" w:pos="1428"/>
        </w:tabs>
        <w:ind w:left="1428" w:hanging="360"/>
      </w:pPr>
      <w:rPr>
        <w:rFonts w:ascii="Wingdings" w:hAnsi="Wingdings"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7">
    <w:nsid w:val="1B856EF3"/>
    <w:multiLevelType w:val="hybridMultilevel"/>
    <w:tmpl w:val="0F08E25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nsid w:val="1E0B502A"/>
    <w:multiLevelType w:val="hybridMultilevel"/>
    <w:tmpl w:val="0F08E25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1EBA73B9"/>
    <w:multiLevelType w:val="multilevel"/>
    <w:tmpl w:val="938024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upperLetter"/>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2">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nsid w:val="220015E6"/>
    <w:multiLevelType w:val="hybridMultilevel"/>
    <w:tmpl w:val="BB30C93E"/>
    <w:lvl w:ilvl="0" w:tplc="04240001">
      <w:start w:val="1"/>
      <w:numFmt w:val="bullet"/>
      <w:lvlText w:val=""/>
      <w:lvlJc w:val="left"/>
      <w:pPr>
        <w:tabs>
          <w:tab w:val="num" w:pos="720"/>
        </w:tabs>
        <w:ind w:left="720" w:hanging="360"/>
      </w:pPr>
      <w:rPr>
        <w:rFonts w:ascii="Symbol" w:hAnsi="Symbol" w:hint="default"/>
      </w:rPr>
    </w:lvl>
    <w:lvl w:ilvl="1" w:tplc="04240009">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nsid w:val="22253060"/>
    <w:multiLevelType w:val="hybridMultilevel"/>
    <w:tmpl w:val="150A66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2477247C"/>
    <w:multiLevelType w:val="multilevel"/>
    <w:tmpl w:val="B030D2E0"/>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6">
    <w:nsid w:val="249F166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8">
    <w:nsid w:val="29903AD4"/>
    <w:multiLevelType w:val="hybridMultilevel"/>
    <w:tmpl w:val="2AC2A920"/>
    <w:lvl w:ilvl="0" w:tplc="04240001">
      <w:start w:val="1"/>
      <w:numFmt w:val="bullet"/>
      <w:lvlText w:val=""/>
      <w:lvlJc w:val="left"/>
      <w:pPr>
        <w:ind w:left="1717" w:hanging="360"/>
      </w:pPr>
      <w:rPr>
        <w:rFonts w:ascii="Symbol" w:hAnsi="Symbol" w:hint="default"/>
      </w:rPr>
    </w:lvl>
    <w:lvl w:ilvl="1" w:tplc="04240003" w:tentative="1">
      <w:start w:val="1"/>
      <w:numFmt w:val="bullet"/>
      <w:lvlText w:val="o"/>
      <w:lvlJc w:val="left"/>
      <w:pPr>
        <w:ind w:left="2437" w:hanging="360"/>
      </w:pPr>
      <w:rPr>
        <w:rFonts w:ascii="Courier New" w:hAnsi="Courier New" w:cs="Courier New" w:hint="default"/>
      </w:rPr>
    </w:lvl>
    <w:lvl w:ilvl="2" w:tplc="04240005" w:tentative="1">
      <w:start w:val="1"/>
      <w:numFmt w:val="bullet"/>
      <w:lvlText w:val=""/>
      <w:lvlJc w:val="left"/>
      <w:pPr>
        <w:ind w:left="3157" w:hanging="360"/>
      </w:pPr>
      <w:rPr>
        <w:rFonts w:ascii="Wingdings" w:hAnsi="Wingdings" w:hint="default"/>
      </w:rPr>
    </w:lvl>
    <w:lvl w:ilvl="3" w:tplc="04240001" w:tentative="1">
      <w:start w:val="1"/>
      <w:numFmt w:val="bullet"/>
      <w:lvlText w:val=""/>
      <w:lvlJc w:val="left"/>
      <w:pPr>
        <w:ind w:left="3877" w:hanging="360"/>
      </w:pPr>
      <w:rPr>
        <w:rFonts w:ascii="Symbol" w:hAnsi="Symbol" w:hint="default"/>
      </w:rPr>
    </w:lvl>
    <w:lvl w:ilvl="4" w:tplc="04240003" w:tentative="1">
      <w:start w:val="1"/>
      <w:numFmt w:val="bullet"/>
      <w:lvlText w:val="o"/>
      <w:lvlJc w:val="left"/>
      <w:pPr>
        <w:ind w:left="4597" w:hanging="360"/>
      </w:pPr>
      <w:rPr>
        <w:rFonts w:ascii="Courier New" w:hAnsi="Courier New" w:cs="Courier New" w:hint="default"/>
      </w:rPr>
    </w:lvl>
    <w:lvl w:ilvl="5" w:tplc="04240005" w:tentative="1">
      <w:start w:val="1"/>
      <w:numFmt w:val="bullet"/>
      <w:lvlText w:val=""/>
      <w:lvlJc w:val="left"/>
      <w:pPr>
        <w:ind w:left="5317" w:hanging="360"/>
      </w:pPr>
      <w:rPr>
        <w:rFonts w:ascii="Wingdings" w:hAnsi="Wingdings" w:hint="default"/>
      </w:rPr>
    </w:lvl>
    <w:lvl w:ilvl="6" w:tplc="04240001" w:tentative="1">
      <w:start w:val="1"/>
      <w:numFmt w:val="bullet"/>
      <w:lvlText w:val=""/>
      <w:lvlJc w:val="left"/>
      <w:pPr>
        <w:ind w:left="6037" w:hanging="360"/>
      </w:pPr>
      <w:rPr>
        <w:rFonts w:ascii="Symbol" w:hAnsi="Symbol" w:hint="default"/>
      </w:rPr>
    </w:lvl>
    <w:lvl w:ilvl="7" w:tplc="04240003" w:tentative="1">
      <w:start w:val="1"/>
      <w:numFmt w:val="bullet"/>
      <w:lvlText w:val="o"/>
      <w:lvlJc w:val="left"/>
      <w:pPr>
        <w:ind w:left="6757" w:hanging="360"/>
      </w:pPr>
      <w:rPr>
        <w:rFonts w:ascii="Courier New" w:hAnsi="Courier New" w:cs="Courier New" w:hint="default"/>
      </w:rPr>
    </w:lvl>
    <w:lvl w:ilvl="8" w:tplc="04240005" w:tentative="1">
      <w:start w:val="1"/>
      <w:numFmt w:val="bullet"/>
      <w:lvlText w:val=""/>
      <w:lvlJc w:val="left"/>
      <w:pPr>
        <w:ind w:left="7477" w:hanging="360"/>
      </w:pPr>
      <w:rPr>
        <w:rFonts w:ascii="Wingdings" w:hAnsi="Wingdings" w:hint="default"/>
      </w:rPr>
    </w:lvl>
  </w:abstractNum>
  <w:abstractNum w:abstractNumId="39">
    <w:nsid w:val="2A2A4343"/>
    <w:multiLevelType w:val="hybridMultilevel"/>
    <w:tmpl w:val="0F08E25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2B2562CB"/>
    <w:multiLevelType w:val="hybridMultilevel"/>
    <w:tmpl w:val="CF1AA362"/>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1">
    <w:nsid w:val="2C557D5B"/>
    <w:multiLevelType w:val="hybridMultilevel"/>
    <w:tmpl w:val="AA760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2C655560"/>
    <w:multiLevelType w:val="multilevel"/>
    <w:tmpl w:val="75442990"/>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3">
    <w:nsid w:val="2D137ABE"/>
    <w:multiLevelType w:val="hybridMultilevel"/>
    <w:tmpl w:val="28A21B38"/>
    <w:lvl w:ilvl="0" w:tplc="04240003">
      <w:start w:val="1"/>
      <w:numFmt w:val="bullet"/>
      <w:lvlText w:val="o"/>
      <w:lvlJc w:val="left"/>
      <w:pPr>
        <w:tabs>
          <w:tab w:val="num" w:pos="1068"/>
        </w:tabs>
        <w:ind w:left="1068" w:hanging="360"/>
      </w:pPr>
      <w:rPr>
        <w:rFonts w:ascii="Courier New" w:hAnsi="Courier New" w:cs="Courier New"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44">
    <w:nsid w:val="2E675280"/>
    <w:multiLevelType w:val="hybridMultilevel"/>
    <w:tmpl w:val="9FFE3EFE"/>
    <w:lvl w:ilvl="0" w:tplc="04240001">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start w:val="1"/>
      <w:numFmt w:val="bullet"/>
      <w:lvlText w:val=""/>
      <w:lvlJc w:val="left"/>
      <w:pPr>
        <w:ind w:left="2062"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5">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6">
    <w:nsid w:val="2E9F41AD"/>
    <w:multiLevelType w:val="hybridMultilevel"/>
    <w:tmpl w:val="0F08E25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8">
    <w:nsid w:val="30666BF2"/>
    <w:multiLevelType w:val="hybridMultilevel"/>
    <w:tmpl w:val="C46CDAEC"/>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nsid w:val="34CA5F09"/>
    <w:multiLevelType w:val="multilevel"/>
    <w:tmpl w:val="D04A65DE"/>
    <w:lvl w:ilvl="0">
      <w:start w:val="1"/>
      <w:numFmt w:val="decimal"/>
      <w:lvlText w:val="%1."/>
      <w:lvlJc w:val="left"/>
      <w:pPr>
        <w:ind w:left="360" w:hanging="360"/>
      </w:pPr>
      <w:rPr>
        <w:rFonts w:hint="default"/>
      </w:rPr>
    </w:lvl>
    <w:lvl w:ilvl="1">
      <w:start w:val="1"/>
      <w:numFmt w:val="bullet"/>
      <w:lvlText w:val="-"/>
      <w:lvlJc w:val="left"/>
      <w:pPr>
        <w:ind w:left="792" w:hanging="432"/>
      </w:pPr>
      <w:rPr>
        <w:rFonts w:ascii="Times New Roman" w:eastAsia="Times New Roman" w:hAnsi="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1">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nsid w:val="369079DB"/>
    <w:multiLevelType w:val="multilevel"/>
    <w:tmpl w:val="1D82604E"/>
    <w:lvl w:ilvl="0">
      <w:start w:val="1"/>
      <w:numFmt w:val="decimal"/>
      <w:lvlText w:val="%1."/>
      <w:lvlJc w:val="left"/>
      <w:pPr>
        <w:ind w:left="720" w:hanging="360"/>
      </w:pPr>
      <w:rPr>
        <w:rFonts w:hint="default"/>
        <w:b/>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nsid w:val="37AA20FA"/>
    <w:multiLevelType w:val="hybridMultilevel"/>
    <w:tmpl w:val="B64C26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nsid w:val="38403199"/>
    <w:multiLevelType w:val="hybridMultilevel"/>
    <w:tmpl w:val="E7265960"/>
    <w:lvl w:ilvl="0" w:tplc="FFFFFFF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nsid w:val="385839E3"/>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8">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9">
    <w:nsid w:val="3A1B6810"/>
    <w:multiLevelType w:val="hybridMultilevel"/>
    <w:tmpl w:val="0F08E25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nsid w:val="3B3659BC"/>
    <w:multiLevelType w:val="hybridMultilevel"/>
    <w:tmpl w:val="B2C25E74"/>
    <w:lvl w:ilvl="0" w:tplc="FFFFFFFF">
      <w:start w:val="1"/>
      <w:numFmt w:val="bullet"/>
      <w:lvlText w:val="o"/>
      <w:lvlJc w:val="left"/>
      <w:pPr>
        <w:ind w:left="1800" w:hanging="360"/>
      </w:pPr>
      <w:rPr>
        <w:rFonts w:ascii="Courier New" w:hAnsi="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1">
    <w:nsid w:val="3C4277A3"/>
    <w:multiLevelType w:val="hybridMultilevel"/>
    <w:tmpl w:val="D06C48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nsid w:val="3EC26079"/>
    <w:multiLevelType w:val="hybridMultilevel"/>
    <w:tmpl w:val="932EC356"/>
    <w:lvl w:ilvl="0" w:tplc="04240001">
      <w:start w:val="1"/>
      <w:numFmt w:val="bullet"/>
      <w:lvlText w:val=""/>
      <w:lvlJc w:val="left"/>
      <w:pPr>
        <w:tabs>
          <w:tab w:val="num" w:pos="1637"/>
        </w:tabs>
        <w:ind w:left="1637" w:hanging="360"/>
      </w:pPr>
      <w:rPr>
        <w:rFonts w:ascii="Symbol" w:hAnsi="Symbol" w:hint="default"/>
      </w:rPr>
    </w:lvl>
    <w:lvl w:ilvl="1" w:tplc="04240003" w:tentative="1">
      <w:start w:val="1"/>
      <w:numFmt w:val="bullet"/>
      <w:lvlText w:val="o"/>
      <w:lvlJc w:val="left"/>
      <w:pPr>
        <w:tabs>
          <w:tab w:val="num" w:pos="1729"/>
        </w:tabs>
        <w:ind w:left="1729" w:hanging="360"/>
      </w:pPr>
      <w:rPr>
        <w:rFonts w:ascii="Courier New" w:hAnsi="Courier New" w:cs="Courier New" w:hint="default"/>
      </w:rPr>
    </w:lvl>
    <w:lvl w:ilvl="2" w:tplc="04240005" w:tentative="1">
      <w:start w:val="1"/>
      <w:numFmt w:val="bullet"/>
      <w:lvlText w:val=""/>
      <w:lvlJc w:val="left"/>
      <w:pPr>
        <w:tabs>
          <w:tab w:val="num" w:pos="2449"/>
        </w:tabs>
        <w:ind w:left="2449" w:hanging="360"/>
      </w:pPr>
      <w:rPr>
        <w:rFonts w:ascii="Wingdings" w:hAnsi="Wingdings" w:hint="default"/>
      </w:rPr>
    </w:lvl>
    <w:lvl w:ilvl="3" w:tplc="04240001" w:tentative="1">
      <w:start w:val="1"/>
      <w:numFmt w:val="bullet"/>
      <w:lvlText w:val=""/>
      <w:lvlJc w:val="left"/>
      <w:pPr>
        <w:tabs>
          <w:tab w:val="num" w:pos="3169"/>
        </w:tabs>
        <w:ind w:left="3169" w:hanging="360"/>
      </w:pPr>
      <w:rPr>
        <w:rFonts w:ascii="Symbol" w:hAnsi="Symbol" w:hint="default"/>
      </w:rPr>
    </w:lvl>
    <w:lvl w:ilvl="4" w:tplc="04240003" w:tentative="1">
      <w:start w:val="1"/>
      <w:numFmt w:val="bullet"/>
      <w:lvlText w:val="o"/>
      <w:lvlJc w:val="left"/>
      <w:pPr>
        <w:tabs>
          <w:tab w:val="num" w:pos="3889"/>
        </w:tabs>
        <w:ind w:left="3889" w:hanging="360"/>
      </w:pPr>
      <w:rPr>
        <w:rFonts w:ascii="Courier New" w:hAnsi="Courier New" w:cs="Courier New" w:hint="default"/>
      </w:rPr>
    </w:lvl>
    <w:lvl w:ilvl="5" w:tplc="04240005" w:tentative="1">
      <w:start w:val="1"/>
      <w:numFmt w:val="bullet"/>
      <w:lvlText w:val=""/>
      <w:lvlJc w:val="left"/>
      <w:pPr>
        <w:tabs>
          <w:tab w:val="num" w:pos="4609"/>
        </w:tabs>
        <w:ind w:left="4609" w:hanging="360"/>
      </w:pPr>
      <w:rPr>
        <w:rFonts w:ascii="Wingdings" w:hAnsi="Wingdings" w:hint="default"/>
      </w:rPr>
    </w:lvl>
    <w:lvl w:ilvl="6" w:tplc="04240001" w:tentative="1">
      <w:start w:val="1"/>
      <w:numFmt w:val="bullet"/>
      <w:lvlText w:val=""/>
      <w:lvlJc w:val="left"/>
      <w:pPr>
        <w:tabs>
          <w:tab w:val="num" w:pos="5329"/>
        </w:tabs>
        <w:ind w:left="5329" w:hanging="360"/>
      </w:pPr>
      <w:rPr>
        <w:rFonts w:ascii="Symbol" w:hAnsi="Symbol" w:hint="default"/>
      </w:rPr>
    </w:lvl>
    <w:lvl w:ilvl="7" w:tplc="04240003" w:tentative="1">
      <w:start w:val="1"/>
      <w:numFmt w:val="bullet"/>
      <w:lvlText w:val="o"/>
      <w:lvlJc w:val="left"/>
      <w:pPr>
        <w:tabs>
          <w:tab w:val="num" w:pos="6049"/>
        </w:tabs>
        <w:ind w:left="6049" w:hanging="360"/>
      </w:pPr>
      <w:rPr>
        <w:rFonts w:ascii="Courier New" w:hAnsi="Courier New" w:cs="Courier New" w:hint="default"/>
      </w:rPr>
    </w:lvl>
    <w:lvl w:ilvl="8" w:tplc="04240005" w:tentative="1">
      <w:start w:val="1"/>
      <w:numFmt w:val="bullet"/>
      <w:lvlText w:val=""/>
      <w:lvlJc w:val="left"/>
      <w:pPr>
        <w:tabs>
          <w:tab w:val="num" w:pos="6769"/>
        </w:tabs>
        <w:ind w:left="6769" w:hanging="360"/>
      </w:pPr>
      <w:rPr>
        <w:rFonts w:ascii="Wingdings" w:hAnsi="Wingdings" w:hint="default"/>
      </w:rPr>
    </w:lvl>
  </w:abstractNum>
  <w:abstractNum w:abstractNumId="63">
    <w:nsid w:val="3F055B2F"/>
    <w:multiLevelType w:val="hybridMultilevel"/>
    <w:tmpl w:val="D56E67FA"/>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4">
    <w:nsid w:val="40456144"/>
    <w:multiLevelType w:val="hybridMultilevel"/>
    <w:tmpl w:val="FC96D044"/>
    <w:lvl w:ilvl="0" w:tplc="4A145164">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nsid w:val="404A257E"/>
    <w:multiLevelType w:val="hybridMultilevel"/>
    <w:tmpl w:val="07FEE0F4"/>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6">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7">
    <w:nsid w:val="418667FD"/>
    <w:multiLevelType w:val="hybridMultilevel"/>
    <w:tmpl w:val="3B64F2BC"/>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8">
    <w:nsid w:val="41AD579A"/>
    <w:multiLevelType w:val="hybridMultilevel"/>
    <w:tmpl w:val="F3EC3D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nsid w:val="43206325"/>
    <w:multiLevelType w:val="multilevel"/>
    <w:tmpl w:val="7F50C5AE"/>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70">
    <w:nsid w:val="452618CD"/>
    <w:multiLevelType w:val="hybridMultilevel"/>
    <w:tmpl w:val="40487CE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nsid w:val="455E66A8"/>
    <w:multiLevelType w:val="hybridMultilevel"/>
    <w:tmpl w:val="1D28D8FE"/>
    <w:lvl w:ilvl="0" w:tplc="E7DEED6E">
      <w:numFmt w:val="bullet"/>
      <w:lvlText w:val="-"/>
      <w:lvlJc w:val="left"/>
      <w:pPr>
        <w:ind w:left="720" w:hanging="360"/>
      </w:pPr>
      <w:rPr>
        <w:rFonts w:ascii="Arial" w:eastAsia="Times New Roman" w:hAnsi="Arial" w:cs="Arial" w:hint="default"/>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45AC1691"/>
    <w:multiLevelType w:val="hybridMultilevel"/>
    <w:tmpl w:val="E41A49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3">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4">
    <w:nsid w:val="48C038BB"/>
    <w:multiLevelType w:val="hybridMultilevel"/>
    <w:tmpl w:val="3BF2217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6">
    <w:nsid w:val="4ADB6C8A"/>
    <w:multiLevelType w:val="hybridMultilevel"/>
    <w:tmpl w:val="75DCDE7A"/>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77">
    <w:nsid w:val="4E171889"/>
    <w:multiLevelType w:val="multilevel"/>
    <w:tmpl w:val="72583192"/>
    <w:lvl w:ilvl="0">
      <w:start w:val="1"/>
      <w:numFmt w:val="decimal"/>
      <w:lvlText w:val="%1."/>
      <w:lvlJc w:val="left"/>
      <w:pPr>
        <w:ind w:left="720" w:hanging="36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8">
    <w:nsid w:val="52C04A65"/>
    <w:multiLevelType w:val="multilevel"/>
    <w:tmpl w:val="721898A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79">
    <w:nsid w:val="534417B7"/>
    <w:multiLevelType w:val="singleLevel"/>
    <w:tmpl w:val="04240001"/>
    <w:lvl w:ilvl="0">
      <w:start w:val="1"/>
      <w:numFmt w:val="bullet"/>
      <w:lvlText w:val=""/>
      <w:lvlJc w:val="left"/>
      <w:pPr>
        <w:tabs>
          <w:tab w:val="num" w:pos="1070"/>
        </w:tabs>
        <w:ind w:left="1070" w:hanging="360"/>
      </w:pPr>
      <w:rPr>
        <w:rFonts w:ascii="Symbol" w:hAnsi="Symbol" w:hint="default"/>
      </w:rPr>
    </w:lvl>
  </w:abstractNum>
  <w:abstractNum w:abstractNumId="80">
    <w:nsid w:val="54EB7622"/>
    <w:multiLevelType w:val="multilevel"/>
    <w:tmpl w:val="8FC29454"/>
    <w:lvl w:ilvl="0">
      <w:start w:val="3"/>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1">
    <w:nsid w:val="556A1D45"/>
    <w:multiLevelType w:val="multilevel"/>
    <w:tmpl w:val="518E0DF6"/>
    <w:lvl w:ilvl="0">
      <w:start w:val="1"/>
      <w:numFmt w:val="decimal"/>
      <w:pStyle w:val="Naslov1"/>
      <w:lvlText w:val="%1."/>
      <w:lvlJc w:val="left"/>
      <w:pPr>
        <w:ind w:left="720" w:hanging="360"/>
      </w:pPr>
      <w:rPr>
        <w:rFonts w:hint="default"/>
        <w:b/>
      </w:rPr>
    </w:lvl>
    <w:lvl w:ilvl="1">
      <w:start w:val="1"/>
      <w:numFmt w:val="decimal"/>
      <w:pStyle w:val="Naslov2"/>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2">
    <w:nsid w:val="55932B0C"/>
    <w:multiLevelType w:val="hybridMultilevel"/>
    <w:tmpl w:val="2EFCE1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84">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5">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6">
    <w:nsid w:val="5A064E5C"/>
    <w:multiLevelType w:val="multilevel"/>
    <w:tmpl w:val="B43A99F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7">
    <w:nsid w:val="5AAC3CFD"/>
    <w:multiLevelType w:val="hybridMultilevel"/>
    <w:tmpl w:val="E63E7CFC"/>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88">
    <w:nsid w:val="5B906D51"/>
    <w:multiLevelType w:val="hybridMultilevel"/>
    <w:tmpl w:val="4B36EEB6"/>
    <w:lvl w:ilvl="0" w:tplc="04240001">
      <w:start w:val="1"/>
      <w:numFmt w:val="bullet"/>
      <w:lvlText w:val=""/>
      <w:lvlJc w:val="left"/>
      <w:pPr>
        <w:ind w:left="1637" w:hanging="360"/>
      </w:pPr>
      <w:rPr>
        <w:rFonts w:ascii="Symbol" w:hAnsi="Symbol" w:hint="default"/>
      </w:rPr>
    </w:lvl>
    <w:lvl w:ilvl="1" w:tplc="04240003" w:tentative="1">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89">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90">
    <w:nsid w:val="5C0B6B1B"/>
    <w:multiLevelType w:val="multilevel"/>
    <w:tmpl w:val="E4BC86DE"/>
    <w:lvl w:ilvl="0">
      <w:start w:val="1"/>
      <w:numFmt w:val="decimal"/>
      <w:lvlText w:val="%1.0."/>
      <w:lvlJc w:val="left"/>
      <w:pPr>
        <w:tabs>
          <w:tab w:val="num" w:pos="420"/>
        </w:tabs>
        <w:ind w:left="420" w:hanging="420"/>
      </w:pPr>
      <w:rPr>
        <w:rFonts w:hint="default"/>
        <w:sz w:val="20"/>
        <w:szCs w:val="20"/>
      </w:rPr>
    </w:lvl>
    <w:lvl w:ilvl="1">
      <w:start w:val="1"/>
      <w:numFmt w:val="decimal"/>
      <w:lvlText w:val="%1.%2."/>
      <w:lvlJc w:val="left"/>
      <w:pPr>
        <w:tabs>
          <w:tab w:val="num" w:pos="1128"/>
        </w:tabs>
        <w:ind w:left="1128" w:hanging="420"/>
      </w:pPr>
      <w:rPr>
        <w:rFonts w:hint="default"/>
        <w:sz w:val="20"/>
        <w:szCs w:val="20"/>
      </w:rPr>
    </w:lvl>
    <w:lvl w:ilvl="2">
      <w:start w:val="1"/>
      <w:numFmt w:val="decimal"/>
      <w:lvlText w:val="%1.%2.%3."/>
      <w:lvlJc w:val="left"/>
      <w:pPr>
        <w:tabs>
          <w:tab w:val="num" w:pos="2136"/>
        </w:tabs>
        <w:ind w:left="2136" w:hanging="720"/>
      </w:pPr>
      <w:rPr>
        <w:rFonts w:hint="default"/>
        <w:sz w:val="22"/>
      </w:rPr>
    </w:lvl>
    <w:lvl w:ilvl="3">
      <w:start w:val="1"/>
      <w:numFmt w:val="decimal"/>
      <w:lvlText w:val="%1.%2.%3.%4."/>
      <w:lvlJc w:val="left"/>
      <w:pPr>
        <w:tabs>
          <w:tab w:val="num" w:pos="2844"/>
        </w:tabs>
        <w:ind w:left="2844" w:hanging="720"/>
      </w:pPr>
      <w:rPr>
        <w:rFonts w:hint="default"/>
        <w:sz w:val="22"/>
      </w:rPr>
    </w:lvl>
    <w:lvl w:ilvl="4">
      <w:start w:val="1"/>
      <w:numFmt w:val="decimal"/>
      <w:lvlText w:val="%1.%2.%3.%4.%5."/>
      <w:lvlJc w:val="left"/>
      <w:pPr>
        <w:tabs>
          <w:tab w:val="num" w:pos="3912"/>
        </w:tabs>
        <w:ind w:left="3912" w:hanging="1080"/>
      </w:pPr>
      <w:rPr>
        <w:rFonts w:hint="default"/>
        <w:sz w:val="22"/>
      </w:rPr>
    </w:lvl>
    <w:lvl w:ilvl="5">
      <w:start w:val="1"/>
      <w:numFmt w:val="decimal"/>
      <w:lvlText w:val="%1.%2.%3.%4.%5.%6."/>
      <w:lvlJc w:val="left"/>
      <w:pPr>
        <w:tabs>
          <w:tab w:val="num" w:pos="4620"/>
        </w:tabs>
        <w:ind w:left="4620" w:hanging="1080"/>
      </w:pPr>
      <w:rPr>
        <w:rFonts w:hint="default"/>
        <w:sz w:val="22"/>
      </w:rPr>
    </w:lvl>
    <w:lvl w:ilvl="6">
      <w:start w:val="1"/>
      <w:numFmt w:val="decimal"/>
      <w:lvlText w:val="%1.%2.%3.%4.%5.%6.%7."/>
      <w:lvlJc w:val="left"/>
      <w:pPr>
        <w:tabs>
          <w:tab w:val="num" w:pos="5688"/>
        </w:tabs>
        <w:ind w:left="5688" w:hanging="1440"/>
      </w:pPr>
      <w:rPr>
        <w:rFonts w:hint="default"/>
        <w:sz w:val="22"/>
      </w:rPr>
    </w:lvl>
    <w:lvl w:ilvl="7">
      <w:start w:val="1"/>
      <w:numFmt w:val="decimal"/>
      <w:lvlText w:val="%1.%2.%3.%4.%5.%6.%7.%8."/>
      <w:lvlJc w:val="left"/>
      <w:pPr>
        <w:tabs>
          <w:tab w:val="num" w:pos="6396"/>
        </w:tabs>
        <w:ind w:left="6396" w:hanging="1440"/>
      </w:pPr>
      <w:rPr>
        <w:rFonts w:hint="default"/>
        <w:sz w:val="22"/>
      </w:rPr>
    </w:lvl>
    <w:lvl w:ilvl="8">
      <w:start w:val="1"/>
      <w:numFmt w:val="decimal"/>
      <w:lvlText w:val="%1.%2.%3.%4.%5.%6.%7.%8.%9."/>
      <w:lvlJc w:val="left"/>
      <w:pPr>
        <w:tabs>
          <w:tab w:val="num" w:pos="7464"/>
        </w:tabs>
        <w:ind w:left="7464" w:hanging="1800"/>
      </w:pPr>
      <w:rPr>
        <w:rFonts w:hint="default"/>
        <w:sz w:val="22"/>
      </w:rPr>
    </w:lvl>
  </w:abstractNum>
  <w:abstractNum w:abstractNumId="91">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2">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3">
    <w:nsid w:val="5F8001F0"/>
    <w:multiLevelType w:val="hybridMultilevel"/>
    <w:tmpl w:val="143A62D8"/>
    <w:lvl w:ilvl="0" w:tplc="0424000B">
      <w:start w:val="1"/>
      <w:numFmt w:val="bullet"/>
      <w:lvlText w:val=""/>
      <w:lvlJc w:val="left"/>
      <w:pPr>
        <w:tabs>
          <w:tab w:val="num" w:pos="1287"/>
        </w:tabs>
        <w:ind w:left="1287" w:hanging="360"/>
      </w:pPr>
      <w:rPr>
        <w:rFonts w:ascii="Wingdings" w:hAnsi="Wingdings" w:hint="default"/>
      </w:rPr>
    </w:lvl>
    <w:lvl w:ilvl="1" w:tplc="04240003" w:tentative="1">
      <w:start w:val="1"/>
      <w:numFmt w:val="bullet"/>
      <w:lvlText w:val="o"/>
      <w:lvlJc w:val="left"/>
      <w:pPr>
        <w:tabs>
          <w:tab w:val="num" w:pos="2007"/>
        </w:tabs>
        <w:ind w:left="2007" w:hanging="360"/>
      </w:pPr>
      <w:rPr>
        <w:rFonts w:ascii="Courier New" w:hAnsi="Courier New" w:cs="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94">
    <w:nsid w:val="6030615C"/>
    <w:multiLevelType w:val="multilevel"/>
    <w:tmpl w:val="91E689D8"/>
    <w:lvl w:ilvl="0">
      <w:start w:val="10"/>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95">
    <w:nsid w:val="612A5331"/>
    <w:multiLevelType w:val="multilevel"/>
    <w:tmpl w:val="5FDE2ECA"/>
    <w:lvl w:ilvl="0">
      <w:start w:val="1"/>
      <w:numFmt w:val="decimal"/>
      <w:lvlText w:val="%1."/>
      <w:lvlJc w:val="left"/>
      <w:pPr>
        <w:ind w:left="360" w:hanging="360"/>
      </w:pPr>
      <w:rPr>
        <w:rFonts w:hint="default"/>
      </w:rPr>
    </w:lvl>
    <w:lvl w:ilvl="1">
      <w:start w:val="9"/>
      <w:numFmt w:val="bullet"/>
      <w:lvlText w:val="-"/>
      <w:lvlJc w:val="left"/>
      <w:pPr>
        <w:ind w:left="792" w:hanging="432"/>
      </w:pPr>
      <w:rPr>
        <w:rFonts w:ascii="Calibri" w:eastAsia="Times New Roman" w:hAnsi="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7">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8">
    <w:nsid w:val="65C62B44"/>
    <w:multiLevelType w:val="hybridMultilevel"/>
    <w:tmpl w:val="29945C5C"/>
    <w:lvl w:ilvl="0" w:tplc="0424000B">
      <w:start w:val="1"/>
      <w:numFmt w:val="bullet"/>
      <w:lvlText w:val=""/>
      <w:lvlJc w:val="left"/>
      <w:pPr>
        <w:tabs>
          <w:tab w:val="num" w:pos="928"/>
        </w:tabs>
        <w:ind w:left="928" w:hanging="360"/>
      </w:pPr>
      <w:rPr>
        <w:rFonts w:ascii="Wingdings" w:hAnsi="Wingdings" w:hint="default"/>
      </w:rPr>
    </w:lvl>
    <w:lvl w:ilvl="1" w:tplc="04240003" w:tentative="1">
      <w:start w:val="1"/>
      <w:numFmt w:val="bullet"/>
      <w:lvlText w:val="o"/>
      <w:lvlJc w:val="left"/>
      <w:pPr>
        <w:tabs>
          <w:tab w:val="num" w:pos="2775"/>
        </w:tabs>
        <w:ind w:left="2775" w:hanging="360"/>
      </w:pPr>
      <w:rPr>
        <w:rFonts w:ascii="Courier New" w:hAnsi="Courier New" w:cs="Courier New" w:hint="default"/>
      </w:rPr>
    </w:lvl>
    <w:lvl w:ilvl="2" w:tplc="04240005" w:tentative="1">
      <w:start w:val="1"/>
      <w:numFmt w:val="bullet"/>
      <w:lvlText w:val=""/>
      <w:lvlJc w:val="left"/>
      <w:pPr>
        <w:tabs>
          <w:tab w:val="num" w:pos="3495"/>
        </w:tabs>
        <w:ind w:left="3495" w:hanging="360"/>
      </w:pPr>
      <w:rPr>
        <w:rFonts w:ascii="Wingdings" w:hAnsi="Wingdings" w:hint="default"/>
      </w:rPr>
    </w:lvl>
    <w:lvl w:ilvl="3" w:tplc="04240001" w:tentative="1">
      <w:start w:val="1"/>
      <w:numFmt w:val="bullet"/>
      <w:lvlText w:val=""/>
      <w:lvlJc w:val="left"/>
      <w:pPr>
        <w:tabs>
          <w:tab w:val="num" w:pos="4215"/>
        </w:tabs>
        <w:ind w:left="4215" w:hanging="360"/>
      </w:pPr>
      <w:rPr>
        <w:rFonts w:ascii="Symbol" w:hAnsi="Symbol" w:hint="default"/>
      </w:rPr>
    </w:lvl>
    <w:lvl w:ilvl="4" w:tplc="04240003" w:tentative="1">
      <w:start w:val="1"/>
      <w:numFmt w:val="bullet"/>
      <w:lvlText w:val="o"/>
      <w:lvlJc w:val="left"/>
      <w:pPr>
        <w:tabs>
          <w:tab w:val="num" w:pos="4935"/>
        </w:tabs>
        <w:ind w:left="4935" w:hanging="360"/>
      </w:pPr>
      <w:rPr>
        <w:rFonts w:ascii="Courier New" w:hAnsi="Courier New" w:cs="Courier New" w:hint="default"/>
      </w:rPr>
    </w:lvl>
    <w:lvl w:ilvl="5" w:tplc="04240005" w:tentative="1">
      <w:start w:val="1"/>
      <w:numFmt w:val="bullet"/>
      <w:lvlText w:val=""/>
      <w:lvlJc w:val="left"/>
      <w:pPr>
        <w:tabs>
          <w:tab w:val="num" w:pos="5655"/>
        </w:tabs>
        <w:ind w:left="5655" w:hanging="360"/>
      </w:pPr>
      <w:rPr>
        <w:rFonts w:ascii="Wingdings" w:hAnsi="Wingdings" w:hint="default"/>
      </w:rPr>
    </w:lvl>
    <w:lvl w:ilvl="6" w:tplc="04240001" w:tentative="1">
      <w:start w:val="1"/>
      <w:numFmt w:val="bullet"/>
      <w:lvlText w:val=""/>
      <w:lvlJc w:val="left"/>
      <w:pPr>
        <w:tabs>
          <w:tab w:val="num" w:pos="6375"/>
        </w:tabs>
        <w:ind w:left="6375" w:hanging="360"/>
      </w:pPr>
      <w:rPr>
        <w:rFonts w:ascii="Symbol" w:hAnsi="Symbol" w:hint="default"/>
      </w:rPr>
    </w:lvl>
    <w:lvl w:ilvl="7" w:tplc="04240003" w:tentative="1">
      <w:start w:val="1"/>
      <w:numFmt w:val="bullet"/>
      <w:lvlText w:val="o"/>
      <w:lvlJc w:val="left"/>
      <w:pPr>
        <w:tabs>
          <w:tab w:val="num" w:pos="7095"/>
        </w:tabs>
        <w:ind w:left="7095" w:hanging="360"/>
      </w:pPr>
      <w:rPr>
        <w:rFonts w:ascii="Courier New" w:hAnsi="Courier New" w:cs="Courier New" w:hint="default"/>
      </w:rPr>
    </w:lvl>
    <w:lvl w:ilvl="8" w:tplc="04240005" w:tentative="1">
      <w:start w:val="1"/>
      <w:numFmt w:val="bullet"/>
      <w:lvlText w:val=""/>
      <w:lvlJc w:val="left"/>
      <w:pPr>
        <w:tabs>
          <w:tab w:val="num" w:pos="7815"/>
        </w:tabs>
        <w:ind w:left="7815" w:hanging="360"/>
      </w:pPr>
      <w:rPr>
        <w:rFonts w:ascii="Wingdings" w:hAnsi="Wingdings" w:hint="default"/>
      </w:rPr>
    </w:lvl>
  </w:abstractNum>
  <w:abstractNum w:abstractNumId="99">
    <w:nsid w:val="65FA67CD"/>
    <w:multiLevelType w:val="multilevel"/>
    <w:tmpl w:val="0424001F"/>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rPr>
        <w:rFonts w:hint="default"/>
        <w:sz w:val="22"/>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sz w:val="22"/>
      </w:rPr>
    </w:lvl>
    <w:lvl w:ilvl="5">
      <w:start w:val="1"/>
      <w:numFmt w:val="decimal"/>
      <w:lvlText w:val="%1.%2.%3.%4.%5.%6."/>
      <w:lvlJc w:val="left"/>
      <w:pPr>
        <w:ind w:left="2736" w:hanging="936"/>
      </w:pPr>
      <w:rPr>
        <w:rFonts w:hint="default"/>
        <w:sz w:val="22"/>
      </w:rPr>
    </w:lvl>
    <w:lvl w:ilvl="6">
      <w:start w:val="1"/>
      <w:numFmt w:val="decimal"/>
      <w:lvlText w:val="%1.%2.%3.%4.%5.%6.%7."/>
      <w:lvlJc w:val="left"/>
      <w:pPr>
        <w:ind w:left="3240" w:hanging="1080"/>
      </w:pPr>
      <w:rPr>
        <w:rFonts w:hint="default"/>
        <w:sz w:val="22"/>
      </w:rPr>
    </w:lvl>
    <w:lvl w:ilvl="7">
      <w:start w:val="1"/>
      <w:numFmt w:val="decimal"/>
      <w:lvlText w:val="%1.%2.%3.%4.%5.%6.%7.%8."/>
      <w:lvlJc w:val="left"/>
      <w:pPr>
        <w:ind w:left="3744" w:hanging="1224"/>
      </w:pPr>
      <w:rPr>
        <w:rFonts w:hint="default"/>
        <w:sz w:val="22"/>
      </w:rPr>
    </w:lvl>
    <w:lvl w:ilvl="8">
      <w:start w:val="1"/>
      <w:numFmt w:val="decimal"/>
      <w:lvlText w:val="%1.%2.%3.%4.%5.%6.%7.%8.%9."/>
      <w:lvlJc w:val="left"/>
      <w:pPr>
        <w:ind w:left="4320" w:hanging="1440"/>
      </w:pPr>
      <w:rPr>
        <w:rFonts w:hint="default"/>
        <w:sz w:val="22"/>
      </w:rPr>
    </w:lvl>
  </w:abstractNum>
  <w:abstractNum w:abstractNumId="100">
    <w:nsid w:val="6753376E"/>
    <w:multiLevelType w:val="hybridMultilevel"/>
    <w:tmpl w:val="4D74C208"/>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01">
    <w:nsid w:val="67DF2E12"/>
    <w:multiLevelType w:val="multilevel"/>
    <w:tmpl w:val="91062EC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bullet"/>
      <w:lvlText w:val=""/>
      <w:lvlJc w:val="left"/>
      <w:pPr>
        <w:tabs>
          <w:tab w:val="num" w:pos="0"/>
        </w:tabs>
        <w:ind w:left="2160" w:hanging="180"/>
      </w:pPr>
      <w:rPr>
        <w:rFonts w:ascii="Symbol" w:hAnsi="Symbol"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02">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3">
    <w:nsid w:val="6A047A7F"/>
    <w:multiLevelType w:val="hybridMultilevel"/>
    <w:tmpl w:val="0F08E25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5">
    <w:nsid w:val="6B7E0AE8"/>
    <w:multiLevelType w:val="multilevel"/>
    <w:tmpl w:val="C726800C"/>
    <w:lvl w:ilvl="0">
      <w:start w:val="3"/>
      <w:numFmt w:val="decimal"/>
      <w:lvlText w:val="%1.0."/>
      <w:lvlJc w:val="left"/>
      <w:pPr>
        <w:tabs>
          <w:tab w:val="num" w:pos="360"/>
        </w:tabs>
        <w:ind w:left="360" w:hanging="360"/>
      </w:pPr>
      <w:rPr>
        <w:rFonts w:hint="default"/>
        <w:b/>
        <w:i w:val="0"/>
      </w:rPr>
    </w:lvl>
    <w:lvl w:ilvl="1">
      <w:start w:val="1"/>
      <w:numFmt w:val="decimal"/>
      <w:lvlText w:val="%1.%2."/>
      <w:lvlJc w:val="left"/>
      <w:pPr>
        <w:tabs>
          <w:tab w:val="num" w:pos="567"/>
        </w:tabs>
        <w:ind w:left="567" w:hanging="567"/>
      </w:pPr>
      <w:rPr>
        <w:rFonts w:hint="default"/>
      </w:rPr>
    </w:lvl>
    <w:lvl w:ilvl="2">
      <w:start w:val="1"/>
      <w:numFmt w:val="lowerLetter"/>
      <w:lvlText w:val="%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6">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7">
    <w:nsid w:val="6B961C77"/>
    <w:multiLevelType w:val="hybridMultilevel"/>
    <w:tmpl w:val="0F08E25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nsid w:val="6E352668"/>
    <w:multiLevelType w:val="multilevel"/>
    <w:tmpl w:val="5FDE2ECA"/>
    <w:lvl w:ilvl="0">
      <w:start w:val="1"/>
      <w:numFmt w:val="decimal"/>
      <w:lvlText w:val="%1."/>
      <w:lvlJc w:val="left"/>
      <w:pPr>
        <w:ind w:left="360" w:hanging="360"/>
      </w:pPr>
      <w:rPr>
        <w:rFonts w:hint="default"/>
      </w:rPr>
    </w:lvl>
    <w:lvl w:ilvl="1">
      <w:start w:val="9"/>
      <w:numFmt w:val="bullet"/>
      <w:lvlText w:val="-"/>
      <w:lvlJc w:val="left"/>
      <w:pPr>
        <w:ind w:left="792" w:hanging="432"/>
      </w:pPr>
      <w:rPr>
        <w:rFonts w:ascii="Calibri" w:eastAsia="Times New Roman" w:hAnsi="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nsid w:val="6E3772F0"/>
    <w:multiLevelType w:val="hybridMultilevel"/>
    <w:tmpl w:val="0F08E25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nsid w:val="72625B2B"/>
    <w:multiLevelType w:val="hybridMultilevel"/>
    <w:tmpl w:val="F3743C12"/>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1">
    <w:nsid w:val="73D22143"/>
    <w:multiLevelType w:val="multilevel"/>
    <w:tmpl w:val="A100F5A8"/>
    <w:lvl w:ilvl="0">
      <w:start w:val="1"/>
      <w:numFmt w:val="decimal"/>
      <w:lvlText w:val="%1."/>
      <w:lvlJc w:val="left"/>
      <w:pPr>
        <w:ind w:left="720" w:hanging="360"/>
      </w:pPr>
      <w:rPr>
        <w:rFonts w:hint="default"/>
        <w:b/>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2">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113">
    <w:nsid w:val="770C4899"/>
    <w:multiLevelType w:val="multilevel"/>
    <w:tmpl w:val="BDE229B4"/>
    <w:lvl w:ilvl="0">
      <w:start w:val="1"/>
      <w:numFmt w:val="decimal"/>
      <w:lvlText w:val="%1."/>
      <w:lvlJc w:val="left"/>
      <w:pPr>
        <w:ind w:left="720" w:hanging="360"/>
      </w:pPr>
      <w:rPr>
        <w:rFonts w:hint="default"/>
        <w:b/>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4">
    <w:nsid w:val="77BD54C1"/>
    <w:multiLevelType w:val="hybridMultilevel"/>
    <w:tmpl w:val="C0CCCE00"/>
    <w:lvl w:ilvl="0" w:tplc="04240005">
      <w:start w:val="1"/>
      <w:numFmt w:val="bullet"/>
      <w:lvlText w:val=""/>
      <w:lvlJc w:val="left"/>
      <w:pPr>
        <w:tabs>
          <w:tab w:val="num" w:pos="1009"/>
        </w:tabs>
        <w:ind w:left="1009" w:hanging="360"/>
      </w:pPr>
      <w:rPr>
        <w:rFonts w:ascii="Wingdings" w:hAnsi="Wingdings" w:cs="Wingdings" w:hint="default"/>
      </w:rPr>
    </w:lvl>
    <w:lvl w:ilvl="1" w:tplc="04240003" w:tentative="1">
      <w:start w:val="1"/>
      <w:numFmt w:val="bullet"/>
      <w:lvlText w:val="o"/>
      <w:lvlJc w:val="left"/>
      <w:pPr>
        <w:tabs>
          <w:tab w:val="num" w:pos="1729"/>
        </w:tabs>
        <w:ind w:left="1729" w:hanging="360"/>
      </w:pPr>
      <w:rPr>
        <w:rFonts w:ascii="Courier New" w:hAnsi="Courier New" w:cs="Courier New" w:hint="default"/>
      </w:rPr>
    </w:lvl>
    <w:lvl w:ilvl="2" w:tplc="04240005" w:tentative="1">
      <w:start w:val="1"/>
      <w:numFmt w:val="bullet"/>
      <w:lvlText w:val=""/>
      <w:lvlJc w:val="left"/>
      <w:pPr>
        <w:tabs>
          <w:tab w:val="num" w:pos="2449"/>
        </w:tabs>
        <w:ind w:left="2449" w:hanging="360"/>
      </w:pPr>
      <w:rPr>
        <w:rFonts w:ascii="Wingdings" w:hAnsi="Wingdings" w:hint="default"/>
      </w:rPr>
    </w:lvl>
    <w:lvl w:ilvl="3" w:tplc="04240001" w:tentative="1">
      <w:start w:val="1"/>
      <w:numFmt w:val="bullet"/>
      <w:lvlText w:val=""/>
      <w:lvlJc w:val="left"/>
      <w:pPr>
        <w:tabs>
          <w:tab w:val="num" w:pos="3169"/>
        </w:tabs>
        <w:ind w:left="3169" w:hanging="360"/>
      </w:pPr>
      <w:rPr>
        <w:rFonts w:ascii="Symbol" w:hAnsi="Symbol" w:hint="default"/>
      </w:rPr>
    </w:lvl>
    <w:lvl w:ilvl="4" w:tplc="04240003" w:tentative="1">
      <w:start w:val="1"/>
      <w:numFmt w:val="bullet"/>
      <w:lvlText w:val="o"/>
      <w:lvlJc w:val="left"/>
      <w:pPr>
        <w:tabs>
          <w:tab w:val="num" w:pos="3889"/>
        </w:tabs>
        <w:ind w:left="3889" w:hanging="360"/>
      </w:pPr>
      <w:rPr>
        <w:rFonts w:ascii="Courier New" w:hAnsi="Courier New" w:cs="Courier New" w:hint="default"/>
      </w:rPr>
    </w:lvl>
    <w:lvl w:ilvl="5" w:tplc="04240005" w:tentative="1">
      <w:start w:val="1"/>
      <w:numFmt w:val="bullet"/>
      <w:lvlText w:val=""/>
      <w:lvlJc w:val="left"/>
      <w:pPr>
        <w:tabs>
          <w:tab w:val="num" w:pos="4609"/>
        </w:tabs>
        <w:ind w:left="4609" w:hanging="360"/>
      </w:pPr>
      <w:rPr>
        <w:rFonts w:ascii="Wingdings" w:hAnsi="Wingdings" w:hint="default"/>
      </w:rPr>
    </w:lvl>
    <w:lvl w:ilvl="6" w:tplc="04240001" w:tentative="1">
      <w:start w:val="1"/>
      <w:numFmt w:val="bullet"/>
      <w:lvlText w:val=""/>
      <w:lvlJc w:val="left"/>
      <w:pPr>
        <w:tabs>
          <w:tab w:val="num" w:pos="5329"/>
        </w:tabs>
        <w:ind w:left="5329" w:hanging="360"/>
      </w:pPr>
      <w:rPr>
        <w:rFonts w:ascii="Symbol" w:hAnsi="Symbol" w:hint="default"/>
      </w:rPr>
    </w:lvl>
    <w:lvl w:ilvl="7" w:tplc="04240003" w:tentative="1">
      <w:start w:val="1"/>
      <w:numFmt w:val="bullet"/>
      <w:lvlText w:val="o"/>
      <w:lvlJc w:val="left"/>
      <w:pPr>
        <w:tabs>
          <w:tab w:val="num" w:pos="6049"/>
        </w:tabs>
        <w:ind w:left="6049" w:hanging="360"/>
      </w:pPr>
      <w:rPr>
        <w:rFonts w:ascii="Courier New" w:hAnsi="Courier New" w:cs="Courier New" w:hint="default"/>
      </w:rPr>
    </w:lvl>
    <w:lvl w:ilvl="8" w:tplc="04240005" w:tentative="1">
      <w:start w:val="1"/>
      <w:numFmt w:val="bullet"/>
      <w:lvlText w:val=""/>
      <w:lvlJc w:val="left"/>
      <w:pPr>
        <w:tabs>
          <w:tab w:val="num" w:pos="6769"/>
        </w:tabs>
        <w:ind w:left="6769" w:hanging="360"/>
      </w:pPr>
      <w:rPr>
        <w:rFonts w:ascii="Wingdings" w:hAnsi="Wingdings" w:hint="default"/>
      </w:rPr>
    </w:lvl>
  </w:abstractNum>
  <w:abstractNum w:abstractNumId="115">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6">
    <w:nsid w:val="7A7F3ED6"/>
    <w:multiLevelType w:val="multilevel"/>
    <w:tmpl w:val="975062B6"/>
    <w:lvl w:ilvl="0">
      <w:start w:val="1"/>
      <w:numFmt w:val="decimal"/>
      <w:lvlText w:val="%1."/>
      <w:lvlJc w:val="left"/>
      <w:pPr>
        <w:ind w:left="720" w:hanging="360"/>
      </w:pPr>
      <w:rPr>
        <w:rFonts w:hint="default"/>
        <w:b/>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7">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8">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19">
    <w:nsid w:val="7F8A37F5"/>
    <w:multiLevelType w:val="hybridMultilevel"/>
    <w:tmpl w:val="0F08E25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1"/>
  </w:num>
  <w:num w:numId="2">
    <w:abstractNumId w:val="54"/>
  </w:num>
  <w:num w:numId="3">
    <w:abstractNumId w:val="102"/>
  </w:num>
  <w:num w:numId="4">
    <w:abstractNumId w:val="14"/>
  </w:num>
  <w:num w:numId="5">
    <w:abstractNumId w:val="85"/>
  </w:num>
  <w:num w:numId="6">
    <w:abstractNumId w:val="115"/>
  </w:num>
  <w:num w:numId="7">
    <w:abstractNumId w:val="53"/>
  </w:num>
  <w:num w:numId="8">
    <w:abstractNumId w:val="32"/>
  </w:num>
  <w:num w:numId="9">
    <w:abstractNumId w:val="89"/>
  </w:num>
  <w:num w:numId="10">
    <w:abstractNumId w:val="96"/>
  </w:num>
  <w:num w:numId="11">
    <w:abstractNumId w:val="66"/>
  </w:num>
  <w:num w:numId="12">
    <w:abstractNumId w:val="92"/>
  </w:num>
  <w:num w:numId="13">
    <w:abstractNumId w:val="37"/>
  </w:num>
  <w:num w:numId="14">
    <w:abstractNumId w:val="83"/>
  </w:num>
  <w:num w:numId="15">
    <w:abstractNumId w:val="84"/>
  </w:num>
  <w:num w:numId="16">
    <w:abstractNumId w:val="97"/>
  </w:num>
  <w:num w:numId="17">
    <w:abstractNumId w:val="50"/>
  </w:num>
  <w:num w:numId="18">
    <w:abstractNumId w:val="117"/>
  </w:num>
  <w:num w:numId="19">
    <w:abstractNumId w:val="8"/>
  </w:num>
  <w:num w:numId="20">
    <w:abstractNumId w:val="24"/>
  </w:num>
  <w:num w:numId="21">
    <w:abstractNumId w:val="51"/>
  </w:num>
  <w:num w:numId="22">
    <w:abstractNumId w:val="57"/>
  </w:num>
  <w:num w:numId="23">
    <w:abstractNumId w:val="104"/>
  </w:num>
  <w:num w:numId="24">
    <w:abstractNumId w:val="106"/>
  </w:num>
  <w:num w:numId="25">
    <w:abstractNumId w:val="28"/>
  </w:num>
  <w:num w:numId="26">
    <w:abstractNumId w:val="91"/>
  </w:num>
  <w:num w:numId="27">
    <w:abstractNumId w:val="118"/>
  </w:num>
  <w:num w:numId="28">
    <w:abstractNumId w:val="30"/>
  </w:num>
  <w:num w:numId="29">
    <w:abstractNumId w:val="16"/>
  </w:num>
  <w:num w:numId="30">
    <w:abstractNumId w:val="22"/>
  </w:num>
  <w:num w:numId="31">
    <w:abstractNumId w:val="73"/>
  </w:num>
  <w:num w:numId="32">
    <w:abstractNumId w:val="107"/>
  </w:num>
  <w:num w:numId="33">
    <w:abstractNumId w:val="45"/>
  </w:num>
  <w:num w:numId="34">
    <w:abstractNumId w:val="19"/>
  </w:num>
  <w:num w:numId="35">
    <w:abstractNumId w:val="69"/>
  </w:num>
  <w:num w:numId="36">
    <w:abstractNumId w:val="75"/>
  </w:num>
  <w:num w:numId="37">
    <w:abstractNumId w:val="47"/>
  </w:num>
  <w:num w:numId="38">
    <w:abstractNumId w:val="86"/>
  </w:num>
  <w:num w:numId="39">
    <w:abstractNumId w:val="9"/>
  </w:num>
  <w:num w:numId="40">
    <w:abstractNumId w:val="55"/>
  </w:num>
  <w:num w:numId="41">
    <w:abstractNumId w:val="58"/>
  </w:num>
  <w:num w:numId="42">
    <w:abstractNumId w:val="112"/>
  </w:num>
  <w:num w:numId="43">
    <w:abstractNumId w:val="78"/>
  </w:num>
  <w:num w:numId="44">
    <w:abstractNumId w:val="21"/>
  </w:num>
  <w:num w:numId="45">
    <w:abstractNumId w:val="0"/>
    <w:lvlOverride w:ilvl="0">
      <w:lvl w:ilvl="0">
        <w:numFmt w:val="bullet"/>
        <w:lvlText w:val=""/>
        <w:legacy w:legacy="1" w:legacySpace="0" w:legacyIndent="360"/>
        <w:lvlJc w:val="left"/>
        <w:rPr>
          <w:rFonts w:ascii="Symbol" w:hAnsi="Symbol" w:hint="default"/>
          <w:color w:val="auto"/>
        </w:rPr>
      </w:lvl>
    </w:lvlOverride>
  </w:num>
  <w:num w:numId="46">
    <w:abstractNumId w:val="56"/>
  </w:num>
  <w:num w:numId="47">
    <w:abstractNumId w:val="101"/>
  </w:num>
  <w:num w:numId="48">
    <w:abstractNumId w:val="5"/>
  </w:num>
  <w:num w:numId="49">
    <w:abstractNumId w:val="25"/>
  </w:num>
  <w:num w:numId="50">
    <w:abstractNumId w:val="110"/>
  </w:num>
  <w:num w:numId="51">
    <w:abstractNumId w:val="68"/>
  </w:num>
  <w:num w:numId="52">
    <w:abstractNumId w:val="82"/>
  </w:num>
  <w:num w:numId="53">
    <w:abstractNumId w:val="105"/>
  </w:num>
  <w:num w:numId="54">
    <w:abstractNumId w:val="13"/>
  </w:num>
  <w:num w:numId="55">
    <w:abstractNumId w:val="88"/>
  </w:num>
  <w:num w:numId="56">
    <w:abstractNumId w:val="79"/>
  </w:num>
  <w:num w:numId="57">
    <w:abstractNumId w:val="43"/>
  </w:num>
  <w:num w:numId="58">
    <w:abstractNumId w:val="72"/>
  </w:num>
  <w:num w:numId="59">
    <w:abstractNumId w:val="74"/>
  </w:num>
  <w:num w:numId="60">
    <w:abstractNumId w:val="33"/>
  </w:num>
  <w:num w:numId="61">
    <w:abstractNumId w:val="23"/>
  </w:num>
  <w:num w:numId="62">
    <w:abstractNumId w:val="42"/>
  </w:num>
  <w:num w:numId="63">
    <w:abstractNumId w:val="11"/>
  </w:num>
  <w:num w:numId="64">
    <w:abstractNumId w:val="15"/>
  </w:num>
  <w:num w:numId="65">
    <w:abstractNumId w:val="12"/>
  </w:num>
  <w:num w:numId="66">
    <w:abstractNumId w:val="87"/>
  </w:num>
  <w:num w:numId="67">
    <w:abstractNumId w:val="40"/>
  </w:num>
  <w:num w:numId="68">
    <w:abstractNumId w:val="100"/>
  </w:num>
  <w:num w:numId="69">
    <w:abstractNumId w:val="67"/>
  </w:num>
  <w:num w:numId="70">
    <w:abstractNumId w:val="76"/>
  </w:num>
  <w:num w:numId="71">
    <w:abstractNumId w:val="65"/>
  </w:num>
  <w:num w:numId="72">
    <w:abstractNumId w:val="63"/>
  </w:num>
  <w:num w:numId="73">
    <w:abstractNumId w:val="44"/>
  </w:num>
  <w:num w:numId="74">
    <w:abstractNumId w:val="17"/>
  </w:num>
  <w:num w:numId="75">
    <w:abstractNumId w:val="41"/>
  </w:num>
  <w:num w:numId="76">
    <w:abstractNumId w:val="31"/>
  </w:num>
  <w:num w:numId="77">
    <w:abstractNumId w:val="34"/>
  </w:num>
  <w:num w:numId="78">
    <w:abstractNumId w:val="38"/>
  </w:num>
  <w:num w:numId="79">
    <w:abstractNumId w:val="61"/>
  </w:num>
  <w:num w:numId="80">
    <w:abstractNumId w:val="64"/>
  </w:num>
  <w:num w:numId="81">
    <w:abstractNumId w:val="36"/>
  </w:num>
  <w:num w:numId="82">
    <w:abstractNumId w:val="108"/>
  </w:num>
  <w:num w:numId="83">
    <w:abstractNumId w:val="112"/>
  </w:num>
  <w:num w:numId="84">
    <w:abstractNumId w:val="49"/>
  </w:num>
  <w:num w:numId="85">
    <w:abstractNumId w:val="18"/>
  </w:num>
  <w:num w:numId="86">
    <w:abstractNumId w:val="103"/>
  </w:num>
  <w:num w:numId="87">
    <w:abstractNumId w:val="27"/>
  </w:num>
  <w:num w:numId="88">
    <w:abstractNumId w:val="29"/>
  </w:num>
  <w:num w:numId="89">
    <w:abstractNumId w:val="46"/>
  </w:num>
  <w:num w:numId="90">
    <w:abstractNumId w:val="109"/>
  </w:num>
  <w:num w:numId="91">
    <w:abstractNumId w:val="59"/>
  </w:num>
  <w:num w:numId="92">
    <w:abstractNumId w:val="119"/>
  </w:num>
  <w:num w:numId="93">
    <w:abstractNumId w:val="39"/>
  </w:num>
  <w:num w:numId="94">
    <w:abstractNumId w:val="99"/>
  </w:num>
  <w:num w:numId="95">
    <w:abstractNumId w:val="10"/>
  </w:num>
  <w:num w:numId="96">
    <w:abstractNumId w:val="98"/>
  </w:num>
  <w:num w:numId="97">
    <w:abstractNumId w:val="93"/>
  </w:num>
  <w:num w:numId="98">
    <w:abstractNumId w:val="77"/>
  </w:num>
  <w:num w:numId="99">
    <w:abstractNumId w:val="80"/>
  </w:num>
  <w:num w:numId="100">
    <w:abstractNumId w:val="90"/>
  </w:num>
  <w:num w:numId="101">
    <w:abstractNumId w:val="113"/>
  </w:num>
  <w:num w:numId="102">
    <w:abstractNumId w:val="52"/>
  </w:num>
  <w:num w:numId="103">
    <w:abstractNumId w:val="111"/>
  </w:num>
  <w:num w:numId="104">
    <w:abstractNumId w:val="116"/>
  </w:num>
  <w:num w:numId="105">
    <w:abstractNumId w:val="48"/>
  </w:num>
  <w:num w:numId="106">
    <w:abstractNumId w:val="35"/>
  </w:num>
  <w:num w:numId="107">
    <w:abstractNumId w:val="71"/>
  </w:num>
  <w:num w:numId="108">
    <w:abstractNumId w:val="114"/>
  </w:num>
  <w:num w:numId="109">
    <w:abstractNumId w:val="26"/>
  </w:num>
  <w:num w:numId="110">
    <w:abstractNumId w:val="20"/>
  </w:num>
  <w:num w:numId="111">
    <w:abstractNumId w:val="60"/>
  </w:num>
  <w:num w:numId="112">
    <w:abstractNumId w:val="62"/>
  </w:num>
  <w:num w:numId="113">
    <w:abstractNumId w:val="94"/>
  </w:num>
  <w:num w:numId="114">
    <w:abstractNumId w:val="70"/>
  </w:num>
  <w:num w:numId="115">
    <w:abstractNumId w:val="9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nez Tomšič">
    <w15:presenceInfo w15:providerId="AD" w15:userId="S-1-5-21-197809064-544880765-2347595324-1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trackRevision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52F9"/>
    <w:rsid w:val="000001CE"/>
    <w:rsid w:val="00004449"/>
    <w:rsid w:val="00005A63"/>
    <w:rsid w:val="00005D5B"/>
    <w:rsid w:val="0001086B"/>
    <w:rsid w:val="00010AB0"/>
    <w:rsid w:val="00012248"/>
    <w:rsid w:val="00012D74"/>
    <w:rsid w:val="0001339A"/>
    <w:rsid w:val="00013EC9"/>
    <w:rsid w:val="00014076"/>
    <w:rsid w:val="00015EA4"/>
    <w:rsid w:val="00020642"/>
    <w:rsid w:val="000208C6"/>
    <w:rsid w:val="00021244"/>
    <w:rsid w:val="00021B38"/>
    <w:rsid w:val="00023B5E"/>
    <w:rsid w:val="00024ED9"/>
    <w:rsid w:val="000251D9"/>
    <w:rsid w:val="00025FC5"/>
    <w:rsid w:val="00027440"/>
    <w:rsid w:val="0002793D"/>
    <w:rsid w:val="00030098"/>
    <w:rsid w:val="000312EF"/>
    <w:rsid w:val="00033795"/>
    <w:rsid w:val="000343AC"/>
    <w:rsid w:val="00040782"/>
    <w:rsid w:val="000417CB"/>
    <w:rsid w:val="00042490"/>
    <w:rsid w:val="00042705"/>
    <w:rsid w:val="0005164B"/>
    <w:rsid w:val="00052236"/>
    <w:rsid w:val="000522DD"/>
    <w:rsid w:val="00055587"/>
    <w:rsid w:val="00055B14"/>
    <w:rsid w:val="00061AEE"/>
    <w:rsid w:val="00061D43"/>
    <w:rsid w:val="000637F1"/>
    <w:rsid w:val="000643B2"/>
    <w:rsid w:val="00066295"/>
    <w:rsid w:val="00073961"/>
    <w:rsid w:val="00075969"/>
    <w:rsid w:val="00075EC6"/>
    <w:rsid w:val="0007698B"/>
    <w:rsid w:val="00077AB2"/>
    <w:rsid w:val="0008181A"/>
    <w:rsid w:val="000819D8"/>
    <w:rsid w:val="00082431"/>
    <w:rsid w:val="00084233"/>
    <w:rsid w:val="00085E77"/>
    <w:rsid w:val="00091814"/>
    <w:rsid w:val="00093F1B"/>
    <w:rsid w:val="000956FF"/>
    <w:rsid w:val="00096F7C"/>
    <w:rsid w:val="000A4251"/>
    <w:rsid w:val="000A43FE"/>
    <w:rsid w:val="000B2DEB"/>
    <w:rsid w:val="000B304E"/>
    <w:rsid w:val="000B49DA"/>
    <w:rsid w:val="000B5274"/>
    <w:rsid w:val="000C0646"/>
    <w:rsid w:val="000C09AE"/>
    <w:rsid w:val="000C17DF"/>
    <w:rsid w:val="000C2225"/>
    <w:rsid w:val="000C7872"/>
    <w:rsid w:val="000D30EA"/>
    <w:rsid w:val="000D67E9"/>
    <w:rsid w:val="000D7B82"/>
    <w:rsid w:val="000E22B0"/>
    <w:rsid w:val="000E251D"/>
    <w:rsid w:val="000E3843"/>
    <w:rsid w:val="000F01DB"/>
    <w:rsid w:val="000F179D"/>
    <w:rsid w:val="000F2314"/>
    <w:rsid w:val="000F4509"/>
    <w:rsid w:val="000F4778"/>
    <w:rsid w:val="000F49B7"/>
    <w:rsid w:val="000F6618"/>
    <w:rsid w:val="0010600D"/>
    <w:rsid w:val="00110244"/>
    <w:rsid w:val="001144B2"/>
    <w:rsid w:val="001160A7"/>
    <w:rsid w:val="0011683A"/>
    <w:rsid w:val="00117A90"/>
    <w:rsid w:val="00120FFB"/>
    <w:rsid w:val="00124F07"/>
    <w:rsid w:val="001253F0"/>
    <w:rsid w:val="0012547F"/>
    <w:rsid w:val="00125685"/>
    <w:rsid w:val="001262C8"/>
    <w:rsid w:val="001272E4"/>
    <w:rsid w:val="001304EB"/>
    <w:rsid w:val="00130974"/>
    <w:rsid w:val="00130FB3"/>
    <w:rsid w:val="00131729"/>
    <w:rsid w:val="0013290F"/>
    <w:rsid w:val="00135590"/>
    <w:rsid w:val="00135816"/>
    <w:rsid w:val="001367A6"/>
    <w:rsid w:val="00136B25"/>
    <w:rsid w:val="00141C54"/>
    <w:rsid w:val="001431D8"/>
    <w:rsid w:val="00143572"/>
    <w:rsid w:val="001452A7"/>
    <w:rsid w:val="00145627"/>
    <w:rsid w:val="0015003C"/>
    <w:rsid w:val="0015262C"/>
    <w:rsid w:val="00152FE2"/>
    <w:rsid w:val="00153891"/>
    <w:rsid w:val="00155629"/>
    <w:rsid w:val="00156BC6"/>
    <w:rsid w:val="00157842"/>
    <w:rsid w:val="00162ECB"/>
    <w:rsid w:val="00163322"/>
    <w:rsid w:val="0016347F"/>
    <w:rsid w:val="00164662"/>
    <w:rsid w:val="001649DC"/>
    <w:rsid w:val="00166980"/>
    <w:rsid w:val="00167D99"/>
    <w:rsid w:val="00170C80"/>
    <w:rsid w:val="00170DDD"/>
    <w:rsid w:val="00176095"/>
    <w:rsid w:val="00181987"/>
    <w:rsid w:val="001825D0"/>
    <w:rsid w:val="00182D9A"/>
    <w:rsid w:val="00182ED8"/>
    <w:rsid w:val="00183E15"/>
    <w:rsid w:val="00183F59"/>
    <w:rsid w:val="00186CEF"/>
    <w:rsid w:val="001871D9"/>
    <w:rsid w:val="00187F80"/>
    <w:rsid w:val="00190D9B"/>
    <w:rsid w:val="00191778"/>
    <w:rsid w:val="0019483C"/>
    <w:rsid w:val="001A32A4"/>
    <w:rsid w:val="001A492F"/>
    <w:rsid w:val="001A56F9"/>
    <w:rsid w:val="001A5888"/>
    <w:rsid w:val="001A7280"/>
    <w:rsid w:val="001B3B05"/>
    <w:rsid w:val="001B4DEE"/>
    <w:rsid w:val="001B65C5"/>
    <w:rsid w:val="001B6BDA"/>
    <w:rsid w:val="001B717E"/>
    <w:rsid w:val="001C0B76"/>
    <w:rsid w:val="001C0B78"/>
    <w:rsid w:val="001C0FC5"/>
    <w:rsid w:val="001C1ACC"/>
    <w:rsid w:val="001C30E2"/>
    <w:rsid w:val="001C3A37"/>
    <w:rsid w:val="001C54C6"/>
    <w:rsid w:val="001C5E99"/>
    <w:rsid w:val="001C7DAB"/>
    <w:rsid w:val="001D0A0C"/>
    <w:rsid w:val="001D1B02"/>
    <w:rsid w:val="001D424C"/>
    <w:rsid w:val="001D42DF"/>
    <w:rsid w:val="001D6F95"/>
    <w:rsid w:val="001E0A87"/>
    <w:rsid w:val="001E0E40"/>
    <w:rsid w:val="001E18B6"/>
    <w:rsid w:val="001E1A7F"/>
    <w:rsid w:val="001E3017"/>
    <w:rsid w:val="001E5D50"/>
    <w:rsid w:val="001E5FF3"/>
    <w:rsid w:val="001E66B1"/>
    <w:rsid w:val="001F4184"/>
    <w:rsid w:val="001F6757"/>
    <w:rsid w:val="001F6FF9"/>
    <w:rsid w:val="001F74D5"/>
    <w:rsid w:val="001F76F4"/>
    <w:rsid w:val="001F77C3"/>
    <w:rsid w:val="001F7DF1"/>
    <w:rsid w:val="002025D4"/>
    <w:rsid w:val="00202A87"/>
    <w:rsid w:val="002121ED"/>
    <w:rsid w:val="002135AF"/>
    <w:rsid w:val="00217BFC"/>
    <w:rsid w:val="002241AF"/>
    <w:rsid w:val="00226D5B"/>
    <w:rsid w:val="0023442F"/>
    <w:rsid w:val="00235377"/>
    <w:rsid w:val="002379B8"/>
    <w:rsid w:val="00245447"/>
    <w:rsid w:val="00246C71"/>
    <w:rsid w:val="00250C72"/>
    <w:rsid w:val="002510B5"/>
    <w:rsid w:val="00252A0A"/>
    <w:rsid w:val="00253AC3"/>
    <w:rsid w:val="00253BF6"/>
    <w:rsid w:val="00254243"/>
    <w:rsid w:val="0025425A"/>
    <w:rsid w:val="00254626"/>
    <w:rsid w:val="00257CC7"/>
    <w:rsid w:val="00257FA5"/>
    <w:rsid w:val="002615FA"/>
    <w:rsid w:val="002619D1"/>
    <w:rsid w:val="00261F88"/>
    <w:rsid w:val="002678E0"/>
    <w:rsid w:val="0027496D"/>
    <w:rsid w:val="00275BD2"/>
    <w:rsid w:val="00276353"/>
    <w:rsid w:val="00276402"/>
    <w:rsid w:val="002767E1"/>
    <w:rsid w:val="002768F0"/>
    <w:rsid w:val="00276A2A"/>
    <w:rsid w:val="00277C08"/>
    <w:rsid w:val="002815C1"/>
    <w:rsid w:val="002A1F52"/>
    <w:rsid w:val="002A5928"/>
    <w:rsid w:val="002B0505"/>
    <w:rsid w:val="002B1FE2"/>
    <w:rsid w:val="002B49D8"/>
    <w:rsid w:val="002B54FB"/>
    <w:rsid w:val="002B7545"/>
    <w:rsid w:val="002C05AF"/>
    <w:rsid w:val="002C2FC6"/>
    <w:rsid w:val="002C494B"/>
    <w:rsid w:val="002C49FB"/>
    <w:rsid w:val="002C5260"/>
    <w:rsid w:val="002C52DE"/>
    <w:rsid w:val="002D0157"/>
    <w:rsid w:val="002D11A9"/>
    <w:rsid w:val="002D21DD"/>
    <w:rsid w:val="002D52A4"/>
    <w:rsid w:val="002E04CC"/>
    <w:rsid w:val="002E05A1"/>
    <w:rsid w:val="002E19AA"/>
    <w:rsid w:val="002E1DC9"/>
    <w:rsid w:val="002E7456"/>
    <w:rsid w:val="002E76A5"/>
    <w:rsid w:val="002E7BEA"/>
    <w:rsid w:val="002F0463"/>
    <w:rsid w:val="002F12FE"/>
    <w:rsid w:val="002F1A1E"/>
    <w:rsid w:val="002F2983"/>
    <w:rsid w:val="002F399B"/>
    <w:rsid w:val="003001F9"/>
    <w:rsid w:val="00306C13"/>
    <w:rsid w:val="00310045"/>
    <w:rsid w:val="00311351"/>
    <w:rsid w:val="00312579"/>
    <w:rsid w:val="00312E87"/>
    <w:rsid w:val="0031489D"/>
    <w:rsid w:val="00317688"/>
    <w:rsid w:val="00317F2B"/>
    <w:rsid w:val="00320E60"/>
    <w:rsid w:val="0032288B"/>
    <w:rsid w:val="003236D9"/>
    <w:rsid w:val="003236FD"/>
    <w:rsid w:val="0032505A"/>
    <w:rsid w:val="00325B06"/>
    <w:rsid w:val="0033090C"/>
    <w:rsid w:val="00330C6C"/>
    <w:rsid w:val="00334529"/>
    <w:rsid w:val="00334A97"/>
    <w:rsid w:val="003351B8"/>
    <w:rsid w:val="00336256"/>
    <w:rsid w:val="00337147"/>
    <w:rsid w:val="00340933"/>
    <w:rsid w:val="00344AC0"/>
    <w:rsid w:val="00346722"/>
    <w:rsid w:val="00351AC2"/>
    <w:rsid w:val="00352D2B"/>
    <w:rsid w:val="00355644"/>
    <w:rsid w:val="0035588D"/>
    <w:rsid w:val="0035636F"/>
    <w:rsid w:val="00356EA9"/>
    <w:rsid w:val="00364346"/>
    <w:rsid w:val="0036518C"/>
    <w:rsid w:val="00370F90"/>
    <w:rsid w:val="00373DB2"/>
    <w:rsid w:val="00377160"/>
    <w:rsid w:val="00384A5B"/>
    <w:rsid w:val="00386794"/>
    <w:rsid w:val="003875F2"/>
    <w:rsid w:val="00390254"/>
    <w:rsid w:val="00390F7B"/>
    <w:rsid w:val="00393748"/>
    <w:rsid w:val="00394153"/>
    <w:rsid w:val="00397424"/>
    <w:rsid w:val="003A0EA9"/>
    <w:rsid w:val="003A2BE6"/>
    <w:rsid w:val="003A469E"/>
    <w:rsid w:val="003A4921"/>
    <w:rsid w:val="003A4C0B"/>
    <w:rsid w:val="003A5729"/>
    <w:rsid w:val="003A57AC"/>
    <w:rsid w:val="003A7696"/>
    <w:rsid w:val="003B4C9F"/>
    <w:rsid w:val="003B58F6"/>
    <w:rsid w:val="003C07D9"/>
    <w:rsid w:val="003C1CB3"/>
    <w:rsid w:val="003C2E4E"/>
    <w:rsid w:val="003C6162"/>
    <w:rsid w:val="003C62C0"/>
    <w:rsid w:val="003D1589"/>
    <w:rsid w:val="003D60C2"/>
    <w:rsid w:val="003D6834"/>
    <w:rsid w:val="003E06E1"/>
    <w:rsid w:val="003E503D"/>
    <w:rsid w:val="003E6980"/>
    <w:rsid w:val="003F04D8"/>
    <w:rsid w:val="003F1018"/>
    <w:rsid w:val="003F18BC"/>
    <w:rsid w:val="003F1C3D"/>
    <w:rsid w:val="00400808"/>
    <w:rsid w:val="00406913"/>
    <w:rsid w:val="00413160"/>
    <w:rsid w:val="00414B08"/>
    <w:rsid w:val="00415224"/>
    <w:rsid w:val="0041644F"/>
    <w:rsid w:val="00421159"/>
    <w:rsid w:val="00423283"/>
    <w:rsid w:val="00423979"/>
    <w:rsid w:val="00425C8F"/>
    <w:rsid w:val="004274B0"/>
    <w:rsid w:val="004303B2"/>
    <w:rsid w:val="00433150"/>
    <w:rsid w:val="00435E20"/>
    <w:rsid w:val="00437699"/>
    <w:rsid w:val="00443BF1"/>
    <w:rsid w:val="004445C6"/>
    <w:rsid w:val="00444EF4"/>
    <w:rsid w:val="00445936"/>
    <w:rsid w:val="00445CB6"/>
    <w:rsid w:val="00447AB5"/>
    <w:rsid w:val="004529A1"/>
    <w:rsid w:val="00452C6D"/>
    <w:rsid w:val="00456399"/>
    <w:rsid w:val="00457198"/>
    <w:rsid w:val="00457468"/>
    <w:rsid w:val="004617DF"/>
    <w:rsid w:val="00465390"/>
    <w:rsid w:val="00470FE7"/>
    <w:rsid w:val="0047112A"/>
    <w:rsid w:val="00471672"/>
    <w:rsid w:val="00472A72"/>
    <w:rsid w:val="00474CD4"/>
    <w:rsid w:val="00474FEC"/>
    <w:rsid w:val="00476A17"/>
    <w:rsid w:val="0048094A"/>
    <w:rsid w:val="00480A4F"/>
    <w:rsid w:val="00481EA2"/>
    <w:rsid w:val="004840FB"/>
    <w:rsid w:val="00486AC8"/>
    <w:rsid w:val="00492D6D"/>
    <w:rsid w:val="00497942"/>
    <w:rsid w:val="004A1CDC"/>
    <w:rsid w:val="004A2C87"/>
    <w:rsid w:val="004A30DA"/>
    <w:rsid w:val="004A3A16"/>
    <w:rsid w:val="004A67EC"/>
    <w:rsid w:val="004B1394"/>
    <w:rsid w:val="004B23EE"/>
    <w:rsid w:val="004B5852"/>
    <w:rsid w:val="004B62C1"/>
    <w:rsid w:val="004B66AC"/>
    <w:rsid w:val="004B730A"/>
    <w:rsid w:val="004C2B04"/>
    <w:rsid w:val="004C7802"/>
    <w:rsid w:val="004C7FEC"/>
    <w:rsid w:val="004D0BCB"/>
    <w:rsid w:val="004D372C"/>
    <w:rsid w:val="004D5647"/>
    <w:rsid w:val="004E15CC"/>
    <w:rsid w:val="004E1ED5"/>
    <w:rsid w:val="004E2BEC"/>
    <w:rsid w:val="004E432D"/>
    <w:rsid w:val="004E5FDE"/>
    <w:rsid w:val="004E70C8"/>
    <w:rsid w:val="004E7116"/>
    <w:rsid w:val="004F0403"/>
    <w:rsid w:val="004F1509"/>
    <w:rsid w:val="004F3840"/>
    <w:rsid w:val="004F6C5B"/>
    <w:rsid w:val="004F716D"/>
    <w:rsid w:val="004F759C"/>
    <w:rsid w:val="00500297"/>
    <w:rsid w:val="0050238A"/>
    <w:rsid w:val="00502EBF"/>
    <w:rsid w:val="005038C3"/>
    <w:rsid w:val="00503C21"/>
    <w:rsid w:val="005101D2"/>
    <w:rsid w:val="00511D99"/>
    <w:rsid w:val="00514F64"/>
    <w:rsid w:val="00515959"/>
    <w:rsid w:val="00517EAE"/>
    <w:rsid w:val="00521CE6"/>
    <w:rsid w:val="0052253F"/>
    <w:rsid w:val="00522FF7"/>
    <w:rsid w:val="00525F07"/>
    <w:rsid w:val="00527680"/>
    <w:rsid w:val="00527F96"/>
    <w:rsid w:val="005310DA"/>
    <w:rsid w:val="005372F5"/>
    <w:rsid w:val="00542433"/>
    <w:rsid w:val="00542734"/>
    <w:rsid w:val="005436C4"/>
    <w:rsid w:val="00545A7F"/>
    <w:rsid w:val="00545B21"/>
    <w:rsid w:val="0054692B"/>
    <w:rsid w:val="00547A45"/>
    <w:rsid w:val="005505EB"/>
    <w:rsid w:val="00554E76"/>
    <w:rsid w:val="00556B02"/>
    <w:rsid w:val="00556F4B"/>
    <w:rsid w:val="00557384"/>
    <w:rsid w:val="00557DF3"/>
    <w:rsid w:val="005609EC"/>
    <w:rsid w:val="005635A3"/>
    <w:rsid w:val="00571FC6"/>
    <w:rsid w:val="00574CF0"/>
    <w:rsid w:val="0057598B"/>
    <w:rsid w:val="00576D01"/>
    <w:rsid w:val="005773D7"/>
    <w:rsid w:val="005777B7"/>
    <w:rsid w:val="00581B33"/>
    <w:rsid w:val="00581EF6"/>
    <w:rsid w:val="0058269D"/>
    <w:rsid w:val="00582EC8"/>
    <w:rsid w:val="00583361"/>
    <w:rsid w:val="00584083"/>
    <w:rsid w:val="00585412"/>
    <w:rsid w:val="00586D05"/>
    <w:rsid w:val="00591664"/>
    <w:rsid w:val="00591B4C"/>
    <w:rsid w:val="0059482B"/>
    <w:rsid w:val="00596B2B"/>
    <w:rsid w:val="005972AC"/>
    <w:rsid w:val="005A2C57"/>
    <w:rsid w:val="005A3D94"/>
    <w:rsid w:val="005A3E1E"/>
    <w:rsid w:val="005A774B"/>
    <w:rsid w:val="005B0E13"/>
    <w:rsid w:val="005B102A"/>
    <w:rsid w:val="005B1A05"/>
    <w:rsid w:val="005B1A74"/>
    <w:rsid w:val="005B5FDB"/>
    <w:rsid w:val="005B621C"/>
    <w:rsid w:val="005B675D"/>
    <w:rsid w:val="005B73E6"/>
    <w:rsid w:val="005B7ABB"/>
    <w:rsid w:val="005C0E9E"/>
    <w:rsid w:val="005C1C12"/>
    <w:rsid w:val="005C2899"/>
    <w:rsid w:val="005C2DE2"/>
    <w:rsid w:val="005C4D86"/>
    <w:rsid w:val="005C619F"/>
    <w:rsid w:val="005D0699"/>
    <w:rsid w:val="005D1017"/>
    <w:rsid w:val="005D2169"/>
    <w:rsid w:val="005D21BC"/>
    <w:rsid w:val="005D3FB9"/>
    <w:rsid w:val="005D743E"/>
    <w:rsid w:val="005E0AFC"/>
    <w:rsid w:val="005E1CF6"/>
    <w:rsid w:val="005E58FD"/>
    <w:rsid w:val="005E77FA"/>
    <w:rsid w:val="005E7A1C"/>
    <w:rsid w:val="005E7A95"/>
    <w:rsid w:val="005E7C6F"/>
    <w:rsid w:val="005E7D1E"/>
    <w:rsid w:val="005F0A42"/>
    <w:rsid w:val="005F0AAB"/>
    <w:rsid w:val="005F3090"/>
    <w:rsid w:val="005F3491"/>
    <w:rsid w:val="005F5B21"/>
    <w:rsid w:val="005F6560"/>
    <w:rsid w:val="005F7FAD"/>
    <w:rsid w:val="005F7FC7"/>
    <w:rsid w:val="00600026"/>
    <w:rsid w:val="00602904"/>
    <w:rsid w:val="0060623A"/>
    <w:rsid w:val="006067E4"/>
    <w:rsid w:val="00610035"/>
    <w:rsid w:val="006100F1"/>
    <w:rsid w:val="00611404"/>
    <w:rsid w:val="00611624"/>
    <w:rsid w:val="006129B9"/>
    <w:rsid w:val="00613DAB"/>
    <w:rsid w:val="00615962"/>
    <w:rsid w:val="00617376"/>
    <w:rsid w:val="00621C29"/>
    <w:rsid w:val="00624731"/>
    <w:rsid w:val="00625EBE"/>
    <w:rsid w:val="0062700E"/>
    <w:rsid w:val="00627AB1"/>
    <w:rsid w:val="00630909"/>
    <w:rsid w:val="006317B5"/>
    <w:rsid w:val="006327CC"/>
    <w:rsid w:val="006338BC"/>
    <w:rsid w:val="00633A13"/>
    <w:rsid w:val="00635B07"/>
    <w:rsid w:val="00635BDA"/>
    <w:rsid w:val="00635E66"/>
    <w:rsid w:val="00642022"/>
    <w:rsid w:val="006503E3"/>
    <w:rsid w:val="006513F8"/>
    <w:rsid w:val="006523C5"/>
    <w:rsid w:val="00660E0A"/>
    <w:rsid w:val="00661040"/>
    <w:rsid w:val="00662270"/>
    <w:rsid w:val="00662C91"/>
    <w:rsid w:val="00665E1A"/>
    <w:rsid w:val="00665F7E"/>
    <w:rsid w:val="006666D5"/>
    <w:rsid w:val="00666706"/>
    <w:rsid w:val="00667A1E"/>
    <w:rsid w:val="006718CE"/>
    <w:rsid w:val="00671C17"/>
    <w:rsid w:val="006730DD"/>
    <w:rsid w:val="006750E4"/>
    <w:rsid w:val="00676D19"/>
    <w:rsid w:val="006804A0"/>
    <w:rsid w:val="0068127A"/>
    <w:rsid w:val="006819F0"/>
    <w:rsid w:val="00683C94"/>
    <w:rsid w:val="00683D6A"/>
    <w:rsid w:val="00684A21"/>
    <w:rsid w:val="00686392"/>
    <w:rsid w:val="00686A78"/>
    <w:rsid w:val="00687BEB"/>
    <w:rsid w:val="006922C3"/>
    <w:rsid w:val="00695626"/>
    <w:rsid w:val="00695DA4"/>
    <w:rsid w:val="00696753"/>
    <w:rsid w:val="006979E0"/>
    <w:rsid w:val="006A1AFC"/>
    <w:rsid w:val="006A1FBB"/>
    <w:rsid w:val="006A309F"/>
    <w:rsid w:val="006A3A8B"/>
    <w:rsid w:val="006A4311"/>
    <w:rsid w:val="006A4CB0"/>
    <w:rsid w:val="006A7E41"/>
    <w:rsid w:val="006B2F85"/>
    <w:rsid w:val="006B35EC"/>
    <w:rsid w:val="006B38BC"/>
    <w:rsid w:val="006B3E9A"/>
    <w:rsid w:val="006B4165"/>
    <w:rsid w:val="006B4B21"/>
    <w:rsid w:val="006C0C9B"/>
    <w:rsid w:val="006C0E48"/>
    <w:rsid w:val="006C1745"/>
    <w:rsid w:val="006C17A8"/>
    <w:rsid w:val="006C27D8"/>
    <w:rsid w:val="006D1019"/>
    <w:rsid w:val="006D1430"/>
    <w:rsid w:val="006D1D02"/>
    <w:rsid w:val="006D249E"/>
    <w:rsid w:val="006D6196"/>
    <w:rsid w:val="006D75A2"/>
    <w:rsid w:val="006E01F3"/>
    <w:rsid w:val="006E0EB7"/>
    <w:rsid w:val="006E10AE"/>
    <w:rsid w:val="006E1D0A"/>
    <w:rsid w:val="006E1F4B"/>
    <w:rsid w:val="006E3A17"/>
    <w:rsid w:val="006E3DB5"/>
    <w:rsid w:val="006E4F4F"/>
    <w:rsid w:val="006E566F"/>
    <w:rsid w:val="006E6DB3"/>
    <w:rsid w:val="006E785D"/>
    <w:rsid w:val="006F0B2B"/>
    <w:rsid w:val="006F1FE2"/>
    <w:rsid w:val="006F231E"/>
    <w:rsid w:val="006F355B"/>
    <w:rsid w:val="006F3D88"/>
    <w:rsid w:val="006F4387"/>
    <w:rsid w:val="00701438"/>
    <w:rsid w:val="00701961"/>
    <w:rsid w:val="0070453B"/>
    <w:rsid w:val="0070526B"/>
    <w:rsid w:val="007055B7"/>
    <w:rsid w:val="00711272"/>
    <w:rsid w:val="00711C0A"/>
    <w:rsid w:val="007152C7"/>
    <w:rsid w:val="00716D37"/>
    <w:rsid w:val="0072192F"/>
    <w:rsid w:val="007235C0"/>
    <w:rsid w:val="00723980"/>
    <w:rsid w:val="00725E53"/>
    <w:rsid w:val="007260A9"/>
    <w:rsid w:val="0072745B"/>
    <w:rsid w:val="0072784F"/>
    <w:rsid w:val="00730AEC"/>
    <w:rsid w:val="00730EE8"/>
    <w:rsid w:val="007316E9"/>
    <w:rsid w:val="00732CD3"/>
    <w:rsid w:val="0073359F"/>
    <w:rsid w:val="007343AF"/>
    <w:rsid w:val="007346FD"/>
    <w:rsid w:val="007350AF"/>
    <w:rsid w:val="00736271"/>
    <w:rsid w:val="0073704D"/>
    <w:rsid w:val="00741CD7"/>
    <w:rsid w:val="00743F31"/>
    <w:rsid w:val="007458E0"/>
    <w:rsid w:val="007472C0"/>
    <w:rsid w:val="00750CCB"/>
    <w:rsid w:val="007525C8"/>
    <w:rsid w:val="0075410E"/>
    <w:rsid w:val="00754980"/>
    <w:rsid w:val="00755503"/>
    <w:rsid w:val="0075640F"/>
    <w:rsid w:val="00756FF8"/>
    <w:rsid w:val="00760469"/>
    <w:rsid w:val="007604E2"/>
    <w:rsid w:val="00761546"/>
    <w:rsid w:val="00762023"/>
    <w:rsid w:val="00762677"/>
    <w:rsid w:val="0076471C"/>
    <w:rsid w:val="00765BDC"/>
    <w:rsid w:val="00770229"/>
    <w:rsid w:val="00773A51"/>
    <w:rsid w:val="00776998"/>
    <w:rsid w:val="00776A6B"/>
    <w:rsid w:val="00777061"/>
    <w:rsid w:val="00780B08"/>
    <w:rsid w:val="00781AC1"/>
    <w:rsid w:val="0078258A"/>
    <w:rsid w:val="0078307E"/>
    <w:rsid w:val="00785EC5"/>
    <w:rsid w:val="00790A63"/>
    <w:rsid w:val="00791AD1"/>
    <w:rsid w:val="00792A64"/>
    <w:rsid w:val="00793891"/>
    <w:rsid w:val="00794B06"/>
    <w:rsid w:val="00794CD1"/>
    <w:rsid w:val="007A0373"/>
    <w:rsid w:val="007A03DE"/>
    <w:rsid w:val="007A172B"/>
    <w:rsid w:val="007A308E"/>
    <w:rsid w:val="007A34C3"/>
    <w:rsid w:val="007A5787"/>
    <w:rsid w:val="007A58F7"/>
    <w:rsid w:val="007B3551"/>
    <w:rsid w:val="007B3727"/>
    <w:rsid w:val="007B397A"/>
    <w:rsid w:val="007C150D"/>
    <w:rsid w:val="007C2B6C"/>
    <w:rsid w:val="007C5DC8"/>
    <w:rsid w:val="007C7C79"/>
    <w:rsid w:val="007D2760"/>
    <w:rsid w:val="007D5262"/>
    <w:rsid w:val="007E2058"/>
    <w:rsid w:val="007E3341"/>
    <w:rsid w:val="007E4C9D"/>
    <w:rsid w:val="007E4CE4"/>
    <w:rsid w:val="007E659B"/>
    <w:rsid w:val="007E759C"/>
    <w:rsid w:val="007E787E"/>
    <w:rsid w:val="007F2E22"/>
    <w:rsid w:val="007F3308"/>
    <w:rsid w:val="007F3AAA"/>
    <w:rsid w:val="007F4E72"/>
    <w:rsid w:val="007F52F9"/>
    <w:rsid w:val="007F6ED6"/>
    <w:rsid w:val="007F7452"/>
    <w:rsid w:val="007F7F62"/>
    <w:rsid w:val="00800097"/>
    <w:rsid w:val="00803216"/>
    <w:rsid w:val="00803800"/>
    <w:rsid w:val="00805526"/>
    <w:rsid w:val="00806AC9"/>
    <w:rsid w:val="00810711"/>
    <w:rsid w:val="00810F06"/>
    <w:rsid w:val="00817422"/>
    <w:rsid w:val="00817A15"/>
    <w:rsid w:val="00821737"/>
    <w:rsid w:val="008236FB"/>
    <w:rsid w:val="00826DF6"/>
    <w:rsid w:val="0083007D"/>
    <w:rsid w:val="0083009B"/>
    <w:rsid w:val="00836136"/>
    <w:rsid w:val="00836F20"/>
    <w:rsid w:val="00837498"/>
    <w:rsid w:val="00837BC5"/>
    <w:rsid w:val="0084104F"/>
    <w:rsid w:val="008426AE"/>
    <w:rsid w:val="00842A30"/>
    <w:rsid w:val="00845092"/>
    <w:rsid w:val="00845344"/>
    <w:rsid w:val="008453F5"/>
    <w:rsid w:val="0084622D"/>
    <w:rsid w:val="00847A55"/>
    <w:rsid w:val="008509A2"/>
    <w:rsid w:val="00854EE3"/>
    <w:rsid w:val="008557D3"/>
    <w:rsid w:val="00862550"/>
    <w:rsid w:val="00864355"/>
    <w:rsid w:val="0086588D"/>
    <w:rsid w:val="0086697B"/>
    <w:rsid w:val="00866E7C"/>
    <w:rsid w:val="0087175E"/>
    <w:rsid w:val="00871A24"/>
    <w:rsid w:val="0087331C"/>
    <w:rsid w:val="00873528"/>
    <w:rsid w:val="00875478"/>
    <w:rsid w:val="00875504"/>
    <w:rsid w:val="008768B5"/>
    <w:rsid w:val="00876C0A"/>
    <w:rsid w:val="008838E2"/>
    <w:rsid w:val="008854E4"/>
    <w:rsid w:val="008870F8"/>
    <w:rsid w:val="00890831"/>
    <w:rsid w:val="00896CC5"/>
    <w:rsid w:val="008A0D89"/>
    <w:rsid w:val="008A29BE"/>
    <w:rsid w:val="008A5780"/>
    <w:rsid w:val="008A6DFD"/>
    <w:rsid w:val="008B02A7"/>
    <w:rsid w:val="008B271C"/>
    <w:rsid w:val="008B3718"/>
    <w:rsid w:val="008B3C41"/>
    <w:rsid w:val="008B496A"/>
    <w:rsid w:val="008B4E53"/>
    <w:rsid w:val="008B590A"/>
    <w:rsid w:val="008B6A53"/>
    <w:rsid w:val="008C0654"/>
    <w:rsid w:val="008C2D67"/>
    <w:rsid w:val="008C4EFA"/>
    <w:rsid w:val="008D2E35"/>
    <w:rsid w:val="008D5159"/>
    <w:rsid w:val="008D5E63"/>
    <w:rsid w:val="008D6A21"/>
    <w:rsid w:val="008E0775"/>
    <w:rsid w:val="008E54B8"/>
    <w:rsid w:val="008E5F13"/>
    <w:rsid w:val="008E6227"/>
    <w:rsid w:val="008E70D3"/>
    <w:rsid w:val="008E7AE9"/>
    <w:rsid w:val="008E7D57"/>
    <w:rsid w:val="008F0F9F"/>
    <w:rsid w:val="008F2906"/>
    <w:rsid w:val="008F4FA7"/>
    <w:rsid w:val="008F56D8"/>
    <w:rsid w:val="008F61BA"/>
    <w:rsid w:val="008F7D26"/>
    <w:rsid w:val="00900306"/>
    <w:rsid w:val="00904B37"/>
    <w:rsid w:val="00906C52"/>
    <w:rsid w:val="00906CA1"/>
    <w:rsid w:val="00906D25"/>
    <w:rsid w:val="00907B11"/>
    <w:rsid w:val="009108DF"/>
    <w:rsid w:val="0091149C"/>
    <w:rsid w:val="00911986"/>
    <w:rsid w:val="00913131"/>
    <w:rsid w:val="00913F60"/>
    <w:rsid w:val="00916A2E"/>
    <w:rsid w:val="00916B38"/>
    <w:rsid w:val="00916B65"/>
    <w:rsid w:val="00924B38"/>
    <w:rsid w:val="00924CBF"/>
    <w:rsid w:val="009253AA"/>
    <w:rsid w:val="00925851"/>
    <w:rsid w:val="0092620E"/>
    <w:rsid w:val="00931597"/>
    <w:rsid w:val="00931814"/>
    <w:rsid w:val="009338BD"/>
    <w:rsid w:val="00933E3A"/>
    <w:rsid w:val="00936780"/>
    <w:rsid w:val="0093703E"/>
    <w:rsid w:val="00937A9E"/>
    <w:rsid w:val="00937B27"/>
    <w:rsid w:val="00942091"/>
    <w:rsid w:val="0094579B"/>
    <w:rsid w:val="009458A3"/>
    <w:rsid w:val="00945A7F"/>
    <w:rsid w:val="00946CFE"/>
    <w:rsid w:val="0095287F"/>
    <w:rsid w:val="00953603"/>
    <w:rsid w:val="00953D5A"/>
    <w:rsid w:val="0095784D"/>
    <w:rsid w:val="00957969"/>
    <w:rsid w:val="0096348F"/>
    <w:rsid w:val="00966DC5"/>
    <w:rsid w:val="00966EFF"/>
    <w:rsid w:val="00966F34"/>
    <w:rsid w:val="00967B2F"/>
    <w:rsid w:val="00967EC8"/>
    <w:rsid w:val="009706A0"/>
    <w:rsid w:val="00971542"/>
    <w:rsid w:val="0097200A"/>
    <w:rsid w:val="00972B5F"/>
    <w:rsid w:val="009730CC"/>
    <w:rsid w:val="00975A30"/>
    <w:rsid w:val="009800B4"/>
    <w:rsid w:val="00980F1A"/>
    <w:rsid w:val="00981343"/>
    <w:rsid w:val="00985BD0"/>
    <w:rsid w:val="00985E7D"/>
    <w:rsid w:val="00986629"/>
    <w:rsid w:val="009875B7"/>
    <w:rsid w:val="009875BA"/>
    <w:rsid w:val="0099385F"/>
    <w:rsid w:val="00993E37"/>
    <w:rsid w:val="0099502D"/>
    <w:rsid w:val="009953B5"/>
    <w:rsid w:val="00995C5B"/>
    <w:rsid w:val="00996A1A"/>
    <w:rsid w:val="00996E9C"/>
    <w:rsid w:val="009970BA"/>
    <w:rsid w:val="009A1A6A"/>
    <w:rsid w:val="009A1F29"/>
    <w:rsid w:val="009A2AF0"/>
    <w:rsid w:val="009A50F1"/>
    <w:rsid w:val="009A5BC5"/>
    <w:rsid w:val="009A64DF"/>
    <w:rsid w:val="009A653E"/>
    <w:rsid w:val="009B038D"/>
    <w:rsid w:val="009B0714"/>
    <w:rsid w:val="009B0C6B"/>
    <w:rsid w:val="009B167A"/>
    <w:rsid w:val="009B4900"/>
    <w:rsid w:val="009B4A8B"/>
    <w:rsid w:val="009B54CA"/>
    <w:rsid w:val="009B6503"/>
    <w:rsid w:val="009C148E"/>
    <w:rsid w:val="009C1C4E"/>
    <w:rsid w:val="009C22F1"/>
    <w:rsid w:val="009C2318"/>
    <w:rsid w:val="009C4E0E"/>
    <w:rsid w:val="009C7C06"/>
    <w:rsid w:val="009D153F"/>
    <w:rsid w:val="009D3D99"/>
    <w:rsid w:val="009D415F"/>
    <w:rsid w:val="009D5B15"/>
    <w:rsid w:val="009D68D7"/>
    <w:rsid w:val="009E118E"/>
    <w:rsid w:val="009E16DF"/>
    <w:rsid w:val="009E51E9"/>
    <w:rsid w:val="009E6F70"/>
    <w:rsid w:val="009E76E9"/>
    <w:rsid w:val="009F135E"/>
    <w:rsid w:val="009F3D82"/>
    <w:rsid w:val="009F45D3"/>
    <w:rsid w:val="009F6725"/>
    <w:rsid w:val="009F6A9B"/>
    <w:rsid w:val="009F6E75"/>
    <w:rsid w:val="00A012BD"/>
    <w:rsid w:val="00A063C5"/>
    <w:rsid w:val="00A067F3"/>
    <w:rsid w:val="00A102E0"/>
    <w:rsid w:val="00A10BC8"/>
    <w:rsid w:val="00A119C7"/>
    <w:rsid w:val="00A12100"/>
    <w:rsid w:val="00A1374E"/>
    <w:rsid w:val="00A14154"/>
    <w:rsid w:val="00A1472A"/>
    <w:rsid w:val="00A14B69"/>
    <w:rsid w:val="00A1598D"/>
    <w:rsid w:val="00A15AC3"/>
    <w:rsid w:val="00A236E8"/>
    <w:rsid w:val="00A2497C"/>
    <w:rsid w:val="00A24BA8"/>
    <w:rsid w:val="00A26796"/>
    <w:rsid w:val="00A27069"/>
    <w:rsid w:val="00A27148"/>
    <w:rsid w:val="00A27DE4"/>
    <w:rsid w:val="00A27F00"/>
    <w:rsid w:val="00A31E47"/>
    <w:rsid w:val="00A31EBF"/>
    <w:rsid w:val="00A3331D"/>
    <w:rsid w:val="00A358EE"/>
    <w:rsid w:val="00A37B2D"/>
    <w:rsid w:val="00A4010A"/>
    <w:rsid w:val="00A40C93"/>
    <w:rsid w:val="00A448D1"/>
    <w:rsid w:val="00A46D5A"/>
    <w:rsid w:val="00A524C5"/>
    <w:rsid w:val="00A5257E"/>
    <w:rsid w:val="00A544C4"/>
    <w:rsid w:val="00A56140"/>
    <w:rsid w:val="00A56449"/>
    <w:rsid w:val="00A57E34"/>
    <w:rsid w:val="00A605F3"/>
    <w:rsid w:val="00A61E4A"/>
    <w:rsid w:val="00A624DE"/>
    <w:rsid w:val="00A626AD"/>
    <w:rsid w:val="00A660CE"/>
    <w:rsid w:val="00A66616"/>
    <w:rsid w:val="00A66E6D"/>
    <w:rsid w:val="00A70C2B"/>
    <w:rsid w:val="00A727A1"/>
    <w:rsid w:val="00A72A1A"/>
    <w:rsid w:val="00A7320E"/>
    <w:rsid w:val="00A74955"/>
    <w:rsid w:val="00A769CF"/>
    <w:rsid w:val="00A76C01"/>
    <w:rsid w:val="00A76F61"/>
    <w:rsid w:val="00A80B79"/>
    <w:rsid w:val="00A82105"/>
    <w:rsid w:val="00A82699"/>
    <w:rsid w:val="00A82828"/>
    <w:rsid w:val="00A82E4D"/>
    <w:rsid w:val="00A82FF6"/>
    <w:rsid w:val="00A83FA7"/>
    <w:rsid w:val="00A86151"/>
    <w:rsid w:val="00A86361"/>
    <w:rsid w:val="00A867C1"/>
    <w:rsid w:val="00A86981"/>
    <w:rsid w:val="00A87B09"/>
    <w:rsid w:val="00A87CB5"/>
    <w:rsid w:val="00A911AF"/>
    <w:rsid w:val="00A91C5A"/>
    <w:rsid w:val="00A91E72"/>
    <w:rsid w:val="00A9683A"/>
    <w:rsid w:val="00A973AC"/>
    <w:rsid w:val="00A97813"/>
    <w:rsid w:val="00AA496E"/>
    <w:rsid w:val="00AB1F5F"/>
    <w:rsid w:val="00AB35E0"/>
    <w:rsid w:val="00AB466D"/>
    <w:rsid w:val="00AB580C"/>
    <w:rsid w:val="00AB6853"/>
    <w:rsid w:val="00AB734B"/>
    <w:rsid w:val="00AC1D4A"/>
    <w:rsid w:val="00AC2873"/>
    <w:rsid w:val="00AC5CBF"/>
    <w:rsid w:val="00AC6B87"/>
    <w:rsid w:val="00AC7B61"/>
    <w:rsid w:val="00AD04C0"/>
    <w:rsid w:val="00AD0FF1"/>
    <w:rsid w:val="00AD196A"/>
    <w:rsid w:val="00AD2CE3"/>
    <w:rsid w:val="00AD6190"/>
    <w:rsid w:val="00AD77E1"/>
    <w:rsid w:val="00AE03D6"/>
    <w:rsid w:val="00AE1B0F"/>
    <w:rsid w:val="00AE30CC"/>
    <w:rsid w:val="00AE3DC9"/>
    <w:rsid w:val="00AE415A"/>
    <w:rsid w:val="00AF09EF"/>
    <w:rsid w:val="00AF0ECF"/>
    <w:rsid w:val="00AF1855"/>
    <w:rsid w:val="00AF3C3E"/>
    <w:rsid w:val="00AF4F58"/>
    <w:rsid w:val="00AF5CBE"/>
    <w:rsid w:val="00AF644E"/>
    <w:rsid w:val="00AF6DD6"/>
    <w:rsid w:val="00AF7976"/>
    <w:rsid w:val="00B00B6B"/>
    <w:rsid w:val="00B00C9F"/>
    <w:rsid w:val="00B025D8"/>
    <w:rsid w:val="00B02D51"/>
    <w:rsid w:val="00B0304D"/>
    <w:rsid w:val="00B06E3B"/>
    <w:rsid w:val="00B10093"/>
    <w:rsid w:val="00B128B0"/>
    <w:rsid w:val="00B13639"/>
    <w:rsid w:val="00B1416B"/>
    <w:rsid w:val="00B17740"/>
    <w:rsid w:val="00B22AD2"/>
    <w:rsid w:val="00B2320F"/>
    <w:rsid w:val="00B250B5"/>
    <w:rsid w:val="00B260A6"/>
    <w:rsid w:val="00B2723D"/>
    <w:rsid w:val="00B30117"/>
    <w:rsid w:val="00B31573"/>
    <w:rsid w:val="00B32515"/>
    <w:rsid w:val="00B32D8D"/>
    <w:rsid w:val="00B33627"/>
    <w:rsid w:val="00B34C91"/>
    <w:rsid w:val="00B35FB2"/>
    <w:rsid w:val="00B401E9"/>
    <w:rsid w:val="00B43110"/>
    <w:rsid w:val="00B432EE"/>
    <w:rsid w:val="00B43CCF"/>
    <w:rsid w:val="00B4615B"/>
    <w:rsid w:val="00B46562"/>
    <w:rsid w:val="00B4771A"/>
    <w:rsid w:val="00B4794B"/>
    <w:rsid w:val="00B47DEC"/>
    <w:rsid w:val="00B50AD3"/>
    <w:rsid w:val="00B52F79"/>
    <w:rsid w:val="00B56720"/>
    <w:rsid w:val="00B56DFD"/>
    <w:rsid w:val="00B57592"/>
    <w:rsid w:val="00B61703"/>
    <w:rsid w:val="00B61DF2"/>
    <w:rsid w:val="00B62AB0"/>
    <w:rsid w:val="00B641E8"/>
    <w:rsid w:val="00B64E0C"/>
    <w:rsid w:val="00B65BC2"/>
    <w:rsid w:val="00B70B12"/>
    <w:rsid w:val="00B71B83"/>
    <w:rsid w:val="00B77159"/>
    <w:rsid w:val="00B778AA"/>
    <w:rsid w:val="00B800E6"/>
    <w:rsid w:val="00B82669"/>
    <w:rsid w:val="00B82AB0"/>
    <w:rsid w:val="00B83C1A"/>
    <w:rsid w:val="00B855FB"/>
    <w:rsid w:val="00B86027"/>
    <w:rsid w:val="00B860E0"/>
    <w:rsid w:val="00B91992"/>
    <w:rsid w:val="00B91B51"/>
    <w:rsid w:val="00B9269F"/>
    <w:rsid w:val="00B932BF"/>
    <w:rsid w:val="00B96303"/>
    <w:rsid w:val="00B97D7C"/>
    <w:rsid w:val="00BA1DA3"/>
    <w:rsid w:val="00BA2F15"/>
    <w:rsid w:val="00BA3582"/>
    <w:rsid w:val="00BA3C22"/>
    <w:rsid w:val="00BA3C61"/>
    <w:rsid w:val="00BA4B78"/>
    <w:rsid w:val="00BA600C"/>
    <w:rsid w:val="00BA738E"/>
    <w:rsid w:val="00BB0853"/>
    <w:rsid w:val="00BB512A"/>
    <w:rsid w:val="00BB7F9E"/>
    <w:rsid w:val="00BC22BA"/>
    <w:rsid w:val="00BC29C7"/>
    <w:rsid w:val="00BC2D47"/>
    <w:rsid w:val="00BC2EC0"/>
    <w:rsid w:val="00BC3324"/>
    <w:rsid w:val="00BC3C11"/>
    <w:rsid w:val="00BC57AF"/>
    <w:rsid w:val="00BC5DA3"/>
    <w:rsid w:val="00BD0A82"/>
    <w:rsid w:val="00BD0F86"/>
    <w:rsid w:val="00BD160A"/>
    <w:rsid w:val="00BD1FC1"/>
    <w:rsid w:val="00BD30A1"/>
    <w:rsid w:val="00BD346E"/>
    <w:rsid w:val="00BD48EB"/>
    <w:rsid w:val="00BD5F6D"/>
    <w:rsid w:val="00BE22FC"/>
    <w:rsid w:val="00BE7107"/>
    <w:rsid w:val="00BF0971"/>
    <w:rsid w:val="00BF631E"/>
    <w:rsid w:val="00BF66F6"/>
    <w:rsid w:val="00C00213"/>
    <w:rsid w:val="00C00A8C"/>
    <w:rsid w:val="00C029D8"/>
    <w:rsid w:val="00C061B6"/>
    <w:rsid w:val="00C0722B"/>
    <w:rsid w:val="00C0728A"/>
    <w:rsid w:val="00C11BF4"/>
    <w:rsid w:val="00C16744"/>
    <w:rsid w:val="00C16C08"/>
    <w:rsid w:val="00C17FE2"/>
    <w:rsid w:val="00C20044"/>
    <w:rsid w:val="00C2292B"/>
    <w:rsid w:val="00C230B2"/>
    <w:rsid w:val="00C251C0"/>
    <w:rsid w:val="00C25E3D"/>
    <w:rsid w:val="00C327F8"/>
    <w:rsid w:val="00C3294E"/>
    <w:rsid w:val="00C32A96"/>
    <w:rsid w:val="00C32E2B"/>
    <w:rsid w:val="00C32E4D"/>
    <w:rsid w:val="00C3743F"/>
    <w:rsid w:val="00C4004E"/>
    <w:rsid w:val="00C417B9"/>
    <w:rsid w:val="00C42CB7"/>
    <w:rsid w:val="00C44DF6"/>
    <w:rsid w:val="00C4550E"/>
    <w:rsid w:val="00C46534"/>
    <w:rsid w:val="00C46805"/>
    <w:rsid w:val="00C47C33"/>
    <w:rsid w:val="00C50868"/>
    <w:rsid w:val="00C509DE"/>
    <w:rsid w:val="00C51C34"/>
    <w:rsid w:val="00C5201D"/>
    <w:rsid w:val="00C55753"/>
    <w:rsid w:val="00C557EE"/>
    <w:rsid w:val="00C55A07"/>
    <w:rsid w:val="00C5787D"/>
    <w:rsid w:val="00C57B47"/>
    <w:rsid w:val="00C61B17"/>
    <w:rsid w:val="00C63A49"/>
    <w:rsid w:val="00C660DE"/>
    <w:rsid w:val="00C66116"/>
    <w:rsid w:val="00C72013"/>
    <w:rsid w:val="00C72CB3"/>
    <w:rsid w:val="00C732B9"/>
    <w:rsid w:val="00C73EF3"/>
    <w:rsid w:val="00C73F23"/>
    <w:rsid w:val="00C74908"/>
    <w:rsid w:val="00C75404"/>
    <w:rsid w:val="00C80D6B"/>
    <w:rsid w:val="00C81C4A"/>
    <w:rsid w:val="00C86282"/>
    <w:rsid w:val="00C875A7"/>
    <w:rsid w:val="00C9130C"/>
    <w:rsid w:val="00C9204A"/>
    <w:rsid w:val="00C92CC5"/>
    <w:rsid w:val="00C940B5"/>
    <w:rsid w:val="00C9434F"/>
    <w:rsid w:val="00C952D6"/>
    <w:rsid w:val="00CA2DC8"/>
    <w:rsid w:val="00CA4448"/>
    <w:rsid w:val="00CA6BB8"/>
    <w:rsid w:val="00CA76E3"/>
    <w:rsid w:val="00CA78E3"/>
    <w:rsid w:val="00CB0B3C"/>
    <w:rsid w:val="00CB2DC9"/>
    <w:rsid w:val="00CB6460"/>
    <w:rsid w:val="00CB6BD6"/>
    <w:rsid w:val="00CB7B13"/>
    <w:rsid w:val="00CB7DFA"/>
    <w:rsid w:val="00CB7FB1"/>
    <w:rsid w:val="00CC09C1"/>
    <w:rsid w:val="00CC1924"/>
    <w:rsid w:val="00CC2341"/>
    <w:rsid w:val="00CC3D9E"/>
    <w:rsid w:val="00CC42DE"/>
    <w:rsid w:val="00CC666B"/>
    <w:rsid w:val="00CC6684"/>
    <w:rsid w:val="00CC6CAE"/>
    <w:rsid w:val="00CC751F"/>
    <w:rsid w:val="00CD0568"/>
    <w:rsid w:val="00CD2FC8"/>
    <w:rsid w:val="00CD3EDB"/>
    <w:rsid w:val="00CD5A91"/>
    <w:rsid w:val="00CD72EA"/>
    <w:rsid w:val="00CD767A"/>
    <w:rsid w:val="00CE2433"/>
    <w:rsid w:val="00CE3E7E"/>
    <w:rsid w:val="00CE40E6"/>
    <w:rsid w:val="00CE5883"/>
    <w:rsid w:val="00CE69E1"/>
    <w:rsid w:val="00CE7354"/>
    <w:rsid w:val="00CF0799"/>
    <w:rsid w:val="00CF2023"/>
    <w:rsid w:val="00CF3705"/>
    <w:rsid w:val="00CF3DB6"/>
    <w:rsid w:val="00CF5CEF"/>
    <w:rsid w:val="00CF7F83"/>
    <w:rsid w:val="00D00287"/>
    <w:rsid w:val="00D014EC"/>
    <w:rsid w:val="00D036DA"/>
    <w:rsid w:val="00D05D91"/>
    <w:rsid w:val="00D068A6"/>
    <w:rsid w:val="00D077D4"/>
    <w:rsid w:val="00D12EAC"/>
    <w:rsid w:val="00D16CC3"/>
    <w:rsid w:val="00D171E7"/>
    <w:rsid w:val="00D20AC4"/>
    <w:rsid w:val="00D2122B"/>
    <w:rsid w:val="00D25905"/>
    <w:rsid w:val="00D259FB"/>
    <w:rsid w:val="00D26814"/>
    <w:rsid w:val="00D30251"/>
    <w:rsid w:val="00D32544"/>
    <w:rsid w:val="00D337C0"/>
    <w:rsid w:val="00D35CC6"/>
    <w:rsid w:val="00D37B9C"/>
    <w:rsid w:val="00D37C24"/>
    <w:rsid w:val="00D411F1"/>
    <w:rsid w:val="00D4195D"/>
    <w:rsid w:val="00D41B17"/>
    <w:rsid w:val="00D43DAE"/>
    <w:rsid w:val="00D46157"/>
    <w:rsid w:val="00D47749"/>
    <w:rsid w:val="00D47A8E"/>
    <w:rsid w:val="00D5057B"/>
    <w:rsid w:val="00D51EFD"/>
    <w:rsid w:val="00D52F4D"/>
    <w:rsid w:val="00D52FA3"/>
    <w:rsid w:val="00D538C0"/>
    <w:rsid w:val="00D53C90"/>
    <w:rsid w:val="00D5462C"/>
    <w:rsid w:val="00D561C8"/>
    <w:rsid w:val="00D563D1"/>
    <w:rsid w:val="00D577BF"/>
    <w:rsid w:val="00D60C70"/>
    <w:rsid w:val="00D63175"/>
    <w:rsid w:val="00D6382E"/>
    <w:rsid w:val="00D640D0"/>
    <w:rsid w:val="00D64326"/>
    <w:rsid w:val="00D6477C"/>
    <w:rsid w:val="00D64D74"/>
    <w:rsid w:val="00D70243"/>
    <w:rsid w:val="00D70993"/>
    <w:rsid w:val="00D71067"/>
    <w:rsid w:val="00D761D0"/>
    <w:rsid w:val="00D777FA"/>
    <w:rsid w:val="00D8046F"/>
    <w:rsid w:val="00D83C76"/>
    <w:rsid w:val="00D8448C"/>
    <w:rsid w:val="00D8478E"/>
    <w:rsid w:val="00D847E4"/>
    <w:rsid w:val="00D85468"/>
    <w:rsid w:val="00D903C2"/>
    <w:rsid w:val="00D92E63"/>
    <w:rsid w:val="00DA1395"/>
    <w:rsid w:val="00DA27F2"/>
    <w:rsid w:val="00DA2DE7"/>
    <w:rsid w:val="00DA3D6F"/>
    <w:rsid w:val="00DA6338"/>
    <w:rsid w:val="00DA67AE"/>
    <w:rsid w:val="00DA68C7"/>
    <w:rsid w:val="00DB1B14"/>
    <w:rsid w:val="00DB2A1C"/>
    <w:rsid w:val="00DB2C1D"/>
    <w:rsid w:val="00DB64A2"/>
    <w:rsid w:val="00DB68BF"/>
    <w:rsid w:val="00DB7C49"/>
    <w:rsid w:val="00DC0579"/>
    <w:rsid w:val="00DC1713"/>
    <w:rsid w:val="00DC3AC9"/>
    <w:rsid w:val="00DD5E4D"/>
    <w:rsid w:val="00DD66AB"/>
    <w:rsid w:val="00DE0231"/>
    <w:rsid w:val="00DE0465"/>
    <w:rsid w:val="00DE0872"/>
    <w:rsid w:val="00DE62E3"/>
    <w:rsid w:val="00DF056A"/>
    <w:rsid w:val="00DF3250"/>
    <w:rsid w:val="00DF3653"/>
    <w:rsid w:val="00DF4601"/>
    <w:rsid w:val="00DF5482"/>
    <w:rsid w:val="00DF7A3E"/>
    <w:rsid w:val="00E014CE"/>
    <w:rsid w:val="00E0157F"/>
    <w:rsid w:val="00E024EF"/>
    <w:rsid w:val="00E03831"/>
    <w:rsid w:val="00E04C77"/>
    <w:rsid w:val="00E059CB"/>
    <w:rsid w:val="00E069C9"/>
    <w:rsid w:val="00E070F3"/>
    <w:rsid w:val="00E110ED"/>
    <w:rsid w:val="00E11B8A"/>
    <w:rsid w:val="00E133F6"/>
    <w:rsid w:val="00E15043"/>
    <w:rsid w:val="00E15A33"/>
    <w:rsid w:val="00E1709E"/>
    <w:rsid w:val="00E22B2A"/>
    <w:rsid w:val="00E22DED"/>
    <w:rsid w:val="00E25626"/>
    <w:rsid w:val="00E261BC"/>
    <w:rsid w:val="00E261DA"/>
    <w:rsid w:val="00E263CC"/>
    <w:rsid w:val="00E26CE1"/>
    <w:rsid w:val="00E31892"/>
    <w:rsid w:val="00E32014"/>
    <w:rsid w:val="00E328F5"/>
    <w:rsid w:val="00E329AD"/>
    <w:rsid w:val="00E32A61"/>
    <w:rsid w:val="00E34847"/>
    <w:rsid w:val="00E36E81"/>
    <w:rsid w:val="00E406F9"/>
    <w:rsid w:val="00E43840"/>
    <w:rsid w:val="00E46A80"/>
    <w:rsid w:val="00E51E4B"/>
    <w:rsid w:val="00E51F79"/>
    <w:rsid w:val="00E5261C"/>
    <w:rsid w:val="00E52CF8"/>
    <w:rsid w:val="00E533D1"/>
    <w:rsid w:val="00E54EF9"/>
    <w:rsid w:val="00E5510C"/>
    <w:rsid w:val="00E57B67"/>
    <w:rsid w:val="00E6000F"/>
    <w:rsid w:val="00E60B12"/>
    <w:rsid w:val="00E62110"/>
    <w:rsid w:val="00E6415D"/>
    <w:rsid w:val="00E64AC7"/>
    <w:rsid w:val="00E657E3"/>
    <w:rsid w:val="00E673CC"/>
    <w:rsid w:val="00E675E4"/>
    <w:rsid w:val="00E67B99"/>
    <w:rsid w:val="00E71299"/>
    <w:rsid w:val="00E735E6"/>
    <w:rsid w:val="00E74C1E"/>
    <w:rsid w:val="00E762D3"/>
    <w:rsid w:val="00E778DE"/>
    <w:rsid w:val="00E8242A"/>
    <w:rsid w:val="00E83E75"/>
    <w:rsid w:val="00E9347E"/>
    <w:rsid w:val="00E9654D"/>
    <w:rsid w:val="00E97120"/>
    <w:rsid w:val="00E9734C"/>
    <w:rsid w:val="00EA2D4C"/>
    <w:rsid w:val="00EA5995"/>
    <w:rsid w:val="00EA69D5"/>
    <w:rsid w:val="00EA7BD6"/>
    <w:rsid w:val="00EB063B"/>
    <w:rsid w:val="00EB1CE2"/>
    <w:rsid w:val="00EB5A10"/>
    <w:rsid w:val="00EB5AEF"/>
    <w:rsid w:val="00EB6437"/>
    <w:rsid w:val="00EB7C02"/>
    <w:rsid w:val="00EC0140"/>
    <w:rsid w:val="00EC27CE"/>
    <w:rsid w:val="00EC53DC"/>
    <w:rsid w:val="00EC5D56"/>
    <w:rsid w:val="00EC7B62"/>
    <w:rsid w:val="00ED0656"/>
    <w:rsid w:val="00ED4308"/>
    <w:rsid w:val="00ED4F3B"/>
    <w:rsid w:val="00ED4FA7"/>
    <w:rsid w:val="00ED5582"/>
    <w:rsid w:val="00EE04C8"/>
    <w:rsid w:val="00EE0DD1"/>
    <w:rsid w:val="00EE46DA"/>
    <w:rsid w:val="00EE4C24"/>
    <w:rsid w:val="00EE7BDF"/>
    <w:rsid w:val="00EF2CCF"/>
    <w:rsid w:val="00EF3561"/>
    <w:rsid w:val="00EF4125"/>
    <w:rsid w:val="00EF4230"/>
    <w:rsid w:val="00EF465B"/>
    <w:rsid w:val="00EF683D"/>
    <w:rsid w:val="00EF6F8C"/>
    <w:rsid w:val="00EF6FF8"/>
    <w:rsid w:val="00EF7684"/>
    <w:rsid w:val="00EF79B5"/>
    <w:rsid w:val="00F016B9"/>
    <w:rsid w:val="00F01A28"/>
    <w:rsid w:val="00F0355E"/>
    <w:rsid w:val="00F04D51"/>
    <w:rsid w:val="00F05322"/>
    <w:rsid w:val="00F0533B"/>
    <w:rsid w:val="00F0574B"/>
    <w:rsid w:val="00F05C87"/>
    <w:rsid w:val="00F06CEC"/>
    <w:rsid w:val="00F10A8A"/>
    <w:rsid w:val="00F1327D"/>
    <w:rsid w:val="00F13689"/>
    <w:rsid w:val="00F144F1"/>
    <w:rsid w:val="00F14A8E"/>
    <w:rsid w:val="00F16826"/>
    <w:rsid w:val="00F16C7F"/>
    <w:rsid w:val="00F17D10"/>
    <w:rsid w:val="00F2264D"/>
    <w:rsid w:val="00F24762"/>
    <w:rsid w:val="00F274E0"/>
    <w:rsid w:val="00F275DE"/>
    <w:rsid w:val="00F31224"/>
    <w:rsid w:val="00F3167A"/>
    <w:rsid w:val="00F31AE2"/>
    <w:rsid w:val="00F31B23"/>
    <w:rsid w:val="00F337B4"/>
    <w:rsid w:val="00F346AF"/>
    <w:rsid w:val="00F35154"/>
    <w:rsid w:val="00F40465"/>
    <w:rsid w:val="00F42487"/>
    <w:rsid w:val="00F42C40"/>
    <w:rsid w:val="00F47B1E"/>
    <w:rsid w:val="00F52C17"/>
    <w:rsid w:val="00F53A28"/>
    <w:rsid w:val="00F53CAF"/>
    <w:rsid w:val="00F55BEC"/>
    <w:rsid w:val="00F55E86"/>
    <w:rsid w:val="00F56509"/>
    <w:rsid w:val="00F56963"/>
    <w:rsid w:val="00F57A4A"/>
    <w:rsid w:val="00F61ACE"/>
    <w:rsid w:val="00F63C47"/>
    <w:rsid w:val="00F64DDA"/>
    <w:rsid w:val="00F66DFE"/>
    <w:rsid w:val="00F67B7D"/>
    <w:rsid w:val="00F70429"/>
    <w:rsid w:val="00F7297D"/>
    <w:rsid w:val="00F7380C"/>
    <w:rsid w:val="00F75A54"/>
    <w:rsid w:val="00F76A93"/>
    <w:rsid w:val="00F82E00"/>
    <w:rsid w:val="00F84574"/>
    <w:rsid w:val="00F84850"/>
    <w:rsid w:val="00F84890"/>
    <w:rsid w:val="00F84ADC"/>
    <w:rsid w:val="00F862CC"/>
    <w:rsid w:val="00F912FE"/>
    <w:rsid w:val="00F94326"/>
    <w:rsid w:val="00F9504B"/>
    <w:rsid w:val="00F95520"/>
    <w:rsid w:val="00F959EB"/>
    <w:rsid w:val="00F95A52"/>
    <w:rsid w:val="00F96A14"/>
    <w:rsid w:val="00F973C0"/>
    <w:rsid w:val="00F97729"/>
    <w:rsid w:val="00FA1884"/>
    <w:rsid w:val="00FA5A0F"/>
    <w:rsid w:val="00FB031E"/>
    <w:rsid w:val="00FB0369"/>
    <w:rsid w:val="00FB16EE"/>
    <w:rsid w:val="00FB3BE6"/>
    <w:rsid w:val="00FB433C"/>
    <w:rsid w:val="00FB48EE"/>
    <w:rsid w:val="00FB5F17"/>
    <w:rsid w:val="00FB664F"/>
    <w:rsid w:val="00FB70E5"/>
    <w:rsid w:val="00FB75B2"/>
    <w:rsid w:val="00FC07E9"/>
    <w:rsid w:val="00FC09EB"/>
    <w:rsid w:val="00FC231E"/>
    <w:rsid w:val="00FC2C5A"/>
    <w:rsid w:val="00FC55F7"/>
    <w:rsid w:val="00FC655C"/>
    <w:rsid w:val="00FC7E96"/>
    <w:rsid w:val="00FD1A6E"/>
    <w:rsid w:val="00FD23F9"/>
    <w:rsid w:val="00FD279A"/>
    <w:rsid w:val="00FD373C"/>
    <w:rsid w:val="00FD3CB3"/>
    <w:rsid w:val="00FD5FBA"/>
    <w:rsid w:val="00FD73AC"/>
    <w:rsid w:val="00FD7640"/>
    <w:rsid w:val="00FE04A9"/>
    <w:rsid w:val="00FE08FC"/>
    <w:rsid w:val="00FE113E"/>
    <w:rsid w:val="00FE1376"/>
    <w:rsid w:val="00FE1AC0"/>
    <w:rsid w:val="00FE22A1"/>
    <w:rsid w:val="00FE2342"/>
    <w:rsid w:val="00FE26AC"/>
    <w:rsid w:val="00FE2A5D"/>
    <w:rsid w:val="00FE4BDE"/>
    <w:rsid w:val="00FE4CC3"/>
    <w:rsid w:val="00FE55CB"/>
    <w:rsid w:val="00FE5DBB"/>
    <w:rsid w:val="00FF0DCA"/>
    <w:rsid w:val="00FF325C"/>
    <w:rsid w:val="00FF4229"/>
    <w:rsid w:val="00FF55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75F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E2A5D"/>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7D2760"/>
    <w:pPr>
      <w:keepNext/>
      <w:keepLines/>
      <w:framePr w:wrap="auto" w:vAnchor="text" w:hAnchor="text" w:y="1"/>
      <w:numPr>
        <w:numId w:val="1"/>
      </w:numPr>
      <w:spacing w:before="240" w:after="60" w:line="360" w:lineRule="auto"/>
      <w:outlineLvl w:val="0"/>
    </w:pPr>
    <w:rPr>
      <w:rFonts w:eastAsia="Times New Roman"/>
      <w:b/>
      <w:bCs/>
      <w:color w:val="541C72"/>
      <w:sz w:val="23"/>
      <w:szCs w:val="23"/>
      <w:lang w:eastAsia="zh-CN"/>
    </w:rPr>
  </w:style>
  <w:style w:type="paragraph" w:styleId="Naslov2">
    <w:name w:val="heading 2"/>
    <w:aliases w:val="Naslov 2_Nova RD_MP"/>
    <w:basedOn w:val="Navaden"/>
    <w:next w:val="Navaden"/>
    <w:link w:val="Naslov2Znak"/>
    <w:autoRedefine/>
    <w:uiPriority w:val="99"/>
    <w:qFormat/>
    <w:rsid w:val="00FA5A0F"/>
    <w:pPr>
      <w:keepNext/>
      <w:keepLines/>
      <w:numPr>
        <w:ilvl w:val="1"/>
        <w:numId w:val="1"/>
      </w:numPr>
      <w:spacing w:after="0"/>
      <w:outlineLvl w:val="1"/>
    </w:pPr>
    <w:rPr>
      <w:rFonts w:ascii="Arial" w:eastAsia="Times New Roman" w:hAnsi="Arial" w:cs="Arial"/>
      <w:b/>
      <w:bCs/>
      <w:color w:val="auto"/>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9"/>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7D2760"/>
    <w:rPr>
      <w:rFonts w:ascii="Cambria" w:eastAsia="Times New Roman" w:hAnsi="Cambria" w:cs="Cambria"/>
      <w:b/>
      <w:bCs/>
      <w:color w:val="541C72"/>
      <w:sz w:val="23"/>
      <w:szCs w:val="23"/>
      <w:lang w:eastAsia="zh-CN"/>
    </w:rPr>
  </w:style>
  <w:style w:type="character" w:customStyle="1" w:styleId="Naslov2Znak">
    <w:name w:val="Naslov 2 Znak"/>
    <w:aliases w:val="Naslov 2_Nova RD_MP Znak"/>
    <w:link w:val="Naslov2"/>
    <w:uiPriority w:val="99"/>
    <w:locked/>
    <w:rsid w:val="00FA5A0F"/>
    <w:rPr>
      <w:rFonts w:ascii="Arial" w:eastAsia="Times New Roman" w:hAnsi="Arial" w:cs="Arial"/>
      <w:b/>
      <w:bCs/>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
    <w:uiPriority w:val="99"/>
    <w:semiHidden/>
    <w:rsid w:val="00695626"/>
    <w:pPr>
      <w:spacing w:line="240" w:lineRule="auto"/>
    </w:pPr>
    <w:rPr>
      <w:sz w:val="20"/>
      <w:szCs w:val="20"/>
    </w:rPr>
  </w:style>
  <w:style w:type="character" w:customStyle="1" w:styleId="PripombabesediloZnak">
    <w:name w:val="Pripomba – besedilo Znak"/>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grade">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13"/>
      </w:numPr>
      <w:ind w:left="1088" w:hanging="357"/>
    </w:pPr>
  </w:style>
  <w:style w:type="paragraph" w:customStyle="1" w:styleId="Slog2">
    <w:name w:val="Slog2"/>
    <w:basedOn w:val="Naslov3"/>
    <w:autoRedefine/>
    <w:qFormat/>
    <w:rsid w:val="0087331C"/>
    <w:pPr>
      <w:numPr>
        <w:numId w:val="14"/>
      </w:numPr>
    </w:pPr>
  </w:style>
  <w:style w:type="paragraph" w:styleId="Intenzivencitat">
    <w:name w:val="Intense Quote"/>
    <w:aliases w:val="Obrazec_Nova RD_MP"/>
    <w:basedOn w:val="Navaden"/>
    <w:next w:val="Navaden"/>
    <w:link w:val="IntenzivencitatZnak"/>
    <w:autoRedefine/>
    <w:uiPriority w:val="99"/>
    <w:qFormat/>
    <w:rsid w:val="00042705"/>
    <w:pPr>
      <w:pBdr>
        <w:top w:val="single" w:sz="4" w:space="10" w:color="541C72"/>
        <w:bottom w:val="single" w:sz="4" w:space="10" w:color="541C72"/>
      </w:pBdr>
      <w:shd w:val="pct5" w:color="F8F2FC" w:fill="F7EFFB"/>
      <w:spacing w:after="0"/>
      <w:jc w:val="center"/>
      <w:outlineLvl w:val="1"/>
    </w:pPr>
    <w:rPr>
      <w:rFonts w:ascii="Arial" w:hAnsi="Arial" w:cs="Arial"/>
      <w:b/>
      <w:bCs/>
      <w:i/>
      <w:iCs/>
      <w:color w:val="auto"/>
      <w:spacing w:val="20"/>
      <w:lang w:eastAsia="zh-CN"/>
    </w:rPr>
  </w:style>
  <w:style w:type="character" w:customStyle="1" w:styleId="IntenzivencitatZnak">
    <w:name w:val="Intenziven citat Znak"/>
    <w:aliases w:val="Obrazec_Nova RD_MP Znak"/>
    <w:link w:val="Intenzivencitat"/>
    <w:uiPriority w:val="99"/>
    <w:locked/>
    <w:rsid w:val="00042705"/>
    <w:rPr>
      <w:rFonts w:ascii="Arial" w:hAnsi="Arial" w:cs="Arial"/>
      <w:b/>
      <w:bCs/>
      <w:i/>
      <w:iC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4A1CDC"/>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4"/>
      </w:numPr>
    </w:pPr>
  </w:style>
  <w:style w:type="numbering" w:customStyle="1" w:styleId="WW8Num30">
    <w:name w:val="WW8Num30"/>
    <w:rsid w:val="00006A0E"/>
    <w:pPr>
      <w:numPr>
        <w:numId w:val="21"/>
      </w:numPr>
    </w:pPr>
  </w:style>
  <w:style w:type="numbering" w:customStyle="1" w:styleId="WW8Num25">
    <w:name w:val="WW8Num25"/>
    <w:rsid w:val="00006A0E"/>
    <w:pPr>
      <w:numPr>
        <w:numId w:val="5"/>
      </w:numPr>
    </w:pPr>
  </w:style>
  <w:style w:type="numbering" w:customStyle="1" w:styleId="WW8Num28">
    <w:name w:val="WW8Num28"/>
    <w:rsid w:val="00006A0E"/>
    <w:pPr>
      <w:numPr>
        <w:numId w:val="23"/>
      </w:numPr>
    </w:pPr>
  </w:style>
  <w:style w:type="numbering" w:customStyle="1" w:styleId="WW8Num27">
    <w:name w:val="WW8Num27"/>
    <w:rsid w:val="00006A0E"/>
    <w:pPr>
      <w:numPr>
        <w:numId w:val="6"/>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6"/>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27"/>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2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28"/>
      </w:numPr>
    </w:pPr>
  </w:style>
  <w:style w:type="numbering" w:customStyle="1" w:styleId="WW8Num38">
    <w:name w:val="WW8Num38"/>
    <w:basedOn w:val="Brezseznama"/>
    <w:rsid w:val="00B10093"/>
    <w:pPr>
      <w:numPr>
        <w:numId w:val="29"/>
      </w:numPr>
    </w:pPr>
  </w:style>
  <w:style w:type="numbering" w:customStyle="1" w:styleId="WW8Num45">
    <w:name w:val="WW8Num45"/>
    <w:basedOn w:val="Brezseznama"/>
    <w:rsid w:val="00B10093"/>
    <w:pPr>
      <w:numPr>
        <w:numId w:val="30"/>
      </w:numPr>
    </w:pPr>
  </w:style>
  <w:style w:type="numbering" w:customStyle="1" w:styleId="WW8Num48">
    <w:name w:val="WW8Num48"/>
    <w:basedOn w:val="Brezseznama"/>
    <w:rsid w:val="00B10093"/>
    <w:pPr>
      <w:numPr>
        <w:numId w:val="31"/>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3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36"/>
      </w:numPr>
    </w:pPr>
  </w:style>
  <w:style w:type="numbering" w:customStyle="1" w:styleId="WW8Num52">
    <w:name w:val="WW8Num52"/>
    <w:basedOn w:val="Brezseznama"/>
    <w:rsid w:val="007E787E"/>
    <w:pPr>
      <w:numPr>
        <w:numId w:val="3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41"/>
      </w:numPr>
      <w:spacing w:before="0" w:after="0"/>
    </w:pPr>
    <w:rPr>
      <w:rFonts w:ascii="Arial" w:hAnsi="Arial" w:cs="Arial"/>
      <w:color w:val="auto"/>
      <w:sz w:val="22"/>
      <w:szCs w:val="22"/>
    </w:rPr>
  </w:style>
  <w:style w:type="paragraph" w:customStyle="1" w:styleId="Slog4mpr">
    <w:name w:val="Slog4mpr"/>
    <w:basedOn w:val="Slog4MPR0"/>
    <w:qFormat/>
    <w:rsid w:val="006A3A8B"/>
    <w:pPr>
      <w:numPr>
        <w:numId w:val="42"/>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E2A5D"/>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7D2760"/>
    <w:pPr>
      <w:keepNext/>
      <w:keepLines/>
      <w:framePr w:wrap="auto" w:vAnchor="text" w:hAnchor="text" w:y="1"/>
      <w:numPr>
        <w:numId w:val="1"/>
      </w:numPr>
      <w:spacing w:before="240" w:after="60" w:line="360" w:lineRule="auto"/>
      <w:outlineLvl w:val="0"/>
    </w:pPr>
    <w:rPr>
      <w:rFonts w:eastAsia="Times New Roman"/>
      <w:b/>
      <w:bCs/>
      <w:color w:val="541C72"/>
      <w:sz w:val="23"/>
      <w:szCs w:val="23"/>
      <w:lang w:eastAsia="zh-CN"/>
    </w:rPr>
  </w:style>
  <w:style w:type="paragraph" w:styleId="Naslov2">
    <w:name w:val="heading 2"/>
    <w:aliases w:val="Naslov 2_Nova RD_MP"/>
    <w:basedOn w:val="Navaden"/>
    <w:next w:val="Navaden"/>
    <w:link w:val="Naslov2Znak"/>
    <w:autoRedefine/>
    <w:uiPriority w:val="99"/>
    <w:qFormat/>
    <w:rsid w:val="00FA5A0F"/>
    <w:pPr>
      <w:keepNext/>
      <w:keepLines/>
      <w:numPr>
        <w:ilvl w:val="1"/>
        <w:numId w:val="1"/>
      </w:numPr>
      <w:spacing w:after="0"/>
      <w:outlineLvl w:val="1"/>
    </w:pPr>
    <w:rPr>
      <w:rFonts w:ascii="Arial" w:eastAsia="Times New Roman" w:hAnsi="Arial" w:cs="Arial"/>
      <w:b/>
      <w:bCs/>
      <w:color w:val="auto"/>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9"/>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7D2760"/>
    <w:rPr>
      <w:rFonts w:ascii="Cambria" w:eastAsia="Times New Roman" w:hAnsi="Cambria" w:cs="Cambria"/>
      <w:b/>
      <w:bCs/>
      <w:color w:val="541C72"/>
      <w:sz w:val="23"/>
      <w:szCs w:val="23"/>
      <w:lang w:eastAsia="zh-CN"/>
    </w:rPr>
  </w:style>
  <w:style w:type="character" w:customStyle="1" w:styleId="Naslov2Znak">
    <w:name w:val="Naslov 2 Znak"/>
    <w:aliases w:val="Naslov 2_Nova RD_MP Znak"/>
    <w:link w:val="Naslov2"/>
    <w:uiPriority w:val="99"/>
    <w:locked/>
    <w:rsid w:val="00FA5A0F"/>
    <w:rPr>
      <w:rFonts w:ascii="Arial" w:eastAsia="Times New Roman" w:hAnsi="Arial" w:cs="Arial"/>
      <w:b/>
      <w:bCs/>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
    <w:uiPriority w:val="99"/>
    <w:semiHidden/>
    <w:rsid w:val="00695626"/>
    <w:pPr>
      <w:spacing w:line="240" w:lineRule="auto"/>
    </w:pPr>
    <w:rPr>
      <w:sz w:val="20"/>
      <w:szCs w:val="20"/>
    </w:rPr>
  </w:style>
  <w:style w:type="character" w:customStyle="1" w:styleId="PripombabesediloZnak">
    <w:name w:val="Pripomba – besedilo Znak"/>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grade">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13"/>
      </w:numPr>
      <w:ind w:left="1088" w:hanging="357"/>
    </w:pPr>
  </w:style>
  <w:style w:type="paragraph" w:customStyle="1" w:styleId="Slog2">
    <w:name w:val="Slog2"/>
    <w:basedOn w:val="Naslov3"/>
    <w:autoRedefine/>
    <w:qFormat/>
    <w:rsid w:val="0087331C"/>
    <w:pPr>
      <w:numPr>
        <w:numId w:val="14"/>
      </w:numPr>
    </w:pPr>
  </w:style>
  <w:style w:type="paragraph" w:styleId="Intenzivencitat">
    <w:name w:val="Intense Quote"/>
    <w:aliases w:val="Obrazec_Nova RD_MP"/>
    <w:basedOn w:val="Navaden"/>
    <w:next w:val="Navaden"/>
    <w:link w:val="IntenzivencitatZnak"/>
    <w:autoRedefine/>
    <w:uiPriority w:val="99"/>
    <w:qFormat/>
    <w:rsid w:val="00042705"/>
    <w:pPr>
      <w:pBdr>
        <w:top w:val="single" w:sz="4" w:space="10" w:color="541C72"/>
        <w:bottom w:val="single" w:sz="4" w:space="10" w:color="541C72"/>
      </w:pBdr>
      <w:shd w:val="pct5" w:color="F8F2FC" w:fill="F7EFFB"/>
      <w:spacing w:after="0"/>
      <w:jc w:val="center"/>
      <w:outlineLvl w:val="1"/>
    </w:pPr>
    <w:rPr>
      <w:rFonts w:ascii="Arial" w:hAnsi="Arial" w:cs="Arial"/>
      <w:b/>
      <w:bCs/>
      <w:i/>
      <w:iCs/>
      <w:color w:val="auto"/>
      <w:spacing w:val="20"/>
      <w:lang w:eastAsia="zh-CN"/>
    </w:rPr>
  </w:style>
  <w:style w:type="character" w:customStyle="1" w:styleId="IntenzivencitatZnak">
    <w:name w:val="Intenziven citat Znak"/>
    <w:aliases w:val="Obrazec_Nova RD_MP Znak"/>
    <w:link w:val="Intenzivencitat"/>
    <w:uiPriority w:val="99"/>
    <w:locked/>
    <w:rsid w:val="00042705"/>
    <w:rPr>
      <w:rFonts w:ascii="Arial" w:hAnsi="Arial" w:cs="Arial"/>
      <w:b/>
      <w:bCs/>
      <w:i/>
      <w:iC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4A1CDC"/>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4"/>
      </w:numPr>
    </w:pPr>
  </w:style>
  <w:style w:type="numbering" w:customStyle="1" w:styleId="WW8Num30">
    <w:name w:val="WW8Num30"/>
    <w:rsid w:val="00006A0E"/>
    <w:pPr>
      <w:numPr>
        <w:numId w:val="21"/>
      </w:numPr>
    </w:pPr>
  </w:style>
  <w:style w:type="numbering" w:customStyle="1" w:styleId="WW8Num25">
    <w:name w:val="WW8Num25"/>
    <w:rsid w:val="00006A0E"/>
    <w:pPr>
      <w:numPr>
        <w:numId w:val="5"/>
      </w:numPr>
    </w:pPr>
  </w:style>
  <w:style w:type="numbering" w:customStyle="1" w:styleId="WW8Num28">
    <w:name w:val="WW8Num28"/>
    <w:rsid w:val="00006A0E"/>
    <w:pPr>
      <w:numPr>
        <w:numId w:val="23"/>
      </w:numPr>
    </w:pPr>
  </w:style>
  <w:style w:type="numbering" w:customStyle="1" w:styleId="WW8Num27">
    <w:name w:val="WW8Num27"/>
    <w:rsid w:val="00006A0E"/>
    <w:pPr>
      <w:numPr>
        <w:numId w:val="6"/>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6"/>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27"/>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2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28"/>
      </w:numPr>
    </w:pPr>
  </w:style>
  <w:style w:type="numbering" w:customStyle="1" w:styleId="WW8Num38">
    <w:name w:val="WW8Num38"/>
    <w:basedOn w:val="Brezseznama"/>
    <w:rsid w:val="00B10093"/>
    <w:pPr>
      <w:numPr>
        <w:numId w:val="29"/>
      </w:numPr>
    </w:pPr>
  </w:style>
  <w:style w:type="numbering" w:customStyle="1" w:styleId="WW8Num45">
    <w:name w:val="WW8Num45"/>
    <w:basedOn w:val="Brezseznama"/>
    <w:rsid w:val="00B10093"/>
    <w:pPr>
      <w:numPr>
        <w:numId w:val="30"/>
      </w:numPr>
    </w:pPr>
  </w:style>
  <w:style w:type="numbering" w:customStyle="1" w:styleId="WW8Num48">
    <w:name w:val="WW8Num48"/>
    <w:basedOn w:val="Brezseznama"/>
    <w:rsid w:val="00B10093"/>
    <w:pPr>
      <w:numPr>
        <w:numId w:val="31"/>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3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36"/>
      </w:numPr>
    </w:pPr>
  </w:style>
  <w:style w:type="numbering" w:customStyle="1" w:styleId="WW8Num52">
    <w:name w:val="WW8Num52"/>
    <w:basedOn w:val="Brezseznama"/>
    <w:rsid w:val="007E787E"/>
    <w:pPr>
      <w:numPr>
        <w:numId w:val="3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41"/>
      </w:numPr>
      <w:spacing w:before="0" w:after="0"/>
    </w:pPr>
    <w:rPr>
      <w:rFonts w:ascii="Arial" w:hAnsi="Arial" w:cs="Arial"/>
      <w:color w:val="auto"/>
      <w:sz w:val="22"/>
      <w:szCs w:val="22"/>
    </w:rPr>
  </w:style>
  <w:style w:type="paragraph" w:customStyle="1" w:styleId="Slog4mpr">
    <w:name w:val="Slog4mpr"/>
    <w:basedOn w:val="Slog4MPR0"/>
    <w:qFormat/>
    <w:rsid w:val="006A3A8B"/>
    <w:pPr>
      <w:numPr>
        <w:numId w:val="42"/>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46"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9FD4C-CF46-4A6E-911A-21AD7EF6C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39</Pages>
  <Words>9749</Words>
  <Characters>55571</Characters>
  <Application>Microsoft Office Word</Application>
  <DocSecurity>0</DocSecurity>
  <Lines>463</Lines>
  <Paragraphs>130</Paragraphs>
  <ScaleCrop>false</ScaleCrop>
  <HeadingPairs>
    <vt:vector size="2" baseType="variant">
      <vt:variant>
        <vt:lpstr>Naslov</vt:lpstr>
      </vt:variant>
      <vt:variant>
        <vt:i4>1</vt:i4>
      </vt:variant>
    </vt:vector>
  </HeadingPairs>
  <TitlesOfParts>
    <vt:vector size="1" baseType="lpstr">
      <vt:lpstr>Odprava ugotovljenih napak v garancijski dobi na objektu študentskega doma FDV z upoštevanjem okoljskih vidikov</vt:lpstr>
    </vt:vector>
  </TitlesOfParts>
  <Company>ŠTUDENTSKI DOM LJUBLJANA</Company>
  <LinksUpToDate>false</LinksUpToDate>
  <CharactersWithSpaces>65190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Odprava ugotovljenih napak v garancijski dobi na objektu študentskega doma FDV z upoštevanjem okoljskih vidikov</dc:title>
  <dc:subject/>
  <dc:creator>Andrej Resnik</dc:creator>
  <cp:keywords/>
  <dc:description/>
  <cp:lastModifiedBy>Administrator</cp:lastModifiedBy>
  <cp:revision>7</cp:revision>
  <cp:lastPrinted>2017-04-13T11:05:00Z</cp:lastPrinted>
  <dcterms:created xsi:type="dcterms:W3CDTF">2017-04-13T11:07:00Z</dcterms:created>
  <dcterms:modified xsi:type="dcterms:W3CDTF">2017-04-14T07:10:00Z</dcterms:modified>
</cp:coreProperties>
</file>